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318" w:type="dxa"/>
        <w:tblLook w:val="04A0" w:firstRow="1" w:lastRow="0" w:firstColumn="1" w:lastColumn="0" w:noHBand="0" w:noVBand="1"/>
      </w:tblPr>
      <w:tblGrid>
        <w:gridCol w:w="4537"/>
        <w:gridCol w:w="709"/>
        <w:gridCol w:w="4394"/>
      </w:tblGrid>
      <w:tr w:rsidR="007D290E" w:rsidRPr="00482772" w:rsidTr="007D290E">
        <w:tc>
          <w:tcPr>
            <w:tcW w:w="4537" w:type="dxa"/>
          </w:tcPr>
          <w:p w:rsidR="007D290E" w:rsidRPr="00482772" w:rsidRDefault="007D290E" w:rsidP="007D290E">
            <w:pPr>
              <w:pStyle w:val="Telobesedila"/>
              <w:kinsoku w:val="0"/>
              <w:overflowPunct w:val="0"/>
              <w:jc w:val="center"/>
              <w:rPr>
                <w:noProof/>
                <w:lang w:eastAsia="en-US"/>
              </w:rPr>
            </w:pPr>
            <w:r>
              <w:rPr>
                <w:noProof/>
                <w:lang w:eastAsia="en-US"/>
              </w:rPr>
              <w:softHyphen/>
            </w:r>
            <w:r>
              <w:rPr>
                <w:noProof/>
                <w:lang w:eastAsia="en-US"/>
              </w:rPr>
              <w:softHyphen/>
            </w:r>
            <w:r w:rsidRPr="00482772">
              <w:rPr>
                <w:noProof/>
                <w:lang w:eastAsia="en-US"/>
              </w:rPr>
              <w:softHyphen/>
            </w:r>
            <w:r w:rsidRPr="00482772">
              <w:rPr>
                <w:noProof/>
              </w:rPr>
              <w:drawing>
                <wp:inline distT="0" distB="0" distL="0" distR="0" wp14:anchorId="098D758B" wp14:editId="12E2FB0A">
                  <wp:extent cx="495300" cy="523875"/>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523875"/>
                          </a:xfrm>
                          <a:prstGeom prst="rect">
                            <a:avLst/>
                          </a:prstGeom>
                          <a:noFill/>
                          <a:ln>
                            <a:noFill/>
                          </a:ln>
                        </pic:spPr>
                      </pic:pic>
                    </a:graphicData>
                  </a:graphic>
                </wp:inline>
              </w:drawing>
            </w:r>
          </w:p>
          <w:p w:rsidR="007D290E" w:rsidRPr="00482772" w:rsidRDefault="007D290E" w:rsidP="007D290E">
            <w:pPr>
              <w:pStyle w:val="Telobesedila"/>
              <w:kinsoku w:val="0"/>
              <w:overflowPunct w:val="0"/>
              <w:jc w:val="center"/>
              <w:rPr>
                <w:noProof/>
                <w:sz w:val="16"/>
                <w:szCs w:val="16"/>
                <w:lang w:eastAsia="en-US"/>
              </w:rPr>
            </w:pPr>
          </w:p>
          <w:p w:rsidR="007D290E" w:rsidRPr="00482772" w:rsidRDefault="007D290E" w:rsidP="007D290E">
            <w:pPr>
              <w:pStyle w:val="Telobesedila"/>
              <w:kinsoku w:val="0"/>
              <w:overflowPunct w:val="0"/>
              <w:jc w:val="center"/>
              <w:rPr>
                <w:b/>
                <w:noProof/>
                <w:lang w:eastAsia="en-US"/>
              </w:rPr>
            </w:pPr>
            <w:r w:rsidRPr="00482772">
              <w:rPr>
                <w:b/>
                <w:noProof/>
                <w:lang w:eastAsia="en-US"/>
              </w:rPr>
              <w:t>MESTNA OBČINA MARIBOR</w:t>
            </w:r>
          </w:p>
          <w:p w:rsidR="007D290E" w:rsidRPr="00482772" w:rsidRDefault="007D290E" w:rsidP="007D290E">
            <w:pPr>
              <w:pStyle w:val="Telobesedila"/>
              <w:kinsoku w:val="0"/>
              <w:overflowPunct w:val="0"/>
              <w:jc w:val="center"/>
              <w:rPr>
                <w:noProof/>
                <w:lang w:eastAsia="en-US"/>
              </w:rPr>
            </w:pPr>
            <w:r w:rsidRPr="00482772">
              <w:rPr>
                <w:noProof/>
                <w:lang w:eastAsia="en-US"/>
              </w:rPr>
              <w:t>Ulica heroja Staneta 1, 2000 Maribor</w:t>
            </w:r>
          </w:p>
          <w:p w:rsidR="007D290E" w:rsidRPr="00482772" w:rsidRDefault="007D290E" w:rsidP="007D290E">
            <w:pPr>
              <w:pStyle w:val="Telobesedila"/>
              <w:kinsoku w:val="0"/>
              <w:overflowPunct w:val="0"/>
              <w:rPr>
                <w:sz w:val="24"/>
                <w:szCs w:val="24"/>
                <w:lang w:eastAsia="en-US"/>
              </w:rPr>
            </w:pPr>
          </w:p>
        </w:tc>
        <w:tc>
          <w:tcPr>
            <w:tcW w:w="709" w:type="dxa"/>
          </w:tcPr>
          <w:p w:rsidR="007D290E" w:rsidRPr="00482772" w:rsidRDefault="007D290E" w:rsidP="007D290E">
            <w:pPr>
              <w:pStyle w:val="Telobesedila"/>
              <w:kinsoku w:val="0"/>
              <w:overflowPunct w:val="0"/>
              <w:rPr>
                <w:sz w:val="24"/>
                <w:szCs w:val="24"/>
                <w:lang w:eastAsia="en-US"/>
              </w:rPr>
            </w:pPr>
          </w:p>
        </w:tc>
        <w:tc>
          <w:tcPr>
            <w:tcW w:w="4394" w:type="dxa"/>
          </w:tcPr>
          <w:p w:rsidR="007D290E" w:rsidRPr="00482772" w:rsidRDefault="007D290E" w:rsidP="007D290E">
            <w:pPr>
              <w:pStyle w:val="Telobesedila"/>
              <w:kinsoku w:val="0"/>
              <w:overflowPunct w:val="0"/>
              <w:jc w:val="center"/>
              <w:rPr>
                <w:sz w:val="24"/>
                <w:szCs w:val="24"/>
                <w:lang w:eastAsia="en-US"/>
              </w:rPr>
            </w:pPr>
          </w:p>
        </w:tc>
      </w:tr>
    </w:tbl>
    <w:p w:rsidR="007D290E" w:rsidRPr="00482772" w:rsidRDefault="007D290E" w:rsidP="007D290E">
      <w:pPr>
        <w:pStyle w:val="Telobesedila"/>
        <w:kinsoku w:val="0"/>
        <w:overflowPunct w:val="0"/>
        <w:rPr>
          <w:sz w:val="24"/>
          <w:szCs w:val="24"/>
        </w:rPr>
      </w:pPr>
    </w:p>
    <w:p w:rsidR="007D290E" w:rsidRPr="00482772" w:rsidRDefault="007D290E" w:rsidP="007D290E">
      <w:pPr>
        <w:pStyle w:val="Telobesedila"/>
        <w:kinsoku w:val="0"/>
        <w:overflowPunct w:val="0"/>
        <w:rPr>
          <w:sz w:val="24"/>
          <w:szCs w:val="24"/>
        </w:rPr>
      </w:pPr>
    </w:p>
    <w:p w:rsidR="007D290E" w:rsidRPr="00482772" w:rsidRDefault="007D290E" w:rsidP="007D290E">
      <w:pPr>
        <w:pStyle w:val="Telobesedila"/>
        <w:kinsoku w:val="0"/>
        <w:overflowPunct w:val="0"/>
        <w:spacing w:line="276" w:lineRule="auto"/>
        <w:rPr>
          <w:color w:val="000000"/>
        </w:rPr>
      </w:pPr>
      <w:r w:rsidRPr="00F83798">
        <w:t xml:space="preserve">Številka: </w:t>
      </w:r>
      <w:r w:rsidR="00167FA5">
        <w:rPr>
          <w:color w:val="000000"/>
        </w:rPr>
        <w:t>4102-960</w:t>
      </w:r>
      <w:r>
        <w:rPr>
          <w:color w:val="000000"/>
        </w:rPr>
        <w:t>/2022</w:t>
      </w:r>
    </w:p>
    <w:p w:rsidR="007D290E" w:rsidRPr="00482772" w:rsidRDefault="007D290E" w:rsidP="007D290E">
      <w:pPr>
        <w:pStyle w:val="Telobesedila"/>
        <w:kinsoku w:val="0"/>
        <w:overflowPunct w:val="0"/>
        <w:rPr>
          <w:sz w:val="24"/>
          <w:szCs w:val="24"/>
        </w:rPr>
      </w:pPr>
    </w:p>
    <w:p w:rsidR="007D290E" w:rsidRPr="00482772" w:rsidRDefault="007D290E" w:rsidP="007D290E">
      <w:pPr>
        <w:pStyle w:val="Telobesedila"/>
        <w:kinsoku w:val="0"/>
        <w:overflowPunct w:val="0"/>
        <w:spacing w:before="6"/>
        <w:rPr>
          <w:sz w:val="29"/>
          <w:szCs w:val="29"/>
        </w:rPr>
      </w:pPr>
    </w:p>
    <w:p w:rsidR="007D290E" w:rsidRPr="00482772" w:rsidRDefault="007D290E" w:rsidP="007D290E">
      <w:pPr>
        <w:pStyle w:val="Telobesedila"/>
        <w:kinsoku w:val="0"/>
        <w:overflowPunct w:val="0"/>
        <w:spacing w:before="6"/>
        <w:rPr>
          <w:sz w:val="29"/>
          <w:szCs w:val="29"/>
        </w:rPr>
      </w:pPr>
    </w:p>
    <w:p w:rsidR="007D290E" w:rsidRPr="00482772" w:rsidRDefault="007D290E" w:rsidP="007D290E">
      <w:pPr>
        <w:pStyle w:val="Naslov1"/>
        <w:kinsoku w:val="0"/>
        <w:overflowPunct w:val="0"/>
        <w:ind w:left="343" w:right="333" w:firstLine="0"/>
        <w:jc w:val="center"/>
      </w:pPr>
      <w:r w:rsidRPr="00482772">
        <w:t>DOKUMENTACIJA</w:t>
      </w:r>
      <w:r w:rsidRPr="00482772">
        <w:rPr>
          <w:spacing w:val="-7"/>
        </w:rPr>
        <w:t xml:space="preserve"> </w:t>
      </w:r>
      <w:r w:rsidRPr="00482772">
        <w:t>V ZVEZI</w:t>
      </w:r>
      <w:r w:rsidRPr="00482772">
        <w:rPr>
          <w:spacing w:val="2"/>
        </w:rPr>
        <w:t xml:space="preserve"> </w:t>
      </w:r>
      <w:r w:rsidRPr="00482772">
        <w:t>Z</w:t>
      </w:r>
      <w:r w:rsidRPr="00482772">
        <w:rPr>
          <w:spacing w:val="-1"/>
        </w:rPr>
        <w:t xml:space="preserve"> </w:t>
      </w:r>
      <w:r w:rsidRPr="00482772">
        <w:t>ODDAJO</w:t>
      </w:r>
      <w:r w:rsidRPr="00482772">
        <w:rPr>
          <w:spacing w:val="2"/>
        </w:rPr>
        <w:t xml:space="preserve"> </w:t>
      </w:r>
      <w:r w:rsidRPr="00482772">
        <w:t>JAVNEGA</w:t>
      </w:r>
      <w:r w:rsidRPr="00482772">
        <w:rPr>
          <w:spacing w:val="-7"/>
        </w:rPr>
        <w:t xml:space="preserve"> </w:t>
      </w:r>
      <w:r w:rsidRPr="00482772">
        <w:t>NAROČILA</w:t>
      </w:r>
    </w:p>
    <w:p w:rsidR="007D290E" w:rsidRPr="00482772" w:rsidRDefault="007D290E" w:rsidP="007D290E">
      <w:pPr>
        <w:pStyle w:val="Telobesedila"/>
        <w:kinsoku w:val="0"/>
        <w:overflowPunct w:val="0"/>
        <w:rPr>
          <w:b/>
          <w:bCs/>
          <w:sz w:val="24"/>
          <w:szCs w:val="24"/>
        </w:rPr>
      </w:pPr>
    </w:p>
    <w:p w:rsidR="007D290E" w:rsidRPr="00482772" w:rsidRDefault="007D290E" w:rsidP="007D290E">
      <w:pPr>
        <w:pStyle w:val="Telobesedila"/>
        <w:kinsoku w:val="0"/>
        <w:overflowPunct w:val="0"/>
        <w:spacing w:before="4"/>
        <w:rPr>
          <w:b/>
          <w:bCs/>
          <w:sz w:val="33"/>
          <w:szCs w:val="33"/>
        </w:rPr>
      </w:pPr>
    </w:p>
    <w:p w:rsidR="007D290E" w:rsidRPr="00482772" w:rsidRDefault="007D290E" w:rsidP="007D290E">
      <w:pPr>
        <w:pStyle w:val="Telobesedila"/>
        <w:kinsoku w:val="0"/>
        <w:overflowPunct w:val="0"/>
        <w:spacing w:before="4"/>
        <w:rPr>
          <w:b/>
          <w:bCs/>
          <w:sz w:val="33"/>
          <w:szCs w:val="33"/>
        </w:rPr>
      </w:pPr>
    </w:p>
    <w:p w:rsidR="007D290E" w:rsidRPr="00482772" w:rsidRDefault="007D290E" w:rsidP="007D290E">
      <w:pPr>
        <w:pStyle w:val="Telobesedila"/>
        <w:kinsoku w:val="0"/>
        <w:overflowPunct w:val="0"/>
        <w:spacing w:before="4"/>
        <w:rPr>
          <w:b/>
          <w:bCs/>
          <w:sz w:val="33"/>
          <w:szCs w:val="33"/>
        </w:rPr>
      </w:pPr>
    </w:p>
    <w:p w:rsidR="007D290E" w:rsidRDefault="007D290E" w:rsidP="007D290E">
      <w:pPr>
        <w:pStyle w:val="Telobesedila"/>
        <w:kinsoku w:val="0"/>
        <w:overflowPunct w:val="0"/>
        <w:spacing w:line="288" w:lineRule="auto"/>
        <w:ind w:left="349" w:right="333"/>
        <w:jc w:val="center"/>
        <w:rPr>
          <w:b/>
          <w:bCs/>
        </w:rPr>
      </w:pPr>
      <w:r w:rsidRPr="00482772">
        <w:rPr>
          <w:b/>
          <w:bCs/>
        </w:rPr>
        <w:t>JAVNO NAROČILO ZA IZBIRO IZVAJALCA DOBAVE BLAGA</w:t>
      </w:r>
    </w:p>
    <w:p w:rsidR="007D290E" w:rsidRDefault="007D290E" w:rsidP="007D290E">
      <w:pPr>
        <w:pStyle w:val="Telobesedila"/>
        <w:kinsoku w:val="0"/>
        <w:overflowPunct w:val="0"/>
        <w:spacing w:line="288" w:lineRule="auto"/>
        <w:ind w:left="349" w:right="333"/>
        <w:jc w:val="center"/>
        <w:rPr>
          <w:b/>
          <w:bCs/>
        </w:rPr>
      </w:pPr>
    </w:p>
    <w:p w:rsidR="007D290E" w:rsidRPr="00482772" w:rsidRDefault="007D290E" w:rsidP="007D290E">
      <w:pPr>
        <w:pStyle w:val="Telobesedila"/>
        <w:kinsoku w:val="0"/>
        <w:overflowPunct w:val="0"/>
        <w:spacing w:line="288" w:lineRule="auto"/>
        <w:ind w:left="349" w:right="333"/>
        <w:jc w:val="center"/>
        <w:rPr>
          <w:b/>
          <w:bCs/>
        </w:rPr>
      </w:pPr>
      <w:r>
        <w:rPr>
          <w:b/>
          <w:bCs/>
        </w:rPr>
        <w:t>Odprti postopek (40. člen ZJN-3)</w:t>
      </w:r>
    </w:p>
    <w:p w:rsidR="007D290E" w:rsidRPr="00482772" w:rsidRDefault="007D290E" w:rsidP="007D290E">
      <w:pPr>
        <w:pStyle w:val="Telobesedila"/>
        <w:kinsoku w:val="0"/>
        <w:overflowPunct w:val="0"/>
        <w:rPr>
          <w:b/>
          <w:bCs/>
          <w:sz w:val="24"/>
          <w:szCs w:val="24"/>
        </w:rPr>
      </w:pPr>
    </w:p>
    <w:p w:rsidR="007D290E" w:rsidRPr="00482772" w:rsidRDefault="007D290E" w:rsidP="007D290E">
      <w:pPr>
        <w:pStyle w:val="Telobesedila"/>
        <w:kinsoku w:val="0"/>
        <w:overflowPunct w:val="0"/>
        <w:rPr>
          <w:b/>
          <w:bCs/>
          <w:sz w:val="24"/>
          <w:szCs w:val="24"/>
        </w:rPr>
      </w:pPr>
    </w:p>
    <w:p w:rsidR="007D290E" w:rsidRPr="00482772" w:rsidRDefault="007D290E" w:rsidP="007D290E">
      <w:pPr>
        <w:pStyle w:val="Telobesedila"/>
        <w:kinsoku w:val="0"/>
        <w:overflowPunct w:val="0"/>
        <w:rPr>
          <w:b/>
          <w:bCs/>
          <w:sz w:val="24"/>
          <w:szCs w:val="24"/>
        </w:rPr>
      </w:pPr>
    </w:p>
    <w:p w:rsidR="007D290E" w:rsidRPr="00167FA5" w:rsidRDefault="00167FA5" w:rsidP="00167FA5">
      <w:pPr>
        <w:pStyle w:val="Telobesedila"/>
        <w:kinsoku w:val="0"/>
        <w:overflowPunct w:val="0"/>
        <w:jc w:val="center"/>
        <w:rPr>
          <w:b/>
          <w:bCs/>
          <w:iCs/>
          <w:sz w:val="36"/>
          <w:szCs w:val="36"/>
        </w:rPr>
      </w:pPr>
      <w:r w:rsidRPr="00167FA5">
        <w:rPr>
          <w:b/>
          <w:bCs/>
          <w:iCs/>
          <w:sz w:val="36"/>
          <w:szCs w:val="36"/>
        </w:rPr>
        <w:t>Nabava zunanjih igral za vzgojno-izobraževalne objekte v Mestni občini Maribor za leto 2022</w:t>
      </w:r>
    </w:p>
    <w:p w:rsidR="007D290E" w:rsidRPr="00482772" w:rsidRDefault="007D290E" w:rsidP="007D290E">
      <w:pPr>
        <w:pStyle w:val="Telobesedila"/>
        <w:kinsoku w:val="0"/>
        <w:overflowPunct w:val="0"/>
        <w:rPr>
          <w:b/>
          <w:bCs/>
          <w:sz w:val="24"/>
          <w:szCs w:val="24"/>
        </w:rPr>
      </w:pPr>
    </w:p>
    <w:p w:rsidR="007D290E" w:rsidRPr="00482772" w:rsidRDefault="007D290E" w:rsidP="007D290E">
      <w:pPr>
        <w:pStyle w:val="Telobesedila"/>
        <w:kinsoku w:val="0"/>
        <w:overflowPunct w:val="0"/>
        <w:rPr>
          <w:b/>
          <w:bCs/>
          <w:sz w:val="24"/>
          <w:szCs w:val="24"/>
        </w:rPr>
      </w:pPr>
    </w:p>
    <w:p w:rsidR="007D290E" w:rsidRPr="00482772" w:rsidRDefault="007D290E" w:rsidP="007D290E">
      <w:pPr>
        <w:pStyle w:val="Telobesedila"/>
        <w:kinsoku w:val="0"/>
        <w:overflowPunct w:val="0"/>
        <w:rPr>
          <w:b/>
          <w:bCs/>
          <w:sz w:val="24"/>
          <w:szCs w:val="24"/>
        </w:rPr>
      </w:pPr>
    </w:p>
    <w:p w:rsidR="007D290E" w:rsidRPr="00482772" w:rsidRDefault="007D290E" w:rsidP="007D290E">
      <w:pPr>
        <w:pStyle w:val="Telobesedila"/>
        <w:tabs>
          <w:tab w:val="left" w:leader="dot" w:pos="5698"/>
        </w:tabs>
        <w:kinsoku w:val="0"/>
        <w:overflowPunct w:val="0"/>
        <w:spacing w:before="168"/>
        <w:ind w:left="10"/>
        <w:jc w:val="center"/>
        <w:rPr>
          <w:b/>
          <w:bCs/>
          <w:i/>
          <w:iCs/>
        </w:rPr>
      </w:pPr>
      <w:r w:rsidRPr="00482772">
        <w:rPr>
          <w:b/>
          <w:bCs/>
          <w:i/>
          <w:iCs/>
        </w:rPr>
        <w:t>OBJAVA</w:t>
      </w:r>
      <w:r w:rsidRPr="00482772">
        <w:rPr>
          <w:b/>
          <w:bCs/>
          <w:i/>
          <w:iCs/>
          <w:spacing w:val="-2"/>
        </w:rPr>
        <w:t xml:space="preserve"> </w:t>
      </w:r>
      <w:r w:rsidRPr="00482772">
        <w:rPr>
          <w:b/>
          <w:bCs/>
          <w:i/>
          <w:iCs/>
        </w:rPr>
        <w:t>NA</w:t>
      </w:r>
      <w:r w:rsidRPr="00482772">
        <w:rPr>
          <w:b/>
          <w:bCs/>
          <w:i/>
          <w:iCs/>
          <w:spacing w:val="-1"/>
        </w:rPr>
        <w:t xml:space="preserve"> </w:t>
      </w:r>
      <w:r w:rsidRPr="00482772">
        <w:rPr>
          <w:b/>
          <w:bCs/>
          <w:i/>
          <w:iCs/>
        </w:rPr>
        <w:t>PORTALU</w:t>
      </w:r>
      <w:r w:rsidRPr="00482772">
        <w:rPr>
          <w:b/>
          <w:bCs/>
          <w:i/>
          <w:iCs/>
          <w:spacing w:val="-4"/>
        </w:rPr>
        <w:t xml:space="preserve"> </w:t>
      </w:r>
      <w:r w:rsidRPr="00482772">
        <w:rPr>
          <w:b/>
          <w:bCs/>
          <w:i/>
          <w:iCs/>
        </w:rPr>
        <w:t>JAVNIH</w:t>
      </w:r>
      <w:r w:rsidRPr="00482772">
        <w:rPr>
          <w:b/>
          <w:bCs/>
          <w:i/>
          <w:iCs/>
          <w:spacing w:val="-1"/>
        </w:rPr>
        <w:t xml:space="preserve"> </w:t>
      </w:r>
      <w:r w:rsidRPr="00482772">
        <w:rPr>
          <w:b/>
          <w:bCs/>
          <w:i/>
          <w:iCs/>
        </w:rPr>
        <w:t>NAROČIL</w:t>
      </w:r>
      <w:r w:rsidRPr="00482772">
        <w:rPr>
          <w:b/>
          <w:bCs/>
          <w:i/>
          <w:iCs/>
          <w:spacing w:val="-4"/>
        </w:rPr>
        <w:t xml:space="preserve"> </w:t>
      </w:r>
      <w:r w:rsidRPr="00482772">
        <w:rPr>
          <w:b/>
          <w:bCs/>
          <w:i/>
          <w:iCs/>
        </w:rPr>
        <w:t>št.</w:t>
      </w:r>
      <w:r w:rsidRPr="00482772">
        <w:rPr>
          <w:b/>
          <w:bCs/>
          <w:i/>
          <w:iCs/>
          <w:spacing w:val="1"/>
        </w:rPr>
        <w:t xml:space="preserve"> </w:t>
      </w:r>
      <w:r w:rsidRPr="00482772">
        <w:rPr>
          <w:b/>
          <w:bCs/>
          <w:i/>
          <w:iCs/>
        </w:rPr>
        <w:t>JN</w:t>
      </w:r>
      <w:r w:rsidRPr="00482772">
        <w:rPr>
          <w:rFonts w:ascii="Times New Roman" w:hAnsi="Times New Roman" w:cs="Times New Roman"/>
          <w:b/>
          <w:bCs/>
          <w:i/>
          <w:iCs/>
        </w:rPr>
        <w:tab/>
      </w:r>
      <w:r w:rsidRPr="00482772">
        <w:rPr>
          <w:b/>
          <w:bCs/>
          <w:i/>
          <w:iCs/>
        </w:rPr>
        <w:t>/202</w:t>
      </w:r>
      <w:r>
        <w:rPr>
          <w:b/>
          <w:bCs/>
          <w:i/>
          <w:iCs/>
        </w:rPr>
        <w:t>2</w:t>
      </w:r>
    </w:p>
    <w:p w:rsidR="007D290E" w:rsidRPr="00482772" w:rsidRDefault="007D290E" w:rsidP="007D290E">
      <w:pPr>
        <w:pStyle w:val="Telobesedila"/>
        <w:kinsoku w:val="0"/>
        <w:overflowPunct w:val="0"/>
        <w:rPr>
          <w:b/>
          <w:bCs/>
          <w:sz w:val="36"/>
          <w:szCs w:val="36"/>
        </w:rPr>
      </w:pPr>
    </w:p>
    <w:p w:rsidR="007D290E" w:rsidRPr="00482772" w:rsidRDefault="007D290E" w:rsidP="007D290E">
      <w:pPr>
        <w:pStyle w:val="Telobesedila"/>
        <w:kinsoku w:val="0"/>
        <w:overflowPunct w:val="0"/>
        <w:rPr>
          <w:b/>
          <w:bCs/>
          <w:sz w:val="24"/>
          <w:szCs w:val="24"/>
        </w:rPr>
      </w:pPr>
    </w:p>
    <w:p w:rsidR="007D290E" w:rsidRPr="00482772" w:rsidRDefault="007D290E" w:rsidP="007D290E">
      <w:pPr>
        <w:pStyle w:val="Telobesedila"/>
        <w:kinsoku w:val="0"/>
        <w:overflowPunct w:val="0"/>
        <w:rPr>
          <w:b/>
          <w:bCs/>
          <w:sz w:val="24"/>
          <w:szCs w:val="24"/>
        </w:rPr>
      </w:pPr>
    </w:p>
    <w:p w:rsidR="007D290E" w:rsidRPr="00482772" w:rsidRDefault="007D290E" w:rsidP="007D290E">
      <w:pPr>
        <w:pStyle w:val="Telobesedila"/>
        <w:kinsoku w:val="0"/>
        <w:overflowPunct w:val="0"/>
        <w:rPr>
          <w:b/>
          <w:bCs/>
          <w:sz w:val="24"/>
          <w:szCs w:val="24"/>
        </w:rPr>
      </w:pPr>
    </w:p>
    <w:p w:rsidR="007D290E" w:rsidRPr="00482772" w:rsidRDefault="007D290E" w:rsidP="007D290E">
      <w:pPr>
        <w:pStyle w:val="Telobesedila"/>
        <w:kinsoku w:val="0"/>
        <w:overflowPunct w:val="0"/>
        <w:rPr>
          <w:b/>
          <w:bCs/>
          <w:sz w:val="24"/>
          <w:szCs w:val="24"/>
        </w:rPr>
      </w:pPr>
    </w:p>
    <w:p w:rsidR="007D290E" w:rsidRPr="00482772" w:rsidRDefault="007D290E" w:rsidP="007D290E">
      <w:pPr>
        <w:pStyle w:val="Telobesedila"/>
        <w:kinsoku w:val="0"/>
        <w:overflowPunct w:val="0"/>
        <w:rPr>
          <w:b/>
          <w:bCs/>
          <w:sz w:val="24"/>
          <w:szCs w:val="24"/>
        </w:rPr>
      </w:pPr>
    </w:p>
    <w:p w:rsidR="007D290E" w:rsidRPr="00482772" w:rsidRDefault="007D290E" w:rsidP="007D290E">
      <w:pPr>
        <w:pStyle w:val="Telobesedila"/>
        <w:kinsoku w:val="0"/>
        <w:overflowPunct w:val="0"/>
        <w:rPr>
          <w:b/>
          <w:bCs/>
          <w:sz w:val="36"/>
          <w:szCs w:val="36"/>
        </w:rPr>
      </w:pPr>
    </w:p>
    <w:p w:rsidR="007D290E" w:rsidRPr="00482772" w:rsidRDefault="007D290E" w:rsidP="007D290E">
      <w:pPr>
        <w:pStyle w:val="Telobesedila"/>
        <w:kinsoku w:val="0"/>
        <w:overflowPunct w:val="0"/>
        <w:spacing w:before="7"/>
        <w:rPr>
          <w:b/>
          <w:bCs/>
          <w:sz w:val="37"/>
          <w:szCs w:val="37"/>
        </w:rPr>
      </w:pPr>
    </w:p>
    <w:p w:rsidR="007D290E" w:rsidRPr="00482772" w:rsidRDefault="007D290E" w:rsidP="007D290E">
      <w:pPr>
        <w:pStyle w:val="Naslov1"/>
        <w:kinsoku w:val="0"/>
        <w:overflowPunct w:val="0"/>
        <w:ind w:left="339" w:right="333" w:firstLine="0"/>
        <w:jc w:val="center"/>
        <w:sectPr w:rsidR="007D290E" w:rsidRPr="00482772" w:rsidSect="007D290E">
          <w:footerReference w:type="default" r:id="rId8"/>
          <w:pgSz w:w="11910" w:h="16850"/>
          <w:pgMar w:top="1542" w:right="919" w:bottom="879" w:left="1582" w:header="0" w:footer="686" w:gutter="0"/>
          <w:pgNumType w:start="1"/>
          <w:cols w:space="708"/>
          <w:noEndnote/>
        </w:sectPr>
      </w:pPr>
      <w:r w:rsidRPr="00482772">
        <w:t xml:space="preserve">Maribor, </w:t>
      </w:r>
      <w:r w:rsidR="00167FA5">
        <w:t xml:space="preserve">september </w:t>
      </w:r>
      <w:r w:rsidRPr="00482772">
        <w:t>202</w:t>
      </w:r>
      <w:r>
        <w:t>2</w:t>
      </w:r>
    </w:p>
    <w:p w:rsidR="007D290E" w:rsidRPr="00482772" w:rsidRDefault="007D290E" w:rsidP="007D290E">
      <w:pPr>
        <w:pStyle w:val="Telobesedila"/>
        <w:tabs>
          <w:tab w:val="left" w:pos="1194"/>
        </w:tabs>
        <w:kinsoku w:val="0"/>
        <w:overflowPunct w:val="0"/>
        <w:spacing w:line="264" w:lineRule="auto"/>
        <w:ind w:left="474"/>
        <w:jc w:val="center"/>
        <w:rPr>
          <w:b/>
          <w:bCs/>
        </w:rPr>
      </w:pPr>
      <w:r w:rsidRPr="00482772">
        <w:rPr>
          <w:b/>
          <w:bCs/>
        </w:rPr>
        <w:lastRenderedPageBreak/>
        <w:t>I.</w:t>
      </w:r>
      <w:r w:rsidRPr="00482772">
        <w:rPr>
          <w:b/>
          <w:bCs/>
        </w:rPr>
        <w:tab/>
        <w:t>NAVODILA</w:t>
      </w:r>
      <w:r w:rsidRPr="00482772">
        <w:rPr>
          <w:b/>
          <w:bCs/>
          <w:spacing w:val="-8"/>
        </w:rPr>
        <w:t xml:space="preserve"> </w:t>
      </w:r>
      <w:r w:rsidRPr="00482772">
        <w:rPr>
          <w:b/>
          <w:bCs/>
        </w:rPr>
        <w:t>PONUDNIKOM</w:t>
      </w:r>
      <w:r w:rsidRPr="00482772">
        <w:rPr>
          <w:b/>
          <w:bCs/>
          <w:spacing w:val="-1"/>
        </w:rPr>
        <w:t xml:space="preserve"> </w:t>
      </w:r>
      <w:r w:rsidRPr="00482772">
        <w:rPr>
          <w:b/>
          <w:bCs/>
        </w:rPr>
        <w:t>ZA</w:t>
      </w:r>
      <w:r w:rsidRPr="00482772">
        <w:rPr>
          <w:b/>
          <w:bCs/>
          <w:spacing w:val="-7"/>
        </w:rPr>
        <w:t xml:space="preserve"> </w:t>
      </w:r>
      <w:r w:rsidRPr="00482772">
        <w:rPr>
          <w:b/>
          <w:bCs/>
        </w:rPr>
        <w:t>IZDELAVO</w:t>
      </w:r>
      <w:r w:rsidRPr="00482772">
        <w:rPr>
          <w:b/>
          <w:bCs/>
          <w:spacing w:val="2"/>
        </w:rPr>
        <w:t xml:space="preserve"> </w:t>
      </w:r>
      <w:r w:rsidRPr="00482772">
        <w:rPr>
          <w:b/>
          <w:bCs/>
        </w:rPr>
        <w:t>PONUDBE</w:t>
      </w:r>
    </w:p>
    <w:p w:rsidR="007D290E" w:rsidRPr="00482772" w:rsidRDefault="007D290E" w:rsidP="007D290E">
      <w:pPr>
        <w:pStyle w:val="Telobesedila"/>
        <w:kinsoku w:val="0"/>
        <w:overflowPunct w:val="0"/>
        <w:spacing w:line="264" w:lineRule="auto"/>
        <w:rPr>
          <w:b/>
          <w:bCs/>
          <w:sz w:val="24"/>
          <w:szCs w:val="24"/>
        </w:rPr>
      </w:pPr>
    </w:p>
    <w:p w:rsidR="007D290E" w:rsidRPr="00482772" w:rsidRDefault="007D290E" w:rsidP="007D290E">
      <w:pPr>
        <w:pStyle w:val="Telobesedila"/>
        <w:kinsoku w:val="0"/>
        <w:overflowPunct w:val="0"/>
        <w:spacing w:line="264" w:lineRule="auto"/>
        <w:ind w:left="114"/>
      </w:pPr>
      <w:r w:rsidRPr="00482772">
        <w:t>Dokumentacija</w:t>
      </w:r>
      <w:r w:rsidRPr="00482772">
        <w:rPr>
          <w:spacing w:val="-3"/>
        </w:rPr>
        <w:t xml:space="preserve"> </w:t>
      </w:r>
      <w:r w:rsidRPr="00482772">
        <w:t>v</w:t>
      </w:r>
      <w:r w:rsidRPr="00482772">
        <w:rPr>
          <w:spacing w:val="-4"/>
        </w:rPr>
        <w:t xml:space="preserve"> </w:t>
      </w:r>
      <w:r w:rsidRPr="00482772">
        <w:t>zvezi</w:t>
      </w:r>
      <w:r w:rsidRPr="00482772">
        <w:rPr>
          <w:spacing w:val="-2"/>
        </w:rPr>
        <w:t xml:space="preserve"> </w:t>
      </w:r>
      <w:r w:rsidRPr="00482772">
        <w:t>z</w:t>
      </w:r>
      <w:r w:rsidRPr="00482772">
        <w:rPr>
          <w:spacing w:val="-1"/>
        </w:rPr>
        <w:t xml:space="preserve"> </w:t>
      </w:r>
      <w:r w:rsidRPr="00482772">
        <w:t>oddajo</w:t>
      </w:r>
      <w:r w:rsidRPr="00482772">
        <w:rPr>
          <w:spacing w:val="-4"/>
        </w:rPr>
        <w:t xml:space="preserve"> </w:t>
      </w:r>
      <w:r w:rsidRPr="00482772">
        <w:t>javnega</w:t>
      </w:r>
      <w:r w:rsidRPr="00482772">
        <w:rPr>
          <w:spacing w:val="-4"/>
        </w:rPr>
        <w:t xml:space="preserve"> </w:t>
      </w:r>
      <w:r w:rsidRPr="00482772">
        <w:t>naročila</w:t>
      </w:r>
      <w:r w:rsidRPr="00482772">
        <w:rPr>
          <w:spacing w:val="-4"/>
        </w:rPr>
        <w:t xml:space="preserve"> </w:t>
      </w:r>
      <w:r w:rsidRPr="00482772">
        <w:t>obsega</w:t>
      </w:r>
      <w:r w:rsidRPr="00482772">
        <w:rPr>
          <w:spacing w:val="-4"/>
        </w:rPr>
        <w:t xml:space="preserve"> </w:t>
      </w:r>
      <w:r w:rsidRPr="00482772">
        <w:t>naslednje</w:t>
      </w:r>
      <w:r w:rsidRPr="00482772">
        <w:rPr>
          <w:spacing w:val="-2"/>
        </w:rPr>
        <w:t xml:space="preserve"> </w:t>
      </w:r>
      <w:r w:rsidRPr="00482772">
        <w:t>dokumente:</w:t>
      </w:r>
    </w:p>
    <w:p w:rsidR="007D290E" w:rsidRPr="00482772" w:rsidRDefault="007D290E" w:rsidP="007D290E">
      <w:pPr>
        <w:pStyle w:val="Telobesedila"/>
        <w:kinsoku w:val="0"/>
        <w:overflowPunct w:val="0"/>
        <w:spacing w:line="264" w:lineRule="auto"/>
        <w:rPr>
          <w:sz w:val="26"/>
          <w:szCs w:val="26"/>
        </w:rPr>
      </w:pPr>
    </w:p>
    <w:p w:rsidR="007D290E" w:rsidRPr="00482772" w:rsidRDefault="007D290E" w:rsidP="007D290E">
      <w:pPr>
        <w:pStyle w:val="Odstavekseznama"/>
        <w:numPr>
          <w:ilvl w:val="0"/>
          <w:numId w:val="12"/>
        </w:numPr>
        <w:tabs>
          <w:tab w:val="left" w:pos="835"/>
        </w:tabs>
        <w:kinsoku w:val="0"/>
        <w:overflowPunct w:val="0"/>
        <w:spacing w:line="264" w:lineRule="auto"/>
        <w:rPr>
          <w:sz w:val="22"/>
          <w:szCs w:val="22"/>
        </w:rPr>
      </w:pPr>
      <w:r w:rsidRPr="00482772">
        <w:rPr>
          <w:sz w:val="22"/>
          <w:szCs w:val="22"/>
        </w:rPr>
        <w:t>I. Navodila</w:t>
      </w:r>
      <w:r w:rsidRPr="00482772">
        <w:rPr>
          <w:spacing w:val="-2"/>
          <w:sz w:val="22"/>
          <w:szCs w:val="22"/>
        </w:rPr>
        <w:t xml:space="preserve"> </w:t>
      </w:r>
      <w:r w:rsidRPr="00482772">
        <w:rPr>
          <w:sz w:val="22"/>
          <w:szCs w:val="22"/>
        </w:rPr>
        <w:t>ponudnikom</w:t>
      </w:r>
      <w:r w:rsidRPr="00482772">
        <w:rPr>
          <w:spacing w:val="-4"/>
          <w:sz w:val="22"/>
          <w:szCs w:val="22"/>
        </w:rPr>
        <w:t xml:space="preserve"> </w:t>
      </w:r>
      <w:r w:rsidRPr="00482772">
        <w:rPr>
          <w:sz w:val="22"/>
          <w:szCs w:val="22"/>
        </w:rPr>
        <w:t>za</w:t>
      </w:r>
      <w:r w:rsidRPr="00482772">
        <w:rPr>
          <w:spacing w:val="-2"/>
          <w:sz w:val="22"/>
          <w:szCs w:val="22"/>
        </w:rPr>
        <w:t xml:space="preserve"> </w:t>
      </w:r>
      <w:r w:rsidRPr="00482772">
        <w:rPr>
          <w:sz w:val="22"/>
          <w:szCs w:val="22"/>
        </w:rPr>
        <w:t>izdelavo</w:t>
      </w:r>
      <w:r w:rsidRPr="00482772">
        <w:rPr>
          <w:spacing w:val="-2"/>
          <w:sz w:val="22"/>
          <w:szCs w:val="22"/>
        </w:rPr>
        <w:t xml:space="preserve"> </w:t>
      </w:r>
      <w:r w:rsidRPr="00482772">
        <w:rPr>
          <w:sz w:val="22"/>
          <w:szCs w:val="22"/>
        </w:rPr>
        <w:t>ponudbe</w:t>
      </w:r>
    </w:p>
    <w:p w:rsidR="007D290E" w:rsidRPr="00482772" w:rsidRDefault="007D290E" w:rsidP="007D290E">
      <w:pPr>
        <w:pStyle w:val="Odstavekseznama"/>
        <w:numPr>
          <w:ilvl w:val="0"/>
          <w:numId w:val="12"/>
        </w:numPr>
        <w:tabs>
          <w:tab w:val="left" w:pos="835"/>
        </w:tabs>
        <w:kinsoku w:val="0"/>
        <w:overflowPunct w:val="0"/>
        <w:spacing w:line="264" w:lineRule="auto"/>
        <w:rPr>
          <w:sz w:val="22"/>
          <w:szCs w:val="22"/>
        </w:rPr>
      </w:pPr>
      <w:r w:rsidRPr="00482772">
        <w:rPr>
          <w:sz w:val="22"/>
          <w:szCs w:val="22"/>
        </w:rPr>
        <w:t>II.</w:t>
      </w:r>
      <w:r w:rsidRPr="00482772">
        <w:rPr>
          <w:spacing w:val="-3"/>
          <w:sz w:val="22"/>
          <w:szCs w:val="22"/>
        </w:rPr>
        <w:t xml:space="preserve"> </w:t>
      </w:r>
      <w:r w:rsidRPr="00482772">
        <w:rPr>
          <w:sz w:val="22"/>
          <w:szCs w:val="22"/>
        </w:rPr>
        <w:t>Obrazci</w:t>
      </w:r>
      <w:r w:rsidRPr="00482772">
        <w:rPr>
          <w:spacing w:val="-1"/>
          <w:sz w:val="22"/>
          <w:szCs w:val="22"/>
        </w:rPr>
        <w:t xml:space="preserve"> </w:t>
      </w:r>
      <w:r w:rsidRPr="00482772">
        <w:rPr>
          <w:sz w:val="22"/>
          <w:szCs w:val="22"/>
        </w:rPr>
        <w:t>in</w:t>
      </w:r>
      <w:r w:rsidRPr="00482772">
        <w:rPr>
          <w:spacing w:val="-2"/>
          <w:sz w:val="22"/>
          <w:szCs w:val="22"/>
        </w:rPr>
        <w:t xml:space="preserve"> </w:t>
      </w:r>
      <w:r w:rsidRPr="00482772">
        <w:rPr>
          <w:sz w:val="22"/>
          <w:szCs w:val="22"/>
        </w:rPr>
        <w:t>vzorci</w:t>
      </w:r>
      <w:r w:rsidRPr="00482772">
        <w:rPr>
          <w:spacing w:val="-1"/>
          <w:sz w:val="22"/>
          <w:szCs w:val="22"/>
        </w:rPr>
        <w:t xml:space="preserve"> </w:t>
      </w:r>
      <w:r w:rsidRPr="00482772">
        <w:rPr>
          <w:sz w:val="22"/>
          <w:szCs w:val="22"/>
        </w:rPr>
        <w:t>dokumentov</w:t>
      </w:r>
    </w:p>
    <w:p w:rsidR="007D290E" w:rsidRDefault="007D290E" w:rsidP="007D290E">
      <w:pPr>
        <w:pStyle w:val="Odstavekseznama"/>
        <w:numPr>
          <w:ilvl w:val="0"/>
          <w:numId w:val="12"/>
        </w:numPr>
        <w:tabs>
          <w:tab w:val="left" w:pos="835"/>
        </w:tabs>
        <w:kinsoku w:val="0"/>
        <w:overflowPunct w:val="0"/>
        <w:spacing w:line="264" w:lineRule="auto"/>
        <w:rPr>
          <w:sz w:val="22"/>
          <w:szCs w:val="22"/>
        </w:rPr>
      </w:pPr>
      <w:r w:rsidRPr="00482772">
        <w:rPr>
          <w:sz w:val="22"/>
          <w:szCs w:val="22"/>
        </w:rPr>
        <w:t>III.</w:t>
      </w:r>
      <w:r w:rsidRPr="00482772">
        <w:rPr>
          <w:spacing w:val="-3"/>
          <w:sz w:val="22"/>
          <w:szCs w:val="22"/>
        </w:rPr>
        <w:t xml:space="preserve"> </w:t>
      </w:r>
      <w:r w:rsidR="00F353B7">
        <w:rPr>
          <w:spacing w:val="-3"/>
          <w:sz w:val="22"/>
          <w:szCs w:val="22"/>
        </w:rPr>
        <w:t>Tehnične zahteve</w:t>
      </w:r>
    </w:p>
    <w:p w:rsidR="007D290E" w:rsidRPr="00482772" w:rsidRDefault="007D290E" w:rsidP="007D290E">
      <w:pPr>
        <w:pStyle w:val="Odstavekseznama"/>
        <w:numPr>
          <w:ilvl w:val="0"/>
          <w:numId w:val="12"/>
        </w:numPr>
        <w:tabs>
          <w:tab w:val="left" w:pos="835"/>
        </w:tabs>
        <w:kinsoku w:val="0"/>
        <w:overflowPunct w:val="0"/>
        <w:spacing w:line="264" w:lineRule="auto"/>
        <w:rPr>
          <w:sz w:val="22"/>
          <w:szCs w:val="22"/>
        </w:rPr>
      </w:pPr>
      <w:r>
        <w:rPr>
          <w:sz w:val="22"/>
          <w:szCs w:val="22"/>
        </w:rPr>
        <w:t>IV. ESPD obrazec</w:t>
      </w:r>
    </w:p>
    <w:p w:rsidR="007D290E" w:rsidRPr="00482772" w:rsidRDefault="007D290E" w:rsidP="007D290E">
      <w:pPr>
        <w:pStyle w:val="Telobesedila"/>
        <w:kinsoku w:val="0"/>
        <w:overflowPunct w:val="0"/>
        <w:spacing w:line="264" w:lineRule="auto"/>
        <w:rPr>
          <w:sz w:val="24"/>
          <w:szCs w:val="24"/>
        </w:rPr>
      </w:pPr>
    </w:p>
    <w:p w:rsidR="007D290E" w:rsidRDefault="007D290E" w:rsidP="007D290E">
      <w:pPr>
        <w:pStyle w:val="Telobesedila"/>
        <w:kinsoku w:val="0"/>
        <w:overflowPunct w:val="0"/>
        <w:spacing w:line="264" w:lineRule="auto"/>
        <w:jc w:val="both"/>
      </w:pPr>
      <w:r>
        <w:t>Ogled celotne dokumentacije v zvezi s predmetnim javnim naročilom pa je mogoč na Portalu</w:t>
      </w:r>
    </w:p>
    <w:p w:rsidR="007D290E" w:rsidRDefault="007D290E" w:rsidP="007D290E">
      <w:pPr>
        <w:pStyle w:val="Telobesedila"/>
        <w:kinsoku w:val="0"/>
        <w:overflowPunct w:val="0"/>
        <w:spacing w:line="264" w:lineRule="auto"/>
        <w:jc w:val="both"/>
      </w:pPr>
      <w:r>
        <w:t>javnih naročil: http://www.enarocanje.si/ pod rubriko »Pregled objav«.</w:t>
      </w:r>
    </w:p>
    <w:p w:rsidR="007D290E" w:rsidRDefault="007D290E" w:rsidP="007D290E">
      <w:pPr>
        <w:pStyle w:val="Telobesedila"/>
        <w:kinsoku w:val="0"/>
        <w:overflowPunct w:val="0"/>
        <w:spacing w:line="264" w:lineRule="auto"/>
        <w:rPr>
          <w:sz w:val="18"/>
          <w:szCs w:val="18"/>
        </w:rPr>
      </w:pPr>
    </w:p>
    <w:p w:rsidR="007D290E" w:rsidRPr="00482772" w:rsidRDefault="007D290E" w:rsidP="007D290E">
      <w:pPr>
        <w:pStyle w:val="Telobesedila"/>
        <w:kinsoku w:val="0"/>
        <w:overflowPunct w:val="0"/>
        <w:spacing w:line="264" w:lineRule="auto"/>
        <w:rPr>
          <w:sz w:val="18"/>
          <w:szCs w:val="18"/>
        </w:rPr>
      </w:pPr>
    </w:p>
    <w:p w:rsidR="007D290E" w:rsidRPr="00482772" w:rsidRDefault="007D290E" w:rsidP="007D290E">
      <w:pPr>
        <w:pStyle w:val="Naslov1"/>
        <w:numPr>
          <w:ilvl w:val="0"/>
          <w:numId w:val="5"/>
        </w:numPr>
        <w:tabs>
          <w:tab w:val="left" w:pos="547"/>
        </w:tabs>
        <w:kinsoku w:val="0"/>
        <w:overflowPunct w:val="0"/>
        <w:spacing w:line="264" w:lineRule="auto"/>
        <w:ind w:hanging="433"/>
      </w:pPr>
      <w:bookmarkStart w:id="0" w:name="1_SPLOŠNO_IN_NAVODILA_PONUDNIKOM"/>
      <w:bookmarkEnd w:id="0"/>
      <w:r w:rsidRPr="00482772">
        <w:t>SPLOŠNO</w:t>
      </w:r>
      <w:r w:rsidRPr="00482772">
        <w:rPr>
          <w:spacing w:val="-2"/>
        </w:rPr>
        <w:t xml:space="preserve"> </w:t>
      </w:r>
      <w:r w:rsidRPr="00482772">
        <w:t>IN</w:t>
      </w:r>
      <w:r w:rsidRPr="00482772">
        <w:rPr>
          <w:spacing w:val="-1"/>
        </w:rPr>
        <w:t xml:space="preserve"> </w:t>
      </w:r>
      <w:r w:rsidRPr="00482772">
        <w:t>NAVODILA</w:t>
      </w:r>
      <w:r w:rsidRPr="00482772">
        <w:rPr>
          <w:spacing w:val="-4"/>
        </w:rPr>
        <w:t xml:space="preserve"> </w:t>
      </w:r>
      <w:r w:rsidRPr="00482772">
        <w:t>PONUDNIKOM</w:t>
      </w:r>
    </w:p>
    <w:p w:rsidR="007D290E" w:rsidRPr="00482772" w:rsidRDefault="007D290E" w:rsidP="007D290E">
      <w:pPr>
        <w:pStyle w:val="Telobesedila"/>
        <w:kinsoku w:val="0"/>
        <w:overflowPunct w:val="0"/>
        <w:spacing w:line="264" w:lineRule="auto"/>
        <w:rPr>
          <w:b/>
          <w:bCs/>
          <w:sz w:val="23"/>
          <w:szCs w:val="23"/>
        </w:rPr>
      </w:pPr>
    </w:p>
    <w:p w:rsidR="007D290E" w:rsidRPr="00482772" w:rsidRDefault="007D290E" w:rsidP="007D290E">
      <w:pPr>
        <w:pStyle w:val="Odstavekseznama"/>
        <w:numPr>
          <w:ilvl w:val="1"/>
          <w:numId w:val="5"/>
        </w:numPr>
        <w:tabs>
          <w:tab w:val="left" w:pos="832"/>
        </w:tabs>
        <w:kinsoku w:val="0"/>
        <w:overflowPunct w:val="0"/>
        <w:spacing w:line="264" w:lineRule="auto"/>
        <w:ind w:hanging="577"/>
        <w:rPr>
          <w:b/>
          <w:bCs/>
          <w:sz w:val="22"/>
          <w:szCs w:val="22"/>
        </w:rPr>
      </w:pPr>
      <w:bookmarkStart w:id="1" w:name="1.1_Podatki_o_naročniku_in_pravna_podlag"/>
      <w:bookmarkEnd w:id="1"/>
      <w:r w:rsidRPr="00482772">
        <w:rPr>
          <w:b/>
          <w:bCs/>
          <w:sz w:val="22"/>
          <w:szCs w:val="22"/>
        </w:rPr>
        <w:t>Podatki o</w:t>
      </w:r>
      <w:r w:rsidRPr="00482772">
        <w:rPr>
          <w:b/>
          <w:bCs/>
          <w:spacing w:val="-4"/>
          <w:sz w:val="22"/>
          <w:szCs w:val="22"/>
        </w:rPr>
        <w:t xml:space="preserve"> </w:t>
      </w:r>
      <w:r w:rsidRPr="00482772">
        <w:rPr>
          <w:b/>
          <w:bCs/>
          <w:sz w:val="22"/>
          <w:szCs w:val="22"/>
        </w:rPr>
        <w:t>naročniku</w:t>
      </w:r>
      <w:r w:rsidRPr="00482772">
        <w:rPr>
          <w:b/>
          <w:bCs/>
          <w:spacing w:val="-4"/>
          <w:sz w:val="22"/>
          <w:szCs w:val="22"/>
        </w:rPr>
        <w:t xml:space="preserve"> </w:t>
      </w:r>
      <w:r w:rsidRPr="00482772">
        <w:rPr>
          <w:b/>
          <w:bCs/>
          <w:sz w:val="22"/>
          <w:szCs w:val="22"/>
        </w:rPr>
        <w:t>in</w:t>
      </w:r>
      <w:r w:rsidRPr="00482772">
        <w:rPr>
          <w:b/>
          <w:bCs/>
          <w:spacing w:val="-3"/>
          <w:sz w:val="22"/>
          <w:szCs w:val="22"/>
        </w:rPr>
        <w:t xml:space="preserve"> </w:t>
      </w:r>
      <w:r w:rsidRPr="00482772">
        <w:rPr>
          <w:b/>
          <w:bCs/>
          <w:sz w:val="22"/>
          <w:szCs w:val="22"/>
        </w:rPr>
        <w:t>pravna</w:t>
      </w:r>
      <w:r w:rsidRPr="00482772">
        <w:rPr>
          <w:b/>
          <w:bCs/>
          <w:spacing w:val="-2"/>
          <w:sz w:val="22"/>
          <w:szCs w:val="22"/>
        </w:rPr>
        <w:t xml:space="preserve"> </w:t>
      </w:r>
      <w:r w:rsidRPr="00482772">
        <w:rPr>
          <w:b/>
          <w:bCs/>
          <w:sz w:val="22"/>
          <w:szCs w:val="22"/>
        </w:rPr>
        <w:t>podlaga</w:t>
      </w:r>
    </w:p>
    <w:p w:rsidR="007D290E" w:rsidRPr="00482772" w:rsidRDefault="007D290E" w:rsidP="007D290E">
      <w:pPr>
        <w:pStyle w:val="Telobesedila"/>
        <w:kinsoku w:val="0"/>
        <w:overflowPunct w:val="0"/>
        <w:spacing w:line="264" w:lineRule="auto"/>
        <w:rPr>
          <w:b/>
          <w:bCs/>
          <w:sz w:val="28"/>
          <w:szCs w:val="28"/>
        </w:rPr>
      </w:pPr>
    </w:p>
    <w:p w:rsidR="007D290E" w:rsidRPr="00482772" w:rsidRDefault="007D290E" w:rsidP="007D290E">
      <w:pPr>
        <w:spacing w:line="252" w:lineRule="auto"/>
        <w:jc w:val="both"/>
        <w:rPr>
          <w:rFonts w:eastAsia="Calibri"/>
          <w:iCs/>
          <w:color w:val="000000" w:themeColor="text1"/>
        </w:rPr>
      </w:pPr>
      <w:r w:rsidRPr="00482772">
        <w:rPr>
          <w:rFonts w:eastAsia="Calibri"/>
          <w:iCs/>
          <w:color w:val="000000" w:themeColor="text1"/>
        </w:rPr>
        <w:t>To naročilo izvaja Mestna občina Maribor, Ulica heroja Staneta 1, 2000 Maribor (v nadaljevanju: naročnik).</w:t>
      </w:r>
    </w:p>
    <w:p w:rsidR="007D290E" w:rsidRPr="00482772" w:rsidRDefault="007D290E" w:rsidP="007D290E">
      <w:pPr>
        <w:spacing w:line="252" w:lineRule="auto"/>
        <w:jc w:val="both"/>
        <w:rPr>
          <w:rFonts w:eastAsia="Calibri"/>
          <w:iCs/>
          <w:color w:val="000000" w:themeColor="text1"/>
        </w:rPr>
      </w:pPr>
    </w:p>
    <w:p w:rsidR="007D290E" w:rsidRDefault="007D290E" w:rsidP="007D290E">
      <w:pPr>
        <w:spacing w:line="252" w:lineRule="auto"/>
        <w:jc w:val="both"/>
        <w:rPr>
          <w:rFonts w:eastAsia="Calibri"/>
          <w:iCs/>
          <w:color w:val="000000" w:themeColor="text1"/>
        </w:rPr>
      </w:pPr>
      <w:r w:rsidRPr="00482772">
        <w:rPr>
          <w:rFonts w:eastAsia="Calibri"/>
          <w:iCs/>
          <w:color w:val="000000" w:themeColor="text1"/>
        </w:rPr>
        <w:t>Naročnik izvaja postopek oddaje javnega naročila na podlagi veljavnega zakona in podzakonskih aktov, ki urejajo javno naročanje, v skladu z veljavno zakonodajo, ki ureja področje javnih financ ter področje, ki je predmet javnega naročila.</w:t>
      </w:r>
    </w:p>
    <w:p w:rsidR="007D290E" w:rsidRDefault="007D290E" w:rsidP="007D290E">
      <w:pPr>
        <w:spacing w:line="252" w:lineRule="auto"/>
        <w:jc w:val="both"/>
        <w:rPr>
          <w:rFonts w:ascii="Century Gothic" w:hAnsi="Century Gothic"/>
          <w:sz w:val="20"/>
          <w:szCs w:val="20"/>
        </w:rPr>
      </w:pPr>
    </w:p>
    <w:p w:rsidR="007D290E" w:rsidRPr="00482772" w:rsidRDefault="007D290E" w:rsidP="007D290E">
      <w:pPr>
        <w:pStyle w:val="Telobesedila"/>
        <w:kinsoku w:val="0"/>
        <w:overflowPunct w:val="0"/>
        <w:spacing w:line="264" w:lineRule="auto"/>
        <w:ind w:left="114" w:right="106"/>
        <w:jc w:val="both"/>
      </w:pPr>
    </w:p>
    <w:p w:rsidR="007D290E" w:rsidRPr="00482772" w:rsidRDefault="007D290E" w:rsidP="007D290E">
      <w:pPr>
        <w:pStyle w:val="Naslov1"/>
        <w:numPr>
          <w:ilvl w:val="1"/>
          <w:numId w:val="5"/>
        </w:numPr>
        <w:tabs>
          <w:tab w:val="left" w:pos="832"/>
        </w:tabs>
        <w:kinsoku w:val="0"/>
        <w:overflowPunct w:val="0"/>
        <w:spacing w:line="264" w:lineRule="auto"/>
        <w:ind w:hanging="577"/>
      </w:pPr>
      <w:bookmarkStart w:id="2" w:name="1.2_Vrsta_postopka_in_način_oddaje_naroč"/>
      <w:bookmarkEnd w:id="2"/>
      <w:r w:rsidRPr="00482772">
        <w:t>Vrsta</w:t>
      </w:r>
      <w:r w:rsidRPr="00482772">
        <w:rPr>
          <w:spacing w:val="-3"/>
        </w:rPr>
        <w:t xml:space="preserve"> </w:t>
      </w:r>
      <w:r w:rsidRPr="00482772">
        <w:t>postopka</w:t>
      </w:r>
      <w:r w:rsidRPr="00482772">
        <w:rPr>
          <w:spacing w:val="-4"/>
        </w:rPr>
        <w:t xml:space="preserve"> </w:t>
      </w:r>
      <w:r w:rsidRPr="00482772">
        <w:t>in</w:t>
      </w:r>
      <w:r w:rsidRPr="00482772">
        <w:rPr>
          <w:spacing w:val="-3"/>
        </w:rPr>
        <w:t xml:space="preserve"> </w:t>
      </w:r>
      <w:r w:rsidRPr="00482772">
        <w:t>način</w:t>
      </w:r>
      <w:r w:rsidRPr="00482772">
        <w:rPr>
          <w:spacing w:val="-2"/>
        </w:rPr>
        <w:t xml:space="preserve"> </w:t>
      </w:r>
      <w:r w:rsidRPr="00482772">
        <w:t>oddaje</w:t>
      </w:r>
      <w:r w:rsidRPr="00482772">
        <w:rPr>
          <w:spacing w:val="-2"/>
        </w:rPr>
        <w:t xml:space="preserve"> </w:t>
      </w:r>
      <w:r w:rsidRPr="00482772">
        <w:t>naročila</w:t>
      </w:r>
    </w:p>
    <w:p w:rsidR="007D290E" w:rsidRPr="00482772" w:rsidRDefault="007D290E" w:rsidP="007D290E">
      <w:pPr>
        <w:pStyle w:val="Telobesedila"/>
        <w:kinsoku w:val="0"/>
        <w:overflowPunct w:val="0"/>
        <w:spacing w:line="264" w:lineRule="auto"/>
        <w:rPr>
          <w:b/>
          <w:bCs/>
          <w:sz w:val="28"/>
          <w:szCs w:val="28"/>
        </w:rPr>
      </w:pPr>
    </w:p>
    <w:p w:rsidR="007D290E" w:rsidRPr="00482772" w:rsidRDefault="007D290E" w:rsidP="007D290E">
      <w:pPr>
        <w:pStyle w:val="Telobesedila"/>
        <w:kinsoku w:val="0"/>
        <w:overflowPunct w:val="0"/>
        <w:spacing w:line="264" w:lineRule="auto"/>
        <w:ind w:right="107"/>
        <w:jc w:val="both"/>
      </w:pPr>
      <w:r w:rsidRPr="00482772">
        <w:t>Naročnik bo v skladu s 4</w:t>
      </w:r>
      <w:r>
        <w:t>0</w:t>
      </w:r>
      <w:r w:rsidRPr="00482772">
        <w:t xml:space="preserve">. členom Zakona o javnem naročanju </w:t>
      </w:r>
      <w:r>
        <w:t xml:space="preserve">(Uradni list RS, št. 91/15,14/18, 121/21, 10/22; v nadaljevanju: ZJN-3) </w:t>
      </w:r>
      <w:r w:rsidRPr="00482772">
        <w:t>izvedel</w:t>
      </w:r>
      <w:r w:rsidRPr="007E72E9">
        <w:t xml:space="preserve"> </w:t>
      </w:r>
      <w:r>
        <w:t>odprti postopek</w:t>
      </w:r>
      <w:r w:rsidRPr="00482772">
        <w:t>.</w:t>
      </w:r>
    </w:p>
    <w:p w:rsidR="007D290E" w:rsidRPr="00482772" w:rsidRDefault="007D290E" w:rsidP="007D290E">
      <w:pPr>
        <w:pStyle w:val="Telobesedila"/>
        <w:kinsoku w:val="0"/>
        <w:overflowPunct w:val="0"/>
        <w:spacing w:line="264" w:lineRule="auto"/>
        <w:jc w:val="both"/>
        <w:rPr>
          <w:sz w:val="21"/>
          <w:szCs w:val="21"/>
        </w:rPr>
      </w:pPr>
    </w:p>
    <w:p w:rsidR="007D290E" w:rsidRPr="00482772" w:rsidRDefault="007D290E" w:rsidP="007D290E">
      <w:pPr>
        <w:pStyle w:val="Telobesedila"/>
        <w:kinsoku w:val="0"/>
        <w:overflowPunct w:val="0"/>
        <w:spacing w:line="264" w:lineRule="auto"/>
        <w:ind w:right="107"/>
        <w:jc w:val="both"/>
      </w:pPr>
      <w:r w:rsidRPr="00482772">
        <w:t>Naročnik</w:t>
      </w:r>
      <w:r w:rsidRPr="00482772">
        <w:rPr>
          <w:spacing w:val="-5"/>
        </w:rPr>
        <w:t xml:space="preserve"> </w:t>
      </w:r>
      <w:r w:rsidRPr="00482772">
        <w:t>bo</w:t>
      </w:r>
      <w:r w:rsidRPr="00482772">
        <w:rPr>
          <w:spacing w:val="-9"/>
        </w:rPr>
        <w:t xml:space="preserve"> </w:t>
      </w:r>
      <w:r w:rsidRPr="00482772">
        <w:t>na</w:t>
      </w:r>
      <w:r w:rsidRPr="00482772">
        <w:rPr>
          <w:spacing w:val="-7"/>
        </w:rPr>
        <w:t xml:space="preserve"> </w:t>
      </w:r>
      <w:r w:rsidRPr="00482772">
        <w:t>podlagi</w:t>
      </w:r>
      <w:r w:rsidRPr="00482772">
        <w:rPr>
          <w:spacing w:val="-7"/>
        </w:rPr>
        <w:t xml:space="preserve"> </w:t>
      </w:r>
      <w:r w:rsidRPr="00482772">
        <w:t>pogojev</w:t>
      </w:r>
      <w:r w:rsidRPr="00482772">
        <w:rPr>
          <w:spacing w:val="-9"/>
        </w:rPr>
        <w:t xml:space="preserve"> </w:t>
      </w:r>
      <w:r w:rsidRPr="00482772">
        <w:t>in</w:t>
      </w:r>
      <w:r w:rsidRPr="00482772">
        <w:rPr>
          <w:spacing w:val="-7"/>
        </w:rPr>
        <w:t xml:space="preserve"> </w:t>
      </w:r>
      <w:r w:rsidRPr="00482772">
        <w:t>meril</w:t>
      </w:r>
      <w:r w:rsidRPr="00482772">
        <w:rPr>
          <w:spacing w:val="-5"/>
        </w:rPr>
        <w:t xml:space="preserve"> </w:t>
      </w:r>
      <w:r w:rsidRPr="00482772">
        <w:t>določenih</w:t>
      </w:r>
      <w:r w:rsidRPr="00482772">
        <w:rPr>
          <w:spacing w:val="-8"/>
        </w:rPr>
        <w:t xml:space="preserve"> </w:t>
      </w:r>
      <w:r w:rsidRPr="00482772">
        <w:t>v</w:t>
      </w:r>
      <w:r w:rsidRPr="00482772">
        <w:rPr>
          <w:spacing w:val="-8"/>
        </w:rPr>
        <w:t xml:space="preserve"> </w:t>
      </w:r>
      <w:r w:rsidRPr="00482772">
        <w:t>dokumentaciji,</w:t>
      </w:r>
      <w:r w:rsidRPr="00482772">
        <w:rPr>
          <w:spacing w:val="-7"/>
        </w:rPr>
        <w:t xml:space="preserve"> </w:t>
      </w:r>
      <w:r w:rsidRPr="00482772">
        <w:t>izbral</w:t>
      </w:r>
      <w:r w:rsidRPr="00482772">
        <w:rPr>
          <w:spacing w:val="-7"/>
        </w:rPr>
        <w:t xml:space="preserve"> </w:t>
      </w:r>
      <w:r w:rsidRPr="00482772">
        <w:t>ponudnika,</w:t>
      </w:r>
      <w:r w:rsidRPr="00482772">
        <w:rPr>
          <w:spacing w:val="-7"/>
        </w:rPr>
        <w:t xml:space="preserve"> </w:t>
      </w:r>
      <w:r w:rsidRPr="00482772">
        <w:t>s</w:t>
      </w:r>
      <w:r w:rsidRPr="00482772">
        <w:rPr>
          <w:spacing w:val="-9"/>
        </w:rPr>
        <w:t xml:space="preserve"> </w:t>
      </w:r>
      <w:r w:rsidRPr="00482772">
        <w:t xml:space="preserve">katerim </w:t>
      </w:r>
      <w:r w:rsidRPr="00482772">
        <w:rPr>
          <w:spacing w:val="-58"/>
        </w:rPr>
        <w:t xml:space="preserve"> </w:t>
      </w:r>
      <w:r w:rsidRPr="00482772">
        <w:t>bo</w:t>
      </w:r>
      <w:r w:rsidRPr="00482772">
        <w:rPr>
          <w:spacing w:val="-1"/>
        </w:rPr>
        <w:t xml:space="preserve"> </w:t>
      </w:r>
      <w:r w:rsidRPr="00482772">
        <w:t xml:space="preserve">sklenil </w:t>
      </w:r>
      <w:r>
        <w:t>pogodbo</w:t>
      </w:r>
      <w:r w:rsidRPr="00482772">
        <w:t>.</w:t>
      </w:r>
    </w:p>
    <w:p w:rsidR="007D290E" w:rsidRDefault="007D290E" w:rsidP="007D290E">
      <w:pPr>
        <w:pStyle w:val="Telobesedila"/>
        <w:kinsoku w:val="0"/>
        <w:overflowPunct w:val="0"/>
        <w:spacing w:line="264" w:lineRule="auto"/>
        <w:jc w:val="both"/>
      </w:pPr>
    </w:p>
    <w:p w:rsidR="007D290E" w:rsidRPr="00482772" w:rsidRDefault="007D290E" w:rsidP="007D290E">
      <w:pPr>
        <w:pStyle w:val="Telobesedila"/>
        <w:kinsoku w:val="0"/>
        <w:overflowPunct w:val="0"/>
        <w:spacing w:line="264" w:lineRule="auto"/>
        <w:jc w:val="both"/>
        <w:rPr>
          <w:sz w:val="25"/>
          <w:szCs w:val="25"/>
        </w:rPr>
      </w:pPr>
    </w:p>
    <w:p w:rsidR="007D290E" w:rsidRPr="00482772" w:rsidRDefault="007D290E" w:rsidP="007D290E">
      <w:pPr>
        <w:pStyle w:val="Naslov1"/>
        <w:numPr>
          <w:ilvl w:val="1"/>
          <w:numId w:val="5"/>
        </w:numPr>
        <w:tabs>
          <w:tab w:val="left" w:pos="832"/>
        </w:tabs>
        <w:kinsoku w:val="0"/>
        <w:overflowPunct w:val="0"/>
        <w:spacing w:line="264" w:lineRule="auto"/>
        <w:ind w:hanging="577"/>
      </w:pPr>
      <w:bookmarkStart w:id="3" w:name="1.3_Predmet_naročila_in_osnovni_podatki_"/>
      <w:bookmarkEnd w:id="3"/>
      <w:r w:rsidRPr="00482772">
        <w:t>Predmet</w:t>
      </w:r>
      <w:r w:rsidRPr="00482772">
        <w:rPr>
          <w:spacing w:val="-4"/>
        </w:rPr>
        <w:t xml:space="preserve"> </w:t>
      </w:r>
      <w:r w:rsidRPr="00482772">
        <w:t>naročila</w:t>
      </w:r>
      <w:r w:rsidRPr="00482772">
        <w:rPr>
          <w:spacing w:val="-4"/>
        </w:rPr>
        <w:t xml:space="preserve"> </w:t>
      </w:r>
      <w:r w:rsidRPr="00482772">
        <w:t>in</w:t>
      </w:r>
      <w:r w:rsidRPr="00482772">
        <w:rPr>
          <w:spacing w:val="-4"/>
        </w:rPr>
        <w:t xml:space="preserve"> </w:t>
      </w:r>
      <w:r w:rsidRPr="00482772">
        <w:t>osnovni podatki</w:t>
      </w:r>
      <w:r w:rsidRPr="00482772">
        <w:rPr>
          <w:spacing w:val="-4"/>
        </w:rPr>
        <w:t xml:space="preserve"> </w:t>
      </w:r>
      <w:r w:rsidRPr="00482772">
        <w:t>o</w:t>
      </w:r>
      <w:r w:rsidRPr="00482772">
        <w:rPr>
          <w:spacing w:val="-2"/>
        </w:rPr>
        <w:t xml:space="preserve"> </w:t>
      </w:r>
      <w:r w:rsidRPr="00482772">
        <w:t>javnem</w:t>
      </w:r>
      <w:r w:rsidRPr="00482772">
        <w:rPr>
          <w:spacing w:val="-1"/>
        </w:rPr>
        <w:t xml:space="preserve"> </w:t>
      </w:r>
      <w:r w:rsidRPr="00482772">
        <w:t>naročilu</w:t>
      </w:r>
    </w:p>
    <w:p w:rsidR="007D290E" w:rsidRPr="00482772" w:rsidRDefault="007D290E" w:rsidP="007D290E">
      <w:pPr>
        <w:pStyle w:val="Telobesedila"/>
        <w:kinsoku w:val="0"/>
        <w:overflowPunct w:val="0"/>
        <w:spacing w:line="264" w:lineRule="auto"/>
        <w:rPr>
          <w:b/>
          <w:bCs/>
          <w:sz w:val="25"/>
          <w:szCs w:val="25"/>
        </w:rPr>
      </w:pPr>
    </w:p>
    <w:p w:rsidR="007D290E" w:rsidRDefault="00167FA5" w:rsidP="007D290E">
      <w:pPr>
        <w:rPr>
          <w:b/>
          <w:bCs/>
        </w:rPr>
      </w:pPr>
      <w:bookmarkStart w:id="4" w:name="_Hlk35244858"/>
      <w:r w:rsidRPr="00167FA5">
        <w:rPr>
          <w:b/>
          <w:bCs/>
        </w:rPr>
        <w:t>Nabava zunanjih igral za vzgojno-izobraževalne objekte v Mestni občini Maribor za leto 2022</w:t>
      </w:r>
    </w:p>
    <w:p w:rsidR="00167FA5" w:rsidRDefault="00167FA5" w:rsidP="007D290E">
      <w:pPr>
        <w:rPr>
          <w:b/>
          <w:bCs/>
        </w:rPr>
      </w:pPr>
    </w:p>
    <w:bookmarkEnd w:id="4"/>
    <w:p w:rsidR="007D290E" w:rsidRDefault="007D290E" w:rsidP="007D290E">
      <w:pPr>
        <w:pStyle w:val="Para02"/>
        <w:rPr>
          <w:rFonts w:ascii="Arial" w:hAnsi="Arial" w:cs="Arial"/>
          <w:i w:val="0"/>
          <w:color w:val="000000" w:themeColor="text1"/>
          <w:sz w:val="22"/>
          <w:szCs w:val="22"/>
        </w:rPr>
      </w:pPr>
      <w:r w:rsidRPr="007D290E">
        <w:rPr>
          <w:rFonts w:ascii="Arial" w:hAnsi="Arial" w:cs="Arial"/>
          <w:i w:val="0"/>
          <w:color w:val="000000" w:themeColor="text1"/>
          <w:sz w:val="22"/>
          <w:szCs w:val="22"/>
        </w:rPr>
        <w:t>Ponudnik mora ponuditi izvedbo naročila v celoti. Delne ponudbe ne bodo upoštevane.</w:t>
      </w:r>
    </w:p>
    <w:p w:rsidR="007D290E" w:rsidRPr="00567120" w:rsidRDefault="007D290E" w:rsidP="007D290E">
      <w:pPr>
        <w:pStyle w:val="Para02"/>
        <w:rPr>
          <w:rFonts w:ascii="Arial" w:hAnsi="Arial" w:cs="Arial"/>
          <w:i w:val="0"/>
          <w:color w:val="000000" w:themeColor="text1"/>
          <w:sz w:val="22"/>
          <w:szCs w:val="22"/>
        </w:rPr>
      </w:pPr>
    </w:p>
    <w:p w:rsidR="007D290E" w:rsidRDefault="007D290E" w:rsidP="007D290E">
      <w:r w:rsidRPr="00567120">
        <w:t>Variantne ponudbe niso dopustne.</w:t>
      </w:r>
    </w:p>
    <w:p w:rsidR="007D290E" w:rsidRDefault="007D290E" w:rsidP="007D290E"/>
    <w:p w:rsidR="00C05FE3" w:rsidRPr="00E36174" w:rsidRDefault="00C05FE3" w:rsidP="00C05FE3">
      <w:pPr>
        <w:spacing w:line="276" w:lineRule="auto"/>
        <w:rPr>
          <w:b/>
          <w:color w:val="000000" w:themeColor="text1"/>
        </w:rPr>
      </w:pPr>
      <w:r w:rsidRPr="00E36174">
        <w:rPr>
          <w:b/>
          <w:color w:val="000000" w:themeColor="text1"/>
        </w:rPr>
        <w:t>Odložni pogoj:</w:t>
      </w:r>
    </w:p>
    <w:p w:rsidR="00C05FE3" w:rsidRDefault="00C05FE3" w:rsidP="00C05FE3">
      <w:pPr>
        <w:spacing w:line="276" w:lineRule="auto"/>
        <w:rPr>
          <w:color w:val="000000" w:themeColor="text1"/>
        </w:rPr>
      </w:pPr>
    </w:p>
    <w:p w:rsidR="00C05FE3" w:rsidRPr="00C77D9E" w:rsidRDefault="00C05FE3" w:rsidP="00C05FE3">
      <w:pPr>
        <w:spacing w:line="276" w:lineRule="auto"/>
      </w:pPr>
      <w:r w:rsidRPr="00C77D9E">
        <w:t xml:space="preserve">Javno naročilo se izvaja pod odložnim pogojem, da bodo zagotovljena sredstva na voljo za predmetno javno naročilo. Naročnik Mestna občina Maribor si pridržuje pravico, da v kolikor sredstev v celoti ne zagotovil, da z najugodnejšim ne sklene pogodbe o izvedbi naročila, četudi je ponudnikom že vročil odločitev o oddaji in je slednja že postala pravnomočna. V tem primeru se </w:t>
      </w:r>
      <w:r w:rsidRPr="00C77D9E">
        <w:lastRenderedPageBreak/>
        <w:t>postopek javnega naročila ustavi in vsa pravna dejanja, izvršena v njegovem okviru se štejejo za brezpredmetna in nična. Iz tega naslova ponudniki nimajo pravice zahtevati nobene odškodninske odgovornosti.</w:t>
      </w:r>
    </w:p>
    <w:p w:rsidR="00C05FE3" w:rsidRPr="00C77D9E" w:rsidRDefault="00C05FE3" w:rsidP="00C05FE3">
      <w:pPr>
        <w:spacing w:line="276" w:lineRule="auto"/>
        <w:ind w:left="284"/>
      </w:pPr>
    </w:p>
    <w:p w:rsidR="00C05FE3" w:rsidRPr="00C77D9E" w:rsidRDefault="00C05FE3" w:rsidP="00C05FE3">
      <w:pPr>
        <w:spacing w:line="276" w:lineRule="auto"/>
      </w:pPr>
      <w:r w:rsidRPr="00C77D9E">
        <w:t>Naročnik si pridržuje pravico, da se dela lahko izvajajo tudi fazno, ali etapno glede na razpoložljiva sredstva, oziroma bo izvedel tista dela za kater</w:t>
      </w:r>
      <w:r>
        <w:t xml:space="preserve">a bo imel zagotovljena sredstva. </w:t>
      </w:r>
    </w:p>
    <w:p w:rsidR="00C05FE3" w:rsidRDefault="00C05FE3" w:rsidP="007D290E">
      <w:pPr>
        <w:spacing w:line="252" w:lineRule="auto"/>
        <w:jc w:val="both"/>
        <w:rPr>
          <w:iCs/>
          <w:lang w:eastAsia="x-none"/>
        </w:rPr>
      </w:pPr>
    </w:p>
    <w:p w:rsidR="00C05FE3" w:rsidRPr="00482772" w:rsidRDefault="00C05FE3" w:rsidP="007D290E">
      <w:pPr>
        <w:spacing w:line="252" w:lineRule="auto"/>
        <w:jc w:val="both"/>
        <w:rPr>
          <w:iCs/>
          <w:lang w:eastAsia="x-none"/>
        </w:rPr>
      </w:pPr>
    </w:p>
    <w:p w:rsidR="007D290E" w:rsidRPr="00482772" w:rsidRDefault="007D290E" w:rsidP="007D290E">
      <w:pPr>
        <w:pStyle w:val="Naslov1"/>
        <w:numPr>
          <w:ilvl w:val="1"/>
          <w:numId w:val="5"/>
        </w:numPr>
        <w:tabs>
          <w:tab w:val="left" w:pos="832"/>
        </w:tabs>
        <w:kinsoku w:val="0"/>
        <w:overflowPunct w:val="0"/>
        <w:spacing w:line="264" w:lineRule="auto"/>
        <w:ind w:left="833" w:hanging="578"/>
      </w:pPr>
      <w:bookmarkStart w:id="5" w:name="1.4_Lokacija_izvedbe"/>
      <w:bookmarkEnd w:id="5"/>
      <w:r w:rsidRPr="00482772">
        <w:t>Lokacija</w:t>
      </w:r>
      <w:r w:rsidRPr="00482772">
        <w:rPr>
          <w:spacing w:val="-6"/>
        </w:rPr>
        <w:t xml:space="preserve"> </w:t>
      </w:r>
      <w:r w:rsidRPr="00482772">
        <w:t>dobave</w:t>
      </w:r>
    </w:p>
    <w:p w:rsidR="007D290E" w:rsidRPr="00482772" w:rsidRDefault="007D290E" w:rsidP="007D290E">
      <w:pPr>
        <w:pStyle w:val="Telobesedila"/>
        <w:kinsoku w:val="0"/>
        <w:overflowPunct w:val="0"/>
        <w:spacing w:line="264" w:lineRule="auto"/>
        <w:rPr>
          <w:b/>
          <w:bCs/>
          <w:sz w:val="25"/>
          <w:szCs w:val="25"/>
        </w:rPr>
      </w:pPr>
    </w:p>
    <w:p w:rsidR="007D290E" w:rsidRPr="0053308C" w:rsidRDefault="007D290E" w:rsidP="007D290E">
      <w:pPr>
        <w:pStyle w:val="Telobesedila"/>
        <w:kinsoku w:val="0"/>
        <w:overflowPunct w:val="0"/>
        <w:spacing w:line="264" w:lineRule="auto"/>
        <w:jc w:val="both"/>
      </w:pPr>
      <w:r w:rsidRPr="0053308C">
        <w:t>Lokacija dobave</w:t>
      </w:r>
      <w:r w:rsidR="00167FA5" w:rsidRPr="0053308C">
        <w:t xml:space="preserve"> in montaže</w:t>
      </w:r>
      <w:r w:rsidRPr="0053308C">
        <w:t xml:space="preserve"> </w:t>
      </w:r>
      <w:r w:rsidR="00167FA5" w:rsidRPr="0053308C">
        <w:t xml:space="preserve">je Maribor: </w:t>
      </w:r>
    </w:p>
    <w:p w:rsidR="0053308C" w:rsidRPr="0053308C" w:rsidRDefault="0053308C" w:rsidP="0053308C">
      <w:pPr>
        <w:pStyle w:val="Odstavekseznama"/>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sidRPr="0053308C">
        <w:rPr>
          <w:rStyle w:val="lrzxr"/>
          <w:sz w:val="22"/>
          <w:szCs w:val="22"/>
          <w:shd w:val="clear" w:color="auto" w:fill="FFFFFF"/>
        </w:rPr>
        <w:t xml:space="preserve">Vrtec Jadvige Golež - enota Ob gozdu, </w:t>
      </w:r>
      <w:r w:rsidRPr="0053308C">
        <w:rPr>
          <w:rStyle w:val="lrzxr"/>
          <w:sz w:val="22"/>
          <w:szCs w:val="22"/>
        </w:rPr>
        <w:t> </w:t>
      </w:r>
      <w:r w:rsidRPr="0053308C">
        <w:rPr>
          <w:rStyle w:val="lrzxr"/>
          <w:sz w:val="22"/>
          <w:szCs w:val="22"/>
          <w:shd w:val="clear" w:color="auto" w:fill="FFFFFF"/>
        </w:rPr>
        <w:t>Ertlova ulica 3, 2000 Maribor</w:t>
      </w:r>
    </w:p>
    <w:p w:rsidR="0053308C" w:rsidRPr="0053308C" w:rsidRDefault="0053308C" w:rsidP="0053308C">
      <w:pPr>
        <w:pStyle w:val="Odstavekseznama"/>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rPr>
          <w:rStyle w:val="lrzxr"/>
          <w:sz w:val="22"/>
          <w:szCs w:val="22"/>
          <w:shd w:val="clear" w:color="auto" w:fill="FFFFFF"/>
        </w:rPr>
      </w:pPr>
      <w:r w:rsidRPr="0053308C">
        <w:rPr>
          <w:rStyle w:val="lrzxr"/>
          <w:sz w:val="22"/>
          <w:szCs w:val="22"/>
          <w:shd w:val="clear" w:color="auto" w:fill="FFFFFF"/>
        </w:rPr>
        <w:t xml:space="preserve">Vrtec Studenci – enota Iztokova, </w:t>
      </w:r>
      <w:r w:rsidRPr="0053308C">
        <w:rPr>
          <w:sz w:val="22"/>
          <w:szCs w:val="22"/>
          <w:shd w:val="clear" w:color="auto" w:fill="FFFFFF"/>
        </w:rPr>
        <w:t>Žabotova ulica 10, 2000 Maribor</w:t>
      </w:r>
    </w:p>
    <w:p w:rsidR="0053308C" w:rsidRPr="0053308C" w:rsidRDefault="0053308C" w:rsidP="0053308C">
      <w:pPr>
        <w:pStyle w:val="Odstavekseznama"/>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rPr>
          <w:rStyle w:val="lrzxr"/>
          <w:sz w:val="22"/>
          <w:szCs w:val="22"/>
          <w:shd w:val="clear" w:color="auto" w:fill="FFFFFF"/>
        </w:rPr>
      </w:pPr>
      <w:r w:rsidRPr="0053308C">
        <w:rPr>
          <w:rStyle w:val="lrzxr"/>
          <w:sz w:val="22"/>
          <w:szCs w:val="22"/>
          <w:shd w:val="clear" w:color="auto" w:fill="FFFFFF"/>
        </w:rPr>
        <w:t xml:space="preserve">Vrtec Jožice Flander – enota Vančka Šarha, Ulica Moše Pijada 30, 2000 Maribor </w:t>
      </w:r>
    </w:p>
    <w:p w:rsidR="0053308C" w:rsidRPr="0053308C" w:rsidRDefault="0053308C" w:rsidP="0053308C">
      <w:pPr>
        <w:pStyle w:val="Odstavekseznama"/>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rPr>
          <w:rStyle w:val="lrzxr"/>
          <w:sz w:val="22"/>
          <w:szCs w:val="22"/>
          <w:shd w:val="clear" w:color="auto" w:fill="FFFFFF"/>
        </w:rPr>
      </w:pPr>
      <w:r w:rsidRPr="0053308C">
        <w:rPr>
          <w:rStyle w:val="lrzxr"/>
          <w:sz w:val="22"/>
          <w:szCs w:val="22"/>
          <w:shd w:val="clear" w:color="auto" w:fill="FFFFFF"/>
        </w:rPr>
        <w:t xml:space="preserve">Vrtec Borisa Pečeta – enota Tomšičeva, </w:t>
      </w:r>
      <w:r w:rsidRPr="0053308C">
        <w:rPr>
          <w:sz w:val="22"/>
          <w:szCs w:val="22"/>
          <w:shd w:val="clear" w:color="auto" w:fill="FFFFFF"/>
        </w:rPr>
        <w:t>Tomšičeva ulica 32, 2000 Maribor</w:t>
      </w:r>
    </w:p>
    <w:p w:rsidR="007D290E" w:rsidRPr="00482772" w:rsidRDefault="007D290E" w:rsidP="0053308C">
      <w:pPr>
        <w:pStyle w:val="Telobesedila"/>
        <w:kinsoku w:val="0"/>
        <w:overflowPunct w:val="0"/>
        <w:spacing w:line="264" w:lineRule="auto"/>
      </w:pPr>
    </w:p>
    <w:p w:rsidR="007D290E" w:rsidRPr="00482772" w:rsidRDefault="007D290E" w:rsidP="007D290E">
      <w:pPr>
        <w:pStyle w:val="Naslov1"/>
        <w:numPr>
          <w:ilvl w:val="1"/>
          <w:numId w:val="5"/>
        </w:numPr>
        <w:tabs>
          <w:tab w:val="left" w:pos="833"/>
        </w:tabs>
        <w:kinsoku w:val="0"/>
        <w:overflowPunct w:val="0"/>
        <w:spacing w:line="264" w:lineRule="auto"/>
        <w:ind w:left="832" w:hanging="577"/>
      </w:pPr>
      <w:bookmarkStart w:id="6" w:name="1.5_Podatki_o_ponudniku"/>
      <w:bookmarkEnd w:id="6"/>
      <w:r w:rsidRPr="00482772">
        <w:t>Podatki</w:t>
      </w:r>
      <w:r w:rsidRPr="00482772">
        <w:rPr>
          <w:spacing w:val="-2"/>
        </w:rPr>
        <w:t xml:space="preserve"> </w:t>
      </w:r>
      <w:r w:rsidRPr="00482772">
        <w:t>o</w:t>
      </w:r>
      <w:r w:rsidRPr="00482772">
        <w:rPr>
          <w:spacing w:val="-6"/>
        </w:rPr>
        <w:t xml:space="preserve"> </w:t>
      </w:r>
      <w:r w:rsidRPr="00482772">
        <w:t>ponudniku</w:t>
      </w:r>
    </w:p>
    <w:p w:rsidR="007D290E" w:rsidRPr="00482772" w:rsidRDefault="007D290E" w:rsidP="007D290E">
      <w:pPr>
        <w:pStyle w:val="Telobesedila"/>
        <w:kinsoku w:val="0"/>
        <w:overflowPunct w:val="0"/>
        <w:spacing w:line="264" w:lineRule="auto"/>
        <w:rPr>
          <w:b/>
          <w:bCs/>
          <w:sz w:val="25"/>
          <w:szCs w:val="25"/>
        </w:rPr>
      </w:pPr>
    </w:p>
    <w:p w:rsidR="007D290E" w:rsidRPr="00482772" w:rsidRDefault="007D290E" w:rsidP="007D290E">
      <w:pPr>
        <w:pStyle w:val="Telobesedila"/>
        <w:kinsoku w:val="0"/>
        <w:overflowPunct w:val="0"/>
        <w:spacing w:line="264" w:lineRule="auto"/>
        <w:ind w:left="114" w:right="104"/>
        <w:jc w:val="both"/>
      </w:pPr>
      <w:r w:rsidRPr="00482772">
        <w:t xml:space="preserve">Pri izvedbi postopka za javno naročilo lahko sodeluje vsak gospodarski subjekt, ki je registriran za dejavnost, ki je </w:t>
      </w:r>
      <w:r w:rsidRPr="00482772">
        <w:rPr>
          <w:spacing w:val="-59"/>
        </w:rPr>
        <w:t xml:space="preserve"> </w:t>
      </w:r>
      <w:r w:rsidRPr="00482772">
        <w:t>predmet</w:t>
      </w:r>
      <w:r w:rsidRPr="00482772">
        <w:rPr>
          <w:spacing w:val="-2"/>
        </w:rPr>
        <w:t xml:space="preserve"> </w:t>
      </w:r>
      <w:r w:rsidRPr="00482772">
        <w:t>naročila.</w:t>
      </w:r>
    </w:p>
    <w:p w:rsidR="007D290E" w:rsidRPr="00482772" w:rsidRDefault="007D290E" w:rsidP="007D290E">
      <w:pPr>
        <w:pStyle w:val="Telobesedila"/>
        <w:kinsoku w:val="0"/>
        <w:overflowPunct w:val="0"/>
        <w:spacing w:line="264" w:lineRule="auto"/>
        <w:jc w:val="both"/>
        <w:rPr>
          <w:sz w:val="26"/>
          <w:szCs w:val="26"/>
        </w:rPr>
      </w:pPr>
    </w:p>
    <w:p w:rsidR="007D290E" w:rsidRPr="00482772" w:rsidRDefault="007D290E" w:rsidP="007D290E">
      <w:pPr>
        <w:pStyle w:val="Telobesedila"/>
        <w:kinsoku w:val="0"/>
        <w:overflowPunct w:val="0"/>
        <w:spacing w:line="264" w:lineRule="auto"/>
        <w:ind w:left="114" w:right="105"/>
        <w:jc w:val="both"/>
      </w:pPr>
      <w:r w:rsidRPr="00482772">
        <w:t>Gospodarski subjekt pomeni katero koli fizično ali pravno osebo ali skupino teh oseb, vključno</w:t>
      </w:r>
      <w:r w:rsidRPr="00482772">
        <w:rPr>
          <w:spacing w:val="1"/>
        </w:rPr>
        <w:t xml:space="preserve"> </w:t>
      </w:r>
      <w:r w:rsidRPr="00482772">
        <w:t>z vsakim začasnim združenjem podjetij, ki na trgu ali v postopkih javnega naročanja ponuja</w:t>
      </w:r>
      <w:r w:rsidRPr="00482772">
        <w:rPr>
          <w:spacing w:val="1"/>
        </w:rPr>
        <w:t xml:space="preserve"> </w:t>
      </w:r>
      <w:r w:rsidRPr="00482772">
        <w:t>izvedbo</w:t>
      </w:r>
      <w:r w:rsidRPr="00482772">
        <w:rPr>
          <w:spacing w:val="1"/>
        </w:rPr>
        <w:t xml:space="preserve"> </w:t>
      </w:r>
      <w:r w:rsidRPr="00482772">
        <w:t>gradenj,</w:t>
      </w:r>
      <w:r w:rsidRPr="00482772">
        <w:rPr>
          <w:spacing w:val="1"/>
        </w:rPr>
        <w:t xml:space="preserve"> </w:t>
      </w:r>
      <w:r w:rsidRPr="00482772">
        <w:t>dobavo</w:t>
      </w:r>
      <w:r w:rsidRPr="00482772">
        <w:rPr>
          <w:spacing w:val="1"/>
        </w:rPr>
        <w:t xml:space="preserve"> </w:t>
      </w:r>
      <w:r w:rsidRPr="00482772">
        <w:t>blaga</w:t>
      </w:r>
      <w:r w:rsidRPr="00482772">
        <w:rPr>
          <w:spacing w:val="1"/>
        </w:rPr>
        <w:t xml:space="preserve"> </w:t>
      </w:r>
      <w:r w:rsidRPr="00482772">
        <w:t>ali</w:t>
      </w:r>
      <w:r w:rsidRPr="00482772">
        <w:rPr>
          <w:spacing w:val="1"/>
        </w:rPr>
        <w:t xml:space="preserve"> </w:t>
      </w:r>
      <w:r w:rsidRPr="00482772">
        <w:t>izvedbo</w:t>
      </w:r>
      <w:r w:rsidRPr="00482772">
        <w:rPr>
          <w:spacing w:val="1"/>
        </w:rPr>
        <w:t xml:space="preserve"> </w:t>
      </w:r>
      <w:r w:rsidRPr="00482772">
        <w:t>storitev</w:t>
      </w:r>
      <w:r w:rsidRPr="00482772">
        <w:rPr>
          <w:spacing w:val="1"/>
        </w:rPr>
        <w:t xml:space="preserve"> </w:t>
      </w:r>
      <w:r w:rsidRPr="00482772">
        <w:t>in</w:t>
      </w:r>
      <w:r w:rsidRPr="00482772">
        <w:rPr>
          <w:spacing w:val="1"/>
        </w:rPr>
        <w:t xml:space="preserve"> </w:t>
      </w:r>
      <w:r w:rsidRPr="00482772">
        <w:t>ki</w:t>
      </w:r>
      <w:r w:rsidRPr="00482772">
        <w:rPr>
          <w:spacing w:val="1"/>
        </w:rPr>
        <w:t xml:space="preserve"> </w:t>
      </w:r>
      <w:r w:rsidRPr="00482772">
        <w:t>izpolnjuje</w:t>
      </w:r>
      <w:r w:rsidRPr="00482772">
        <w:rPr>
          <w:spacing w:val="1"/>
        </w:rPr>
        <w:t xml:space="preserve"> </w:t>
      </w:r>
      <w:r w:rsidRPr="00482772">
        <w:t>pogoje</w:t>
      </w:r>
      <w:r w:rsidRPr="00482772">
        <w:rPr>
          <w:spacing w:val="1"/>
        </w:rPr>
        <w:t xml:space="preserve"> </w:t>
      </w:r>
      <w:r w:rsidRPr="00482772">
        <w:t>za</w:t>
      </w:r>
      <w:r w:rsidRPr="00482772">
        <w:rPr>
          <w:spacing w:val="1"/>
        </w:rPr>
        <w:t xml:space="preserve"> </w:t>
      </w:r>
      <w:r w:rsidRPr="00482772">
        <w:t>priznanje</w:t>
      </w:r>
      <w:r w:rsidRPr="00482772">
        <w:rPr>
          <w:spacing w:val="1"/>
        </w:rPr>
        <w:t xml:space="preserve"> </w:t>
      </w:r>
      <w:r w:rsidRPr="00482772">
        <w:t>sposobnosti</w:t>
      </w:r>
      <w:r w:rsidRPr="00482772">
        <w:rPr>
          <w:spacing w:val="-1"/>
        </w:rPr>
        <w:t xml:space="preserve"> </w:t>
      </w:r>
      <w:r w:rsidRPr="00482772">
        <w:t>navedene v</w:t>
      </w:r>
      <w:r w:rsidRPr="00482772">
        <w:rPr>
          <w:spacing w:val="-5"/>
        </w:rPr>
        <w:t xml:space="preserve"> </w:t>
      </w:r>
      <w:r w:rsidRPr="00482772">
        <w:t>nadaljevanju te</w:t>
      </w:r>
      <w:r w:rsidRPr="00482772">
        <w:rPr>
          <w:spacing w:val="-3"/>
        </w:rPr>
        <w:t xml:space="preserve"> </w:t>
      </w:r>
      <w:r w:rsidRPr="00482772">
        <w:t>razpisne</w:t>
      </w:r>
      <w:r w:rsidRPr="00482772">
        <w:rPr>
          <w:spacing w:val="-2"/>
        </w:rPr>
        <w:t xml:space="preserve"> </w:t>
      </w:r>
      <w:r w:rsidRPr="00482772">
        <w:t>dokumentacije.</w:t>
      </w:r>
    </w:p>
    <w:p w:rsidR="007D290E" w:rsidRPr="00482772" w:rsidRDefault="007D290E" w:rsidP="007D290E">
      <w:pPr>
        <w:pStyle w:val="Telobesedila"/>
        <w:kinsoku w:val="0"/>
        <w:overflowPunct w:val="0"/>
        <w:spacing w:line="264" w:lineRule="auto"/>
        <w:rPr>
          <w:sz w:val="23"/>
          <w:szCs w:val="23"/>
        </w:rPr>
      </w:pPr>
    </w:p>
    <w:p w:rsidR="007D290E" w:rsidRPr="00482772" w:rsidRDefault="007D290E" w:rsidP="007D290E">
      <w:pPr>
        <w:pStyle w:val="Naslov1"/>
        <w:numPr>
          <w:ilvl w:val="2"/>
          <w:numId w:val="4"/>
        </w:numPr>
        <w:tabs>
          <w:tab w:val="left" w:pos="835"/>
        </w:tabs>
        <w:kinsoku w:val="0"/>
        <w:overflowPunct w:val="0"/>
        <w:spacing w:line="264" w:lineRule="auto"/>
        <w:ind w:hanging="721"/>
      </w:pPr>
      <w:bookmarkStart w:id="7" w:name="1.5.1_Podizvajalci"/>
      <w:bookmarkEnd w:id="7"/>
      <w:r w:rsidRPr="00482772">
        <w:t>Podizvajalci</w:t>
      </w:r>
    </w:p>
    <w:p w:rsidR="007D290E" w:rsidRPr="00482772" w:rsidRDefault="007D290E" w:rsidP="007D290E">
      <w:pPr>
        <w:pStyle w:val="Telobesedila"/>
        <w:kinsoku w:val="0"/>
        <w:overflowPunct w:val="0"/>
        <w:spacing w:line="264" w:lineRule="auto"/>
        <w:rPr>
          <w:b/>
          <w:bCs/>
          <w:sz w:val="25"/>
          <w:szCs w:val="25"/>
        </w:rPr>
      </w:pPr>
    </w:p>
    <w:p w:rsidR="007D290E" w:rsidRDefault="007D290E" w:rsidP="007D290E">
      <w:pPr>
        <w:pStyle w:val="Telobesedila"/>
        <w:kinsoku w:val="0"/>
        <w:overflowPunct w:val="0"/>
        <w:spacing w:line="264" w:lineRule="auto"/>
        <w:ind w:left="114"/>
        <w:jc w:val="both"/>
      </w:pPr>
      <w:r w:rsidRPr="00482772">
        <w:t>V</w:t>
      </w:r>
      <w:r w:rsidRPr="00482772">
        <w:rPr>
          <w:spacing w:val="-7"/>
        </w:rPr>
        <w:t xml:space="preserve"> </w:t>
      </w:r>
      <w:r w:rsidRPr="00482772">
        <w:t>skladu</w:t>
      </w:r>
      <w:r w:rsidRPr="00482772">
        <w:rPr>
          <w:spacing w:val="-7"/>
        </w:rPr>
        <w:t xml:space="preserve"> </w:t>
      </w:r>
      <w:r w:rsidRPr="00482772">
        <w:t>z</w:t>
      </w:r>
      <w:r w:rsidRPr="00482772">
        <w:rPr>
          <w:spacing w:val="-8"/>
        </w:rPr>
        <w:t xml:space="preserve"> </w:t>
      </w:r>
      <w:r w:rsidRPr="00482772">
        <w:t>definicijo</w:t>
      </w:r>
      <w:r w:rsidRPr="00482772">
        <w:rPr>
          <w:spacing w:val="-6"/>
        </w:rPr>
        <w:t xml:space="preserve"> </w:t>
      </w:r>
      <w:r w:rsidRPr="00482772">
        <w:t>prvega</w:t>
      </w:r>
      <w:r w:rsidRPr="00482772">
        <w:rPr>
          <w:spacing w:val="-6"/>
        </w:rPr>
        <w:t xml:space="preserve"> </w:t>
      </w:r>
      <w:r w:rsidRPr="00482772">
        <w:t>odstavka</w:t>
      </w:r>
      <w:r w:rsidRPr="00482772">
        <w:rPr>
          <w:spacing w:val="-9"/>
        </w:rPr>
        <w:t xml:space="preserve"> </w:t>
      </w:r>
      <w:r w:rsidRPr="00482772">
        <w:t>94.</w:t>
      </w:r>
      <w:r w:rsidRPr="00482772">
        <w:rPr>
          <w:spacing w:val="-7"/>
        </w:rPr>
        <w:t xml:space="preserve"> </w:t>
      </w:r>
      <w:r w:rsidRPr="00482772">
        <w:t>člena</w:t>
      </w:r>
      <w:r w:rsidRPr="00482772">
        <w:rPr>
          <w:spacing w:val="-6"/>
        </w:rPr>
        <w:t xml:space="preserve"> </w:t>
      </w:r>
      <w:r w:rsidRPr="00482772">
        <w:t>ZJN-3</w:t>
      </w:r>
      <w:r w:rsidRPr="00482772">
        <w:rPr>
          <w:spacing w:val="-6"/>
        </w:rPr>
        <w:t xml:space="preserve"> </w:t>
      </w:r>
      <w:r w:rsidRPr="00482772">
        <w:t>je</w:t>
      </w:r>
      <w:r w:rsidRPr="00482772">
        <w:rPr>
          <w:spacing w:val="-9"/>
        </w:rPr>
        <w:t xml:space="preserve"> </w:t>
      </w:r>
      <w:r w:rsidRPr="00482772">
        <w:t>podizvajalec</w:t>
      </w:r>
      <w:r w:rsidRPr="00482772">
        <w:rPr>
          <w:spacing w:val="-6"/>
        </w:rPr>
        <w:t xml:space="preserve"> </w:t>
      </w:r>
      <w:r w:rsidRPr="00482772">
        <w:t>gospodarski</w:t>
      </w:r>
      <w:r w:rsidRPr="00482772">
        <w:rPr>
          <w:spacing w:val="-6"/>
        </w:rPr>
        <w:t xml:space="preserve"> </w:t>
      </w:r>
      <w:r w:rsidRPr="00482772">
        <w:t>subjekt,</w:t>
      </w:r>
      <w:r w:rsidRPr="00482772">
        <w:rPr>
          <w:spacing w:val="-7"/>
        </w:rPr>
        <w:t xml:space="preserve"> </w:t>
      </w:r>
      <w:r w:rsidRPr="00482772">
        <w:t>ki</w:t>
      </w:r>
      <w:r w:rsidRPr="00482772">
        <w:rPr>
          <w:spacing w:val="-9"/>
        </w:rPr>
        <w:t xml:space="preserve"> </w:t>
      </w:r>
      <w:r w:rsidRPr="00482772">
        <w:t xml:space="preserve">je </w:t>
      </w:r>
      <w:r w:rsidRPr="00482772">
        <w:rPr>
          <w:spacing w:val="-1"/>
        </w:rPr>
        <w:t>pravna</w:t>
      </w:r>
      <w:r w:rsidRPr="00482772">
        <w:rPr>
          <w:spacing w:val="-14"/>
        </w:rPr>
        <w:t xml:space="preserve"> </w:t>
      </w:r>
      <w:r w:rsidRPr="00482772">
        <w:rPr>
          <w:spacing w:val="-1"/>
        </w:rPr>
        <w:t>ali</w:t>
      </w:r>
      <w:r w:rsidRPr="00482772">
        <w:rPr>
          <w:spacing w:val="-15"/>
        </w:rPr>
        <w:t xml:space="preserve"> </w:t>
      </w:r>
      <w:r w:rsidRPr="00482772">
        <w:rPr>
          <w:spacing w:val="-1"/>
        </w:rPr>
        <w:t>fizična</w:t>
      </w:r>
      <w:r w:rsidRPr="00482772">
        <w:rPr>
          <w:spacing w:val="-14"/>
        </w:rPr>
        <w:t xml:space="preserve"> </w:t>
      </w:r>
      <w:r w:rsidRPr="00482772">
        <w:rPr>
          <w:spacing w:val="-1"/>
        </w:rPr>
        <w:t>oseba</w:t>
      </w:r>
      <w:r w:rsidRPr="00482772">
        <w:rPr>
          <w:spacing w:val="-13"/>
        </w:rPr>
        <w:t xml:space="preserve"> </w:t>
      </w:r>
      <w:r w:rsidRPr="00482772">
        <w:rPr>
          <w:spacing w:val="-1"/>
        </w:rPr>
        <w:t>in</w:t>
      </w:r>
      <w:r w:rsidRPr="00482772">
        <w:rPr>
          <w:spacing w:val="-14"/>
        </w:rPr>
        <w:t xml:space="preserve"> </w:t>
      </w:r>
      <w:r w:rsidRPr="00482772">
        <w:rPr>
          <w:spacing w:val="-1"/>
        </w:rPr>
        <w:t>za</w:t>
      </w:r>
      <w:r w:rsidRPr="00482772">
        <w:rPr>
          <w:spacing w:val="-14"/>
        </w:rPr>
        <w:t xml:space="preserve"> </w:t>
      </w:r>
      <w:r w:rsidRPr="00482772">
        <w:rPr>
          <w:spacing w:val="-1"/>
        </w:rPr>
        <w:t>ponudnika,</w:t>
      </w:r>
      <w:r w:rsidRPr="00482772">
        <w:rPr>
          <w:spacing w:val="-15"/>
        </w:rPr>
        <w:t xml:space="preserve"> </w:t>
      </w:r>
      <w:r w:rsidRPr="00482772">
        <w:rPr>
          <w:spacing w:val="-1"/>
        </w:rPr>
        <w:t>s</w:t>
      </w:r>
      <w:r w:rsidRPr="00482772">
        <w:rPr>
          <w:spacing w:val="-15"/>
        </w:rPr>
        <w:t xml:space="preserve"> </w:t>
      </w:r>
      <w:r w:rsidRPr="00482772">
        <w:rPr>
          <w:spacing w:val="-1"/>
        </w:rPr>
        <w:t>katerim</w:t>
      </w:r>
      <w:r w:rsidRPr="00482772">
        <w:rPr>
          <w:spacing w:val="-15"/>
        </w:rPr>
        <w:t xml:space="preserve"> </w:t>
      </w:r>
      <w:r w:rsidRPr="00482772">
        <w:t>je</w:t>
      </w:r>
      <w:r w:rsidRPr="00482772">
        <w:rPr>
          <w:spacing w:val="-14"/>
        </w:rPr>
        <w:t xml:space="preserve"> </w:t>
      </w:r>
      <w:r w:rsidRPr="00482772">
        <w:t>naročnik</w:t>
      </w:r>
      <w:r w:rsidRPr="00482772">
        <w:rPr>
          <w:spacing w:val="-11"/>
        </w:rPr>
        <w:t xml:space="preserve"> </w:t>
      </w:r>
      <w:r w:rsidRPr="00482772">
        <w:t>sklenil</w:t>
      </w:r>
      <w:r w:rsidRPr="00482772">
        <w:rPr>
          <w:spacing w:val="-14"/>
        </w:rPr>
        <w:t xml:space="preserve"> </w:t>
      </w:r>
      <w:r w:rsidRPr="00482772">
        <w:t>pogodbo</w:t>
      </w:r>
      <w:r w:rsidRPr="00482772">
        <w:rPr>
          <w:spacing w:val="-14"/>
        </w:rPr>
        <w:t xml:space="preserve"> </w:t>
      </w:r>
      <w:r w:rsidRPr="00482772">
        <w:t>o</w:t>
      </w:r>
      <w:r w:rsidRPr="00482772">
        <w:rPr>
          <w:spacing w:val="-14"/>
        </w:rPr>
        <w:t xml:space="preserve"> </w:t>
      </w:r>
      <w:r w:rsidRPr="00482772">
        <w:t>izvedbi</w:t>
      </w:r>
      <w:r w:rsidRPr="00482772">
        <w:rPr>
          <w:spacing w:val="-15"/>
        </w:rPr>
        <w:t xml:space="preserve"> </w:t>
      </w:r>
      <w:r w:rsidRPr="00482772">
        <w:t>javnega naročila,</w:t>
      </w:r>
      <w:r w:rsidRPr="00482772">
        <w:rPr>
          <w:spacing w:val="20"/>
        </w:rPr>
        <w:t xml:space="preserve"> </w:t>
      </w:r>
      <w:r w:rsidRPr="00482772">
        <w:t>dobavlja</w:t>
      </w:r>
      <w:r w:rsidRPr="00482772">
        <w:rPr>
          <w:spacing w:val="20"/>
        </w:rPr>
        <w:t xml:space="preserve"> </w:t>
      </w:r>
      <w:r w:rsidRPr="00482772">
        <w:t>blago</w:t>
      </w:r>
      <w:r w:rsidRPr="00482772">
        <w:rPr>
          <w:spacing w:val="17"/>
        </w:rPr>
        <w:t xml:space="preserve"> </w:t>
      </w:r>
      <w:r w:rsidRPr="00482772">
        <w:t>ali</w:t>
      </w:r>
      <w:r w:rsidRPr="00482772">
        <w:rPr>
          <w:spacing w:val="19"/>
        </w:rPr>
        <w:t xml:space="preserve"> </w:t>
      </w:r>
      <w:r w:rsidRPr="00482772">
        <w:t>izvaja</w:t>
      </w:r>
      <w:r w:rsidRPr="00482772">
        <w:rPr>
          <w:spacing w:val="20"/>
        </w:rPr>
        <w:t xml:space="preserve"> </w:t>
      </w:r>
      <w:r w:rsidRPr="00482772">
        <w:t>storitev,</w:t>
      </w:r>
      <w:r w:rsidRPr="00482772">
        <w:rPr>
          <w:spacing w:val="19"/>
        </w:rPr>
        <w:t xml:space="preserve"> </w:t>
      </w:r>
      <w:r w:rsidRPr="00482772">
        <w:t>ki</w:t>
      </w:r>
      <w:r w:rsidRPr="00482772">
        <w:rPr>
          <w:spacing w:val="19"/>
        </w:rPr>
        <w:t xml:space="preserve"> </w:t>
      </w:r>
      <w:r w:rsidRPr="00482772">
        <w:t>je</w:t>
      </w:r>
      <w:r w:rsidRPr="00482772">
        <w:rPr>
          <w:spacing w:val="18"/>
        </w:rPr>
        <w:t xml:space="preserve"> </w:t>
      </w:r>
      <w:r w:rsidRPr="00482772">
        <w:t>neposredno</w:t>
      </w:r>
      <w:r w:rsidRPr="00482772">
        <w:rPr>
          <w:spacing w:val="20"/>
        </w:rPr>
        <w:t xml:space="preserve"> </w:t>
      </w:r>
      <w:r w:rsidRPr="00482772">
        <w:t>povezana</w:t>
      </w:r>
      <w:r w:rsidRPr="00482772">
        <w:rPr>
          <w:spacing w:val="19"/>
        </w:rPr>
        <w:t xml:space="preserve"> </w:t>
      </w:r>
      <w:r w:rsidRPr="00482772">
        <w:t>s</w:t>
      </w:r>
      <w:r w:rsidRPr="00482772">
        <w:rPr>
          <w:spacing w:val="20"/>
        </w:rPr>
        <w:t xml:space="preserve"> </w:t>
      </w:r>
      <w:r w:rsidRPr="00482772">
        <w:t>predmetom</w:t>
      </w:r>
      <w:r w:rsidRPr="00482772">
        <w:rPr>
          <w:spacing w:val="22"/>
        </w:rPr>
        <w:t xml:space="preserve"> </w:t>
      </w:r>
      <w:r w:rsidRPr="00482772">
        <w:t>javnega naročila.</w:t>
      </w:r>
    </w:p>
    <w:p w:rsidR="007D290E" w:rsidRPr="00482772" w:rsidRDefault="007D290E" w:rsidP="007D290E">
      <w:pPr>
        <w:pStyle w:val="Telobesedila"/>
        <w:kinsoku w:val="0"/>
        <w:overflowPunct w:val="0"/>
        <w:spacing w:line="264" w:lineRule="auto"/>
        <w:rPr>
          <w:sz w:val="28"/>
          <w:szCs w:val="28"/>
        </w:rPr>
      </w:pPr>
    </w:p>
    <w:p w:rsidR="007D290E" w:rsidRPr="00482772" w:rsidRDefault="007D290E" w:rsidP="007D290E">
      <w:pPr>
        <w:pStyle w:val="Naslov1"/>
        <w:numPr>
          <w:ilvl w:val="3"/>
          <w:numId w:val="24"/>
        </w:numPr>
        <w:tabs>
          <w:tab w:val="left" w:pos="1195"/>
        </w:tabs>
        <w:kinsoku w:val="0"/>
        <w:overflowPunct w:val="0"/>
        <w:spacing w:line="264" w:lineRule="auto"/>
        <w:jc w:val="both"/>
      </w:pPr>
      <w:r w:rsidRPr="00482772">
        <w:t>Izvajanje</w:t>
      </w:r>
      <w:r w:rsidRPr="00482772">
        <w:rPr>
          <w:spacing w:val="-2"/>
        </w:rPr>
        <w:t xml:space="preserve"> </w:t>
      </w:r>
      <w:r w:rsidRPr="00482772">
        <w:t>s</w:t>
      </w:r>
      <w:r w:rsidRPr="00482772">
        <w:rPr>
          <w:spacing w:val="-2"/>
        </w:rPr>
        <w:t xml:space="preserve"> </w:t>
      </w:r>
      <w:r w:rsidRPr="00482772">
        <w:t>podizvajalci</w:t>
      </w:r>
    </w:p>
    <w:p w:rsidR="007D290E" w:rsidRPr="00482772" w:rsidRDefault="007D290E" w:rsidP="007D290E">
      <w:pPr>
        <w:pStyle w:val="Telobesedila"/>
        <w:kinsoku w:val="0"/>
        <w:overflowPunct w:val="0"/>
        <w:spacing w:line="264" w:lineRule="auto"/>
        <w:rPr>
          <w:b/>
          <w:bCs/>
          <w:sz w:val="26"/>
          <w:szCs w:val="26"/>
        </w:rPr>
      </w:pPr>
    </w:p>
    <w:p w:rsidR="007D290E" w:rsidRPr="00482772" w:rsidRDefault="007D290E" w:rsidP="007D290E">
      <w:pPr>
        <w:pStyle w:val="Telobesedila"/>
        <w:kinsoku w:val="0"/>
        <w:overflowPunct w:val="0"/>
        <w:spacing w:line="264" w:lineRule="auto"/>
        <w:ind w:left="114" w:right="103"/>
        <w:jc w:val="both"/>
      </w:pPr>
      <w:r w:rsidRPr="00482772">
        <w:t>Ponudnik lahko v celoti sam izvede predmetno javno naročilo ali pa ga izvede skupaj s</w:t>
      </w:r>
      <w:r w:rsidRPr="00482772">
        <w:rPr>
          <w:spacing w:val="1"/>
        </w:rPr>
        <w:t xml:space="preserve"> </w:t>
      </w:r>
      <w:r w:rsidRPr="00482772">
        <w:t>podizvajalci. V primeru izvedbe javnega naročila s podizvajalci, je potrebno v ponudbi navesti</w:t>
      </w:r>
      <w:r w:rsidRPr="00482772">
        <w:rPr>
          <w:spacing w:val="1"/>
        </w:rPr>
        <w:t xml:space="preserve"> </w:t>
      </w:r>
      <w:r w:rsidRPr="00482772">
        <w:t>vse podizvajalce (kontaktne podatke in zakonite zastopnike) in vsak del naročila, ki ga bo</w:t>
      </w:r>
      <w:r w:rsidRPr="00482772">
        <w:rPr>
          <w:spacing w:val="1"/>
        </w:rPr>
        <w:t xml:space="preserve"> </w:t>
      </w:r>
      <w:r w:rsidRPr="00482772">
        <w:t>izvedel</w:t>
      </w:r>
      <w:r w:rsidRPr="00482772">
        <w:rPr>
          <w:spacing w:val="-3"/>
        </w:rPr>
        <w:t xml:space="preserve"> </w:t>
      </w:r>
      <w:r w:rsidRPr="00482772">
        <w:t>posamezni</w:t>
      </w:r>
      <w:r w:rsidRPr="00482772">
        <w:rPr>
          <w:spacing w:val="-2"/>
        </w:rPr>
        <w:t xml:space="preserve"> </w:t>
      </w:r>
      <w:r w:rsidRPr="00482772">
        <w:t>podizvajalec</w:t>
      </w:r>
      <w:r w:rsidRPr="00482772">
        <w:rPr>
          <w:spacing w:val="-1"/>
        </w:rPr>
        <w:t xml:space="preserve"> </w:t>
      </w:r>
      <w:r w:rsidRPr="00482772">
        <w:t>(predmet,</w:t>
      </w:r>
      <w:r w:rsidRPr="00482772">
        <w:rPr>
          <w:spacing w:val="-3"/>
        </w:rPr>
        <w:t xml:space="preserve"> </w:t>
      </w:r>
      <w:r w:rsidRPr="00482772">
        <w:t>količina, vrednost,</w:t>
      </w:r>
      <w:r w:rsidRPr="00482772">
        <w:rPr>
          <w:spacing w:val="-5"/>
        </w:rPr>
        <w:t xml:space="preserve"> </w:t>
      </w:r>
      <w:r w:rsidRPr="00482772">
        <w:t>kraj in</w:t>
      </w:r>
      <w:r w:rsidRPr="00482772">
        <w:rPr>
          <w:spacing w:val="-4"/>
        </w:rPr>
        <w:t xml:space="preserve"> </w:t>
      </w:r>
      <w:r w:rsidRPr="00482772">
        <w:t>rok</w:t>
      </w:r>
      <w:r w:rsidRPr="00482772">
        <w:rPr>
          <w:spacing w:val="-1"/>
        </w:rPr>
        <w:t xml:space="preserve"> </w:t>
      </w:r>
      <w:r w:rsidRPr="00482772">
        <w:t>izvedbe</w:t>
      </w:r>
      <w:r w:rsidRPr="00482772">
        <w:rPr>
          <w:spacing w:val="-2"/>
        </w:rPr>
        <w:t xml:space="preserve"> </w:t>
      </w:r>
      <w:r w:rsidRPr="00482772">
        <w:t>teh</w:t>
      </w:r>
      <w:r w:rsidRPr="00482772">
        <w:rPr>
          <w:spacing w:val="-2"/>
        </w:rPr>
        <w:t xml:space="preserve"> </w:t>
      </w:r>
      <w:r w:rsidRPr="00482772">
        <w:t>del).</w:t>
      </w:r>
    </w:p>
    <w:p w:rsidR="007D290E" w:rsidRPr="00482772" w:rsidRDefault="007D290E" w:rsidP="007D290E">
      <w:pPr>
        <w:pStyle w:val="Telobesedila"/>
        <w:kinsoku w:val="0"/>
        <w:overflowPunct w:val="0"/>
        <w:spacing w:line="264" w:lineRule="auto"/>
        <w:ind w:left="114"/>
        <w:jc w:val="both"/>
      </w:pPr>
      <w:r w:rsidRPr="00482772">
        <w:t>Ponudnik</w:t>
      </w:r>
      <w:r w:rsidRPr="00482772">
        <w:rPr>
          <w:spacing w:val="-2"/>
        </w:rPr>
        <w:t xml:space="preserve"> </w:t>
      </w:r>
      <w:r w:rsidRPr="00482772">
        <w:t>mora</w:t>
      </w:r>
      <w:r w:rsidRPr="00482772">
        <w:rPr>
          <w:spacing w:val="-4"/>
        </w:rPr>
        <w:t xml:space="preserve"> </w:t>
      </w:r>
      <w:r w:rsidRPr="00482772">
        <w:t>v</w:t>
      </w:r>
      <w:r w:rsidRPr="00482772">
        <w:rPr>
          <w:spacing w:val="-4"/>
        </w:rPr>
        <w:t xml:space="preserve"> </w:t>
      </w:r>
      <w:r w:rsidRPr="00482772">
        <w:t>ponudbi</w:t>
      </w:r>
      <w:r w:rsidRPr="00482772">
        <w:rPr>
          <w:spacing w:val="-3"/>
        </w:rPr>
        <w:t xml:space="preserve"> </w:t>
      </w:r>
      <w:r w:rsidRPr="00482772">
        <w:t>priložiti:</w:t>
      </w:r>
    </w:p>
    <w:p w:rsidR="007D290E" w:rsidRDefault="007D290E" w:rsidP="007D290E">
      <w:pPr>
        <w:pStyle w:val="Telobesedila"/>
        <w:numPr>
          <w:ilvl w:val="0"/>
          <w:numId w:val="14"/>
        </w:numPr>
        <w:kinsoku w:val="0"/>
        <w:overflowPunct w:val="0"/>
        <w:spacing w:line="264" w:lineRule="auto"/>
        <w:jc w:val="both"/>
      </w:pPr>
      <w:r>
        <w:t>izpolnjene ESPD obrazce teh podizvajalcev v skladu z 79. členom ZJN-3 ter</w:t>
      </w:r>
    </w:p>
    <w:p w:rsidR="007D290E" w:rsidRDefault="007D290E" w:rsidP="007D290E">
      <w:pPr>
        <w:pStyle w:val="Telobesedila"/>
        <w:numPr>
          <w:ilvl w:val="0"/>
          <w:numId w:val="14"/>
        </w:numPr>
        <w:kinsoku w:val="0"/>
        <w:overflowPunct w:val="0"/>
        <w:spacing w:line="264" w:lineRule="auto"/>
        <w:jc w:val="both"/>
      </w:pPr>
      <w:r>
        <w:t>priložiti izjavo o udeležbi podizvajalcev in podatke o podizvajalcih (OBRAZEC 3)</w:t>
      </w:r>
    </w:p>
    <w:p w:rsidR="007D290E" w:rsidRDefault="007D290E" w:rsidP="007D290E">
      <w:pPr>
        <w:pStyle w:val="Telobesedila"/>
        <w:numPr>
          <w:ilvl w:val="0"/>
          <w:numId w:val="14"/>
        </w:numPr>
        <w:kinsoku w:val="0"/>
        <w:overflowPunct w:val="0"/>
        <w:spacing w:line="264" w:lineRule="auto"/>
        <w:jc w:val="both"/>
      </w:pPr>
      <w:r>
        <w:t>priložiti zahtevo podizvajalca za neposredno plačilo, če podizvajalec to zahteva. (OBRAZEC 3.1)</w:t>
      </w:r>
    </w:p>
    <w:p w:rsidR="007D290E" w:rsidRPr="00482772" w:rsidRDefault="007D290E" w:rsidP="007D290E">
      <w:pPr>
        <w:pStyle w:val="Telobesedila"/>
        <w:kinsoku w:val="0"/>
        <w:overflowPunct w:val="0"/>
        <w:spacing w:line="264" w:lineRule="auto"/>
        <w:jc w:val="both"/>
        <w:rPr>
          <w:sz w:val="24"/>
          <w:szCs w:val="24"/>
        </w:rPr>
      </w:pPr>
    </w:p>
    <w:p w:rsidR="007D290E" w:rsidRDefault="007D290E" w:rsidP="007D290E">
      <w:pPr>
        <w:pStyle w:val="Telobesedila"/>
        <w:keepLines/>
        <w:kinsoku w:val="0"/>
        <w:overflowPunct w:val="0"/>
        <w:spacing w:line="264" w:lineRule="auto"/>
        <w:ind w:left="113" w:right="215"/>
        <w:jc w:val="both"/>
      </w:pPr>
      <w:r w:rsidRPr="00482772">
        <w:t>Kadar namerava ponudnik izvesti javno naročilo s podizvajalcem, mora vsak podizvajalec</w:t>
      </w:r>
      <w:r w:rsidRPr="00482772">
        <w:rPr>
          <w:spacing w:val="1"/>
        </w:rPr>
        <w:t xml:space="preserve"> </w:t>
      </w:r>
      <w:r w:rsidRPr="00482772">
        <w:t>izpolnjevati</w:t>
      </w:r>
      <w:r w:rsidRPr="00482772">
        <w:rPr>
          <w:spacing w:val="-9"/>
        </w:rPr>
        <w:t xml:space="preserve"> </w:t>
      </w:r>
      <w:r w:rsidRPr="00482772">
        <w:t>pogoje</w:t>
      </w:r>
      <w:r w:rsidRPr="00482772">
        <w:rPr>
          <w:spacing w:val="-10"/>
        </w:rPr>
        <w:t xml:space="preserve"> </w:t>
      </w:r>
      <w:r w:rsidRPr="00482772">
        <w:t>kot</w:t>
      </w:r>
      <w:r w:rsidRPr="00482772">
        <w:rPr>
          <w:spacing w:val="-9"/>
        </w:rPr>
        <w:t xml:space="preserve"> </w:t>
      </w:r>
      <w:r w:rsidRPr="00482772">
        <w:t>je</w:t>
      </w:r>
      <w:r w:rsidRPr="00482772">
        <w:rPr>
          <w:spacing w:val="-10"/>
        </w:rPr>
        <w:t xml:space="preserve"> </w:t>
      </w:r>
      <w:r w:rsidRPr="00482772">
        <w:t>to</w:t>
      </w:r>
      <w:r w:rsidRPr="00482772">
        <w:rPr>
          <w:spacing w:val="-8"/>
        </w:rPr>
        <w:t xml:space="preserve"> </w:t>
      </w:r>
      <w:r w:rsidRPr="00482772">
        <w:t>določeno</w:t>
      </w:r>
      <w:r w:rsidRPr="00482772">
        <w:rPr>
          <w:spacing w:val="-8"/>
        </w:rPr>
        <w:t xml:space="preserve"> </w:t>
      </w:r>
      <w:r w:rsidRPr="00482772">
        <w:t>v</w:t>
      </w:r>
      <w:r w:rsidRPr="00482772">
        <w:rPr>
          <w:spacing w:val="-10"/>
        </w:rPr>
        <w:t xml:space="preserve"> </w:t>
      </w:r>
      <w:r w:rsidRPr="00482772">
        <w:t>točkah</w:t>
      </w:r>
      <w:r w:rsidRPr="00482772">
        <w:rPr>
          <w:spacing w:val="-8"/>
        </w:rPr>
        <w:t xml:space="preserve"> </w:t>
      </w:r>
      <w:r w:rsidRPr="00482772">
        <w:t>4.1.,</w:t>
      </w:r>
      <w:r w:rsidRPr="00482772">
        <w:rPr>
          <w:spacing w:val="-9"/>
        </w:rPr>
        <w:t xml:space="preserve"> </w:t>
      </w:r>
      <w:r w:rsidRPr="00482772">
        <w:t>4.2.</w:t>
      </w:r>
      <w:r w:rsidRPr="00482772">
        <w:rPr>
          <w:spacing w:val="-6"/>
        </w:rPr>
        <w:t xml:space="preserve"> </w:t>
      </w:r>
      <w:r w:rsidRPr="00482772">
        <w:t>in</w:t>
      </w:r>
      <w:r w:rsidRPr="00482772">
        <w:rPr>
          <w:spacing w:val="-8"/>
        </w:rPr>
        <w:t xml:space="preserve"> </w:t>
      </w:r>
      <w:r w:rsidRPr="00482772">
        <w:t>4.3.,</w:t>
      </w:r>
      <w:r w:rsidRPr="00482772">
        <w:rPr>
          <w:spacing w:val="-6"/>
        </w:rPr>
        <w:t xml:space="preserve"> </w:t>
      </w:r>
      <w:r w:rsidRPr="00482772">
        <w:t>ostale</w:t>
      </w:r>
      <w:r w:rsidRPr="00482772">
        <w:rPr>
          <w:spacing w:val="-8"/>
        </w:rPr>
        <w:t xml:space="preserve"> </w:t>
      </w:r>
      <w:r w:rsidRPr="00482772">
        <w:t>pogoje</w:t>
      </w:r>
      <w:r w:rsidRPr="00482772">
        <w:rPr>
          <w:spacing w:val="-10"/>
        </w:rPr>
        <w:t xml:space="preserve"> </w:t>
      </w:r>
      <w:r w:rsidRPr="00482772">
        <w:t>pa</w:t>
      </w:r>
      <w:r w:rsidRPr="00482772">
        <w:rPr>
          <w:spacing w:val="-8"/>
        </w:rPr>
        <w:t xml:space="preserve"> </w:t>
      </w:r>
      <w:r w:rsidRPr="00482772">
        <w:t>če</w:t>
      </w:r>
      <w:r w:rsidRPr="00482772">
        <w:rPr>
          <w:spacing w:val="-10"/>
        </w:rPr>
        <w:t xml:space="preserve"> </w:t>
      </w:r>
      <w:r w:rsidRPr="00482772">
        <w:t>je</w:t>
      </w:r>
      <w:r w:rsidRPr="00482772">
        <w:rPr>
          <w:spacing w:val="-10"/>
        </w:rPr>
        <w:t xml:space="preserve"> </w:t>
      </w:r>
      <w:r w:rsidRPr="00482772">
        <w:t>to</w:t>
      </w:r>
      <w:r w:rsidRPr="00482772">
        <w:rPr>
          <w:spacing w:val="-8"/>
        </w:rPr>
        <w:t xml:space="preserve"> </w:t>
      </w:r>
      <w:r w:rsidRPr="00482772">
        <w:t>posebej</w:t>
      </w:r>
      <w:r w:rsidRPr="00482772">
        <w:rPr>
          <w:spacing w:val="-59"/>
        </w:rPr>
        <w:t xml:space="preserve"> </w:t>
      </w:r>
      <w:r w:rsidRPr="00482772">
        <w:t>določeno.</w:t>
      </w:r>
    </w:p>
    <w:p w:rsidR="007D290E" w:rsidRDefault="007D290E" w:rsidP="007D290E">
      <w:pPr>
        <w:pStyle w:val="Telobesedila"/>
        <w:keepLines/>
        <w:kinsoku w:val="0"/>
        <w:overflowPunct w:val="0"/>
        <w:spacing w:line="264" w:lineRule="auto"/>
        <w:ind w:left="113" w:right="215"/>
        <w:jc w:val="both"/>
      </w:pPr>
    </w:p>
    <w:p w:rsidR="007D290E" w:rsidRDefault="007D290E" w:rsidP="007D290E">
      <w:pPr>
        <w:pStyle w:val="Telobesedila"/>
        <w:keepLines/>
        <w:kinsoku w:val="0"/>
        <w:overflowPunct w:val="0"/>
        <w:spacing w:line="264" w:lineRule="auto"/>
        <w:ind w:left="113" w:right="215"/>
        <w:jc w:val="both"/>
      </w:pPr>
      <w:r>
        <w:t>Glavni</w:t>
      </w:r>
      <w:r w:rsidRPr="004E1B61">
        <w:t xml:space="preserve"> </w:t>
      </w:r>
      <w:r>
        <w:t>izvajalec (dobavitelj)</w:t>
      </w:r>
      <w:r w:rsidRPr="004E1B61">
        <w:t xml:space="preserve"> </w:t>
      </w:r>
      <w:r>
        <w:t>mora</w:t>
      </w:r>
      <w:r w:rsidRPr="004E1B61">
        <w:t xml:space="preserve"> </w:t>
      </w:r>
      <w:r>
        <w:t>med</w:t>
      </w:r>
      <w:r w:rsidRPr="004E1B61">
        <w:t xml:space="preserve"> </w:t>
      </w:r>
      <w:r>
        <w:t>izvajanjem</w:t>
      </w:r>
      <w:r w:rsidRPr="004E1B61">
        <w:t xml:space="preserve"> </w:t>
      </w:r>
      <w:r>
        <w:t>javnega</w:t>
      </w:r>
      <w:r w:rsidRPr="004E1B61">
        <w:t xml:space="preserve"> </w:t>
      </w:r>
      <w:r>
        <w:t>naročila,</w:t>
      </w:r>
      <w:r w:rsidRPr="004E1B61">
        <w:t xml:space="preserve"> </w:t>
      </w:r>
      <w:r>
        <w:t>naročnika</w:t>
      </w:r>
      <w:r w:rsidRPr="004E1B61">
        <w:t xml:space="preserve"> </w:t>
      </w:r>
      <w:r>
        <w:t>v</w:t>
      </w:r>
      <w:r w:rsidRPr="004E1B61">
        <w:t xml:space="preserve"> </w:t>
      </w:r>
      <w:r>
        <w:t>skladu</w:t>
      </w:r>
      <w:r w:rsidRPr="004E1B61">
        <w:t xml:space="preserve"> </w:t>
      </w:r>
      <w:r>
        <w:t>s</w:t>
      </w:r>
      <w:r w:rsidRPr="004E1B61">
        <w:t xml:space="preserve"> </w:t>
      </w:r>
      <w:r>
        <w:t>tretjim</w:t>
      </w:r>
      <w:r w:rsidRPr="004E1B61">
        <w:t xml:space="preserve"> </w:t>
      </w:r>
      <w:r>
        <w:t>odstavkom 94.</w:t>
      </w:r>
      <w:r w:rsidRPr="004E1B61">
        <w:t xml:space="preserve"> </w:t>
      </w:r>
      <w:r>
        <w:t>člena</w:t>
      </w:r>
      <w:r w:rsidRPr="004E1B61">
        <w:t xml:space="preserve"> </w:t>
      </w:r>
      <w:r>
        <w:t>ZJN-3</w:t>
      </w:r>
      <w:r w:rsidRPr="004E1B61">
        <w:t xml:space="preserve"> </w:t>
      </w:r>
      <w:r>
        <w:t>obvestiti</w:t>
      </w:r>
      <w:r w:rsidRPr="004E1B61">
        <w:t xml:space="preserve"> </w:t>
      </w:r>
      <w:r>
        <w:t>o</w:t>
      </w:r>
      <w:r w:rsidRPr="004E1B61">
        <w:t xml:space="preserve"> </w:t>
      </w:r>
      <w:r>
        <w:t>morebitnih</w:t>
      </w:r>
      <w:r w:rsidRPr="004E1B61">
        <w:t xml:space="preserve"> </w:t>
      </w:r>
      <w:r>
        <w:t>spremembah</w:t>
      </w:r>
      <w:r w:rsidRPr="004E1B61">
        <w:t xml:space="preserve"> </w:t>
      </w:r>
      <w:r>
        <w:t>informacij</w:t>
      </w:r>
      <w:r w:rsidRPr="004E1B61">
        <w:t xml:space="preserve"> </w:t>
      </w:r>
      <w:r>
        <w:t>o</w:t>
      </w:r>
      <w:r w:rsidRPr="004E1B61">
        <w:t xml:space="preserve"> </w:t>
      </w:r>
      <w:r>
        <w:t>podizvajalcih</w:t>
      </w:r>
      <w:r w:rsidRPr="004E1B61">
        <w:t xml:space="preserve"> </w:t>
      </w:r>
      <w:r>
        <w:t>in</w:t>
      </w:r>
      <w:r w:rsidRPr="004E1B61">
        <w:t xml:space="preserve"> </w:t>
      </w:r>
      <w:r>
        <w:t xml:space="preserve">poslati </w:t>
      </w:r>
      <w:r w:rsidRPr="004E1B61">
        <w:t xml:space="preserve"> </w:t>
      </w:r>
      <w:r>
        <w:t>informacije</w:t>
      </w:r>
      <w:r w:rsidRPr="004E1B61">
        <w:t xml:space="preserve"> </w:t>
      </w:r>
      <w:r>
        <w:t>o</w:t>
      </w:r>
      <w:r w:rsidRPr="004E1B61">
        <w:t xml:space="preserve"> </w:t>
      </w:r>
      <w:r>
        <w:t>novih</w:t>
      </w:r>
      <w:r w:rsidRPr="004E1B61">
        <w:t xml:space="preserve"> </w:t>
      </w:r>
      <w:r>
        <w:t>podizvajalcih,</w:t>
      </w:r>
      <w:r w:rsidRPr="004E1B61">
        <w:t xml:space="preserve"> </w:t>
      </w:r>
      <w:r>
        <w:t>ki</w:t>
      </w:r>
      <w:r w:rsidRPr="004E1B61">
        <w:t xml:space="preserve"> </w:t>
      </w:r>
      <w:r>
        <w:t>jih</w:t>
      </w:r>
      <w:r w:rsidRPr="004E1B61">
        <w:t xml:space="preserve"> </w:t>
      </w:r>
      <w:r>
        <w:t>namerava</w:t>
      </w:r>
      <w:r w:rsidRPr="004E1B61">
        <w:t xml:space="preserve"> </w:t>
      </w:r>
      <w:r>
        <w:t>naknadno</w:t>
      </w:r>
      <w:r w:rsidRPr="004E1B61">
        <w:t xml:space="preserve"> </w:t>
      </w:r>
      <w:r>
        <w:t>vključiti</w:t>
      </w:r>
      <w:r w:rsidRPr="004E1B61">
        <w:t xml:space="preserve"> </w:t>
      </w:r>
      <w:r>
        <w:t>v</w:t>
      </w:r>
      <w:r w:rsidRPr="004E1B61">
        <w:t xml:space="preserve"> </w:t>
      </w:r>
      <w:r>
        <w:t>izvajanje</w:t>
      </w:r>
      <w:r w:rsidRPr="004E1B61">
        <w:t xml:space="preserve"> </w:t>
      </w:r>
      <w:r>
        <w:t>javnega</w:t>
      </w:r>
      <w:r w:rsidRPr="004E1B61">
        <w:t xml:space="preserve"> </w:t>
      </w:r>
      <w:r>
        <w:t>naročila, in sicer najkasneje v</w:t>
      </w:r>
      <w:r w:rsidRPr="004E1B61">
        <w:t xml:space="preserve"> </w:t>
      </w:r>
      <w:r>
        <w:t>petih</w:t>
      </w:r>
      <w:r w:rsidRPr="004E1B61">
        <w:t xml:space="preserve"> </w:t>
      </w:r>
      <w:r>
        <w:t>dneh po</w:t>
      </w:r>
      <w:r w:rsidRPr="004E1B61">
        <w:t xml:space="preserve"> </w:t>
      </w:r>
      <w:r>
        <w:t>spremembi.</w:t>
      </w:r>
    </w:p>
    <w:p w:rsidR="007D290E" w:rsidRDefault="007D290E" w:rsidP="007D290E">
      <w:pPr>
        <w:pStyle w:val="Telobesedila"/>
        <w:spacing w:before="5"/>
        <w:rPr>
          <w:sz w:val="26"/>
        </w:rPr>
      </w:pPr>
    </w:p>
    <w:p w:rsidR="007D290E" w:rsidRPr="008F06EC" w:rsidRDefault="007D290E" w:rsidP="007D290E">
      <w:pPr>
        <w:pStyle w:val="Telobesedila"/>
        <w:spacing w:line="288" w:lineRule="auto"/>
        <w:ind w:left="114" w:right="144"/>
        <w:jc w:val="both"/>
      </w:pPr>
      <w:r w:rsidRPr="008F06EC">
        <w:t>Naročnik</w:t>
      </w:r>
      <w:r w:rsidRPr="008F06EC">
        <w:rPr>
          <w:spacing w:val="1"/>
        </w:rPr>
        <w:t xml:space="preserve"> </w:t>
      </w:r>
      <w:r w:rsidRPr="008F06EC">
        <w:t>lahko</w:t>
      </w:r>
      <w:r w:rsidRPr="008F06EC">
        <w:rPr>
          <w:spacing w:val="1"/>
        </w:rPr>
        <w:t xml:space="preserve"> </w:t>
      </w:r>
      <w:r w:rsidRPr="008F06EC">
        <w:t>zavrne</w:t>
      </w:r>
      <w:r w:rsidRPr="008F06EC">
        <w:rPr>
          <w:spacing w:val="1"/>
        </w:rPr>
        <w:t xml:space="preserve"> </w:t>
      </w:r>
      <w:r w:rsidRPr="008F06EC">
        <w:t>predlog</w:t>
      </w:r>
      <w:r w:rsidRPr="008F06EC">
        <w:rPr>
          <w:spacing w:val="1"/>
        </w:rPr>
        <w:t xml:space="preserve"> </w:t>
      </w:r>
      <w:r w:rsidRPr="008F06EC">
        <w:t>za</w:t>
      </w:r>
      <w:r w:rsidRPr="008F06EC">
        <w:rPr>
          <w:spacing w:val="1"/>
        </w:rPr>
        <w:t xml:space="preserve"> </w:t>
      </w:r>
      <w:r w:rsidRPr="008F06EC">
        <w:t>zamenjavo</w:t>
      </w:r>
      <w:r w:rsidRPr="008F06EC">
        <w:rPr>
          <w:spacing w:val="1"/>
        </w:rPr>
        <w:t xml:space="preserve"> </w:t>
      </w:r>
      <w:r w:rsidRPr="008F06EC">
        <w:t>podizvajalca</w:t>
      </w:r>
      <w:r w:rsidRPr="008F06EC">
        <w:rPr>
          <w:spacing w:val="1"/>
        </w:rPr>
        <w:t xml:space="preserve"> </w:t>
      </w:r>
      <w:r w:rsidRPr="008F06EC">
        <w:t>oziroma</w:t>
      </w:r>
      <w:r w:rsidRPr="008F06EC">
        <w:rPr>
          <w:spacing w:val="1"/>
        </w:rPr>
        <w:t xml:space="preserve"> </w:t>
      </w:r>
      <w:r w:rsidRPr="008F06EC">
        <w:t>vključitev</w:t>
      </w:r>
      <w:r w:rsidRPr="008F06EC">
        <w:rPr>
          <w:spacing w:val="1"/>
        </w:rPr>
        <w:t xml:space="preserve"> </w:t>
      </w:r>
      <w:r w:rsidRPr="008F06EC">
        <w:t>novega</w:t>
      </w:r>
      <w:r w:rsidRPr="008F06EC">
        <w:rPr>
          <w:spacing w:val="1"/>
        </w:rPr>
        <w:t xml:space="preserve"> </w:t>
      </w:r>
      <w:r w:rsidRPr="008F06EC">
        <w:t>podizvajalca, če bi to lahko vplivalo na nemoteno izvajanje ali dokončanje del in če novi</w:t>
      </w:r>
      <w:r w:rsidRPr="008F06EC">
        <w:rPr>
          <w:spacing w:val="1"/>
        </w:rPr>
        <w:t xml:space="preserve"> </w:t>
      </w:r>
      <w:r w:rsidRPr="008F06EC">
        <w:t>podizvajalec ne izpolnjuje pogojev, ki jih je postavil naročnik v dokumentaciji v zvezi z oddajo</w:t>
      </w:r>
      <w:r w:rsidRPr="008F06EC">
        <w:rPr>
          <w:spacing w:val="1"/>
        </w:rPr>
        <w:t xml:space="preserve"> </w:t>
      </w:r>
      <w:r w:rsidRPr="008F06EC">
        <w:t>javnega naročila. Naročnik bo o morebitni zavrnitvi novega podizvajalca obvestil glavnega</w:t>
      </w:r>
      <w:r w:rsidRPr="008F06EC">
        <w:rPr>
          <w:spacing w:val="1"/>
        </w:rPr>
        <w:t xml:space="preserve"> </w:t>
      </w:r>
      <w:r w:rsidRPr="008F06EC">
        <w:t>izvajalca najpozneje v desetih dneh od prejema predloga. V primeru, da izvajalec vseeno</w:t>
      </w:r>
      <w:r w:rsidRPr="008F06EC">
        <w:rPr>
          <w:spacing w:val="1"/>
        </w:rPr>
        <w:t xml:space="preserve"> </w:t>
      </w:r>
      <w:r w:rsidRPr="008F06EC">
        <w:t>angažira</w:t>
      </w:r>
      <w:r w:rsidRPr="008F06EC">
        <w:rPr>
          <w:spacing w:val="-1"/>
        </w:rPr>
        <w:t xml:space="preserve"> </w:t>
      </w:r>
      <w:r w:rsidRPr="008F06EC">
        <w:t>novega</w:t>
      </w:r>
      <w:r w:rsidRPr="008F06EC">
        <w:rPr>
          <w:spacing w:val="-3"/>
        </w:rPr>
        <w:t xml:space="preserve"> </w:t>
      </w:r>
      <w:r w:rsidRPr="008F06EC">
        <w:t>podizvajalca,</w:t>
      </w:r>
      <w:r w:rsidRPr="008F06EC">
        <w:rPr>
          <w:spacing w:val="-1"/>
        </w:rPr>
        <w:t xml:space="preserve"> </w:t>
      </w:r>
      <w:r w:rsidRPr="008F06EC">
        <w:t>je</w:t>
      </w:r>
      <w:r w:rsidRPr="008F06EC">
        <w:rPr>
          <w:spacing w:val="-3"/>
        </w:rPr>
        <w:t xml:space="preserve"> </w:t>
      </w:r>
      <w:r w:rsidRPr="008F06EC">
        <w:t>to</w:t>
      </w:r>
      <w:r w:rsidRPr="008F06EC">
        <w:rPr>
          <w:spacing w:val="-3"/>
        </w:rPr>
        <w:t xml:space="preserve"> </w:t>
      </w:r>
      <w:r w:rsidRPr="008F06EC">
        <w:t>razlog za</w:t>
      </w:r>
      <w:r w:rsidRPr="008F06EC">
        <w:rPr>
          <w:spacing w:val="-1"/>
        </w:rPr>
        <w:t xml:space="preserve"> </w:t>
      </w:r>
      <w:r w:rsidRPr="008F06EC">
        <w:t>krivdno</w:t>
      </w:r>
      <w:r w:rsidRPr="008F06EC">
        <w:rPr>
          <w:spacing w:val="-1"/>
        </w:rPr>
        <w:t xml:space="preserve"> </w:t>
      </w:r>
      <w:r w:rsidRPr="008F06EC">
        <w:t xml:space="preserve">razvezo </w:t>
      </w:r>
      <w:r>
        <w:t>okvirnega sporazuma</w:t>
      </w:r>
      <w:r w:rsidRPr="008F06EC">
        <w:t>.</w:t>
      </w:r>
    </w:p>
    <w:p w:rsidR="007D290E" w:rsidRPr="008F06EC" w:rsidRDefault="007D290E" w:rsidP="007D290E">
      <w:pPr>
        <w:pStyle w:val="Telobesedila"/>
        <w:spacing w:before="6"/>
      </w:pPr>
    </w:p>
    <w:p w:rsidR="007D290E" w:rsidRPr="008F06EC" w:rsidRDefault="007D290E" w:rsidP="007D290E">
      <w:pPr>
        <w:pStyle w:val="Telobesedila"/>
        <w:spacing w:line="288" w:lineRule="auto"/>
        <w:ind w:left="114" w:right="141"/>
        <w:jc w:val="both"/>
      </w:pPr>
      <w:r w:rsidRPr="008F06EC">
        <w:t>Podizvajalci, ki bodo v javno naročilo vključeni po sklenitvi pogodbe z glavnim izvajalcem ali s</w:t>
      </w:r>
      <w:r w:rsidRPr="008F06EC">
        <w:rPr>
          <w:spacing w:val="1"/>
        </w:rPr>
        <w:t xml:space="preserve"> </w:t>
      </w:r>
      <w:r w:rsidRPr="008F06EC">
        <w:t>konzorcijem izvajalcev, morajo ESPD obrazec ali dokazila o neobstoju razlogov za izključitev</w:t>
      </w:r>
      <w:r w:rsidRPr="008F06EC">
        <w:rPr>
          <w:spacing w:val="1"/>
        </w:rPr>
        <w:t xml:space="preserve"> </w:t>
      </w:r>
      <w:r w:rsidRPr="008F06EC">
        <w:t>predložiti</w:t>
      </w:r>
      <w:r w:rsidRPr="008F06EC">
        <w:rPr>
          <w:spacing w:val="-4"/>
        </w:rPr>
        <w:t xml:space="preserve"> </w:t>
      </w:r>
      <w:r w:rsidRPr="008F06EC">
        <w:t>ob</w:t>
      </w:r>
      <w:r w:rsidRPr="008F06EC">
        <w:rPr>
          <w:spacing w:val="-4"/>
        </w:rPr>
        <w:t xml:space="preserve"> </w:t>
      </w:r>
      <w:r w:rsidRPr="008F06EC">
        <w:t>nominaciji,</w:t>
      </w:r>
      <w:r w:rsidRPr="008F06EC">
        <w:rPr>
          <w:spacing w:val="-7"/>
        </w:rPr>
        <w:t xml:space="preserve"> </w:t>
      </w:r>
      <w:r w:rsidRPr="008F06EC">
        <w:t>pred</w:t>
      </w:r>
      <w:r w:rsidRPr="008F06EC">
        <w:rPr>
          <w:spacing w:val="-5"/>
        </w:rPr>
        <w:t xml:space="preserve"> </w:t>
      </w:r>
      <w:r w:rsidRPr="008F06EC">
        <w:t>pričetkom</w:t>
      </w:r>
      <w:r w:rsidRPr="008F06EC">
        <w:rPr>
          <w:spacing w:val="-5"/>
        </w:rPr>
        <w:t xml:space="preserve"> </w:t>
      </w:r>
      <w:r w:rsidRPr="008F06EC">
        <w:t>izvedbe</w:t>
      </w:r>
      <w:r w:rsidRPr="008F06EC">
        <w:rPr>
          <w:spacing w:val="-4"/>
        </w:rPr>
        <w:t xml:space="preserve"> </w:t>
      </w:r>
      <w:r w:rsidRPr="008F06EC">
        <w:t>del.</w:t>
      </w:r>
      <w:r w:rsidRPr="008F06EC">
        <w:rPr>
          <w:spacing w:val="-2"/>
        </w:rPr>
        <w:t xml:space="preserve"> </w:t>
      </w:r>
      <w:r w:rsidRPr="008F06EC">
        <w:t>Naknadno</w:t>
      </w:r>
      <w:r w:rsidRPr="008F06EC">
        <w:rPr>
          <w:spacing w:val="-5"/>
        </w:rPr>
        <w:t xml:space="preserve"> </w:t>
      </w:r>
      <w:r w:rsidRPr="008F06EC">
        <w:t>angažiran</w:t>
      </w:r>
      <w:r w:rsidRPr="008F06EC">
        <w:rPr>
          <w:spacing w:val="-9"/>
        </w:rPr>
        <w:t xml:space="preserve"> </w:t>
      </w:r>
      <w:r w:rsidRPr="008F06EC">
        <w:t>podizvajalec,</w:t>
      </w:r>
      <w:r w:rsidRPr="008F06EC">
        <w:rPr>
          <w:spacing w:val="-5"/>
        </w:rPr>
        <w:t xml:space="preserve"> </w:t>
      </w:r>
      <w:r w:rsidRPr="008F06EC">
        <w:t>ki</w:t>
      </w:r>
      <w:r w:rsidRPr="008F06EC">
        <w:rPr>
          <w:spacing w:val="-6"/>
        </w:rPr>
        <w:t xml:space="preserve"> </w:t>
      </w:r>
      <w:r w:rsidRPr="008F06EC">
        <w:t>ni</w:t>
      </w:r>
      <w:r w:rsidRPr="008F06EC">
        <w:rPr>
          <w:spacing w:val="-5"/>
        </w:rPr>
        <w:t xml:space="preserve"> </w:t>
      </w:r>
      <w:r w:rsidRPr="008F06EC">
        <w:t>bil</w:t>
      </w:r>
      <w:r w:rsidRPr="008F06EC">
        <w:rPr>
          <w:spacing w:val="-59"/>
        </w:rPr>
        <w:t xml:space="preserve"> </w:t>
      </w:r>
      <w:r w:rsidRPr="008F06EC">
        <w:t>priglašen že ob oddaji ponudbe, ne sme pričeti z izvedbo del prej, preden naročnik ne odobri</w:t>
      </w:r>
      <w:r w:rsidRPr="008F06EC">
        <w:rPr>
          <w:spacing w:val="1"/>
        </w:rPr>
        <w:t xml:space="preserve"> </w:t>
      </w:r>
      <w:r w:rsidRPr="008F06EC">
        <w:t>njegovega angažiranja. Naročnik bo podizvajalca potrdil takoj, ko bo preveril morebiten obstoj</w:t>
      </w:r>
      <w:r w:rsidRPr="008F06EC">
        <w:rPr>
          <w:spacing w:val="1"/>
        </w:rPr>
        <w:t xml:space="preserve"> </w:t>
      </w:r>
      <w:r w:rsidRPr="008F06EC">
        <w:t>razlogov</w:t>
      </w:r>
      <w:r w:rsidRPr="008F06EC">
        <w:rPr>
          <w:spacing w:val="1"/>
        </w:rPr>
        <w:t xml:space="preserve"> </w:t>
      </w:r>
      <w:r w:rsidRPr="008F06EC">
        <w:t>za</w:t>
      </w:r>
      <w:r w:rsidRPr="008F06EC">
        <w:rPr>
          <w:spacing w:val="1"/>
        </w:rPr>
        <w:t xml:space="preserve"> </w:t>
      </w:r>
      <w:r w:rsidRPr="008F06EC">
        <w:t>izključitev</w:t>
      </w:r>
      <w:r w:rsidRPr="008F06EC">
        <w:rPr>
          <w:spacing w:val="1"/>
        </w:rPr>
        <w:t xml:space="preserve"> </w:t>
      </w:r>
      <w:r w:rsidRPr="008F06EC">
        <w:t>in</w:t>
      </w:r>
      <w:r w:rsidRPr="008F06EC">
        <w:rPr>
          <w:spacing w:val="1"/>
        </w:rPr>
        <w:t xml:space="preserve"> </w:t>
      </w:r>
      <w:r w:rsidRPr="008F06EC">
        <w:t>drugih</w:t>
      </w:r>
      <w:r w:rsidRPr="008F06EC">
        <w:rPr>
          <w:spacing w:val="1"/>
        </w:rPr>
        <w:t xml:space="preserve"> </w:t>
      </w:r>
      <w:r w:rsidRPr="008F06EC">
        <w:t>sorazmernih</w:t>
      </w:r>
      <w:r w:rsidRPr="008F06EC">
        <w:rPr>
          <w:spacing w:val="1"/>
        </w:rPr>
        <w:t xml:space="preserve"> </w:t>
      </w:r>
      <w:r w:rsidRPr="008F06EC">
        <w:t>pogojev,</w:t>
      </w:r>
      <w:r w:rsidRPr="008F06EC">
        <w:rPr>
          <w:spacing w:val="1"/>
        </w:rPr>
        <w:t xml:space="preserve"> </w:t>
      </w:r>
      <w:r w:rsidRPr="008F06EC">
        <w:t>ki</w:t>
      </w:r>
      <w:r w:rsidRPr="008F06EC">
        <w:rPr>
          <w:spacing w:val="1"/>
        </w:rPr>
        <w:t xml:space="preserve"> </w:t>
      </w:r>
      <w:r w:rsidRPr="008F06EC">
        <w:t>veljajo</w:t>
      </w:r>
      <w:r w:rsidRPr="008F06EC">
        <w:rPr>
          <w:spacing w:val="1"/>
        </w:rPr>
        <w:t xml:space="preserve"> </w:t>
      </w:r>
      <w:r w:rsidRPr="008F06EC">
        <w:t>za</w:t>
      </w:r>
      <w:r w:rsidRPr="008F06EC">
        <w:rPr>
          <w:spacing w:val="1"/>
        </w:rPr>
        <w:t xml:space="preserve"> </w:t>
      </w:r>
      <w:r w:rsidRPr="008F06EC">
        <w:t>podizvajalca.</w:t>
      </w:r>
      <w:r w:rsidRPr="008F06EC">
        <w:rPr>
          <w:spacing w:val="1"/>
        </w:rPr>
        <w:t xml:space="preserve"> </w:t>
      </w:r>
      <w:r w:rsidRPr="008F06EC">
        <w:t>Zaradi</w:t>
      </w:r>
      <w:r w:rsidRPr="008F06EC">
        <w:rPr>
          <w:spacing w:val="1"/>
        </w:rPr>
        <w:t xml:space="preserve"> </w:t>
      </w:r>
      <w:r w:rsidRPr="008F06EC">
        <w:t>časovnega</w:t>
      </w:r>
      <w:r w:rsidRPr="008F06EC">
        <w:rPr>
          <w:spacing w:val="31"/>
        </w:rPr>
        <w:t xml:space="preserve"> </w:t>
      </w:r>
      <w:r w:rsidRPr="008F06EC">
        <w:t>vidika</w:t>
      </w:r>
      <w:r w:rsidRPr="008F06EC">
        <w:rPr>
          <w:spacing w:val="32"/>
        </w:rPr>
        <w:t xml:space="preserve"> </w:t>
      </w:r>
      <w:r w:rsidRPr="008F06EC">
        <w:t>trajanja</w:t>
      </w:r>
      <w:r w:rsidRPr="008F06EC">
        <w:rPr>
          <w:spacing w:val="31"/>
        </w:rPr>
        <w:t xml:space="preserve"> </w:t>
      </w:r>
      <w:r w:rsidRPr="008F06EC">
        <w:t>preverjanja</w:t>
      </w:r>
      <w:r w:rsidRPr="008F06EC">
        <w:rPr>
          <w:spacing w:val="32"/>
        </w:rPr>
        <w:t xml:space="preserve"> </w:t>
      </w:r>
      <w:r w:rsidRPr="008F06EC">
        <w:t>razlogov</w:t>
      </w:r>
      <w:r w:rsidRPr="008F06EC">
        <w:rPr>
          <w:spacing w:val="30"/>
        </w:rPr>
        <w:t xml:space="preserve"> </w:t>
      </w:r>
      <w:r w:rsidRPr="008F06EC">
        <w:t>za</w:t>
      </w:r>
      <w:r w:rsidRPr="008F06EC">
        <w:rPr>
          <w:spacing w:val="31"/>
        </w:rPr>
        <w:t xml:space="preserve"> </w:t>
      </w:r>
      <w:r w:rsidRPr="008F06EC">
        <w:t>izključitev</w:t>
      </w:r>
      <w:r w:rsidRPr="008F06EC">
        <w:rPr>
          <w:spacing w:val="30"/>
        </w:rPr>
        <w:t xml:space="preserve"> </w:t>
      </w:r>
      <w:r w:rsidRPr="008F06EC">
        <w:t>in</w:t>
      </w:r>
      <w:r w:rsidRPr="008F06EC">
        <w:rPr>
          <w:spacing w:val="32"/>
        </w:rPr>
        <w:t xml:space="preserve"> </w:t>
      </w:r>
      <w:r w:rsidRPr="008F06EC">
        <w:t>drugih</w:t>
      </w:r>
      <w:r w:rsidRPr="008F06EC">
        <w:rPr>
          <w:spacing w:val="31"/>
        </w:rPr>
        <w:t xml:space="preserve"> </w:t>
      </w:r>
      <w:r w:rsidRPr="008F06EC">
        <w:t>sorazmernih</w:t>
      </w:r>
      <w:r w:rsidRPr="008F06EC">
        <w:rPr>
          <w:spacing w:val="32"/>
        </w:rPr>
        <w:t xml:space="preserve"> </w:t>
      </w:r>
      <w:r w:rsidRPr="008F06EC">
        <w:t xml:space="preserve">pogojev </w:t>
      </w:r>
      <w:r w:rsidRPr="008F06EC">
        <w:rPr>
          <w:spacing w:val="-1"/>
        </w:rPr>
        <w:t>naročnik</w:t>
      </w:r>
      <w:r w:rsidRPr="008F06EC">
        <w:rPr>
          <w:spacing w:val="-13"/>
        </w:rPr>
        <w:t xml:space="preserve"> </w:t>
      </w:r>
      <w:r w:rsidRPr="008F06EC">
        <w:t>svetuje,</w:t>
      </w:r>
      <w:r w:rsidRPr="008F06EC">
        <w:rPr>
          <w:spacing w:val="-11"/>
        </w:rPr>
        <w:t xml:space="preserve"> </w:t>
      </w:r>
      <w:r w:rsidRPr="008F06EC">
        <w:t>da</w:t>
      </w:r>
      <w:r w:rsidRPr="008F06EC">
        <w:rPr>
          <w:spacing w:val="-15"/>
        </w:rPr>
        <w:t xml:space="preserve"> </w:t>
      </w:r>
      <w:r w:rsidRPr="008F06EC">
        <w:t>se</w:t>
      </w:r>
      <w:r w:rsidRPr="008F06EC">
        <w:rPr>
          <w:spacing w:val="-12"/>
        </w:rPr>
        <w:t xml:space="preserve"> </w:t>
      </w:r>
      <w:r w:rsidRPr="008F06EC">
        <w:t>za</w:t>
      </w:r>
      <w:r w:rsidRPr="008F06EC">
        <w:rPr>
          <w:spacing w:val="-12"/>
        </w:rPr>
        <w:t xml:space="preserve"> </w:t>
      </w:r>
      <w:r w:rsidRPr="008F06EC">
        <w:t>novo</w:t>
      </w:r>
      <w:r w:rsidRPr="008F06EC">
        <w:rPr>
          <w:spacing w:val="-12"/>
        </w:rPr>
        <w:t xml:space="preserve"> </w:t>
      </w:r>
      <w:r w:rsidRPr="008F06EC">
        <w:t>angažirane</w:t>
      </w:r>
      <w:r w:rsidRPr="008F06EC">
        <w:rPr>
          <w:spacing w:val="-12"/>
        </w:rPr>
        <w:t xml:space="preserve"> </w:t>
      </w:r>
      <w:r w:rsidRPr="008F06EC">
        <w:t>podizvajalce</w:t>
      </w:r>
      <w:r w:rsidRPr="008F06EC">
        <w:rPr>
          <w:spacing w:val="-12"/>
        </w:rPr>
        <w:t xml:space="preserve"> </w:t>
      </w:r>
      <w:r w:rsidRPr="008F06EC">
        <w:t>predloži</w:t>
      </w:r>
      <w:r w:rsidRPr="008F06EC">
        <w:rPr>
          <w:spacing w:val="-14"/>
        </w:rPr>
        <w:t xml:space="preserve"> </w:t>
      </w:r>
      <w:r w:rsidRPr="008F06EC">
        <w:t>dokazila</w:t>
      </w:r>
      <w:r w:rsidRPr="008F06EC">
        <w:rPr>
          <w:spacing w:val="-10"/>
        </w:rPr>
        <w:t xml:space="preserve"> </w:t>
      </w:r>
      <w:r w:rsidRPr="008F06EC">
        <w:t>o</w:t>
      </w:r>
      <w:r w:rsidRPr="008F06EC">
        <w:rPr>
          <w:spacing w:val="-12"/>
        </w:rPr>
        <w:t xml:space="preserve"> </w:t>
      </w:r>
      <w:r w:rsidRPr="008F06EC">
        <w:t>neobstoju</w:t>
      </w:r>
      <w:r w:rsidRPr="008F06EC">
        <w:rPr>
          <w:spacing w:val="-15"/>
        </w:rPr>
        <w:t xml:space="preserve"> </w:t>
      </w:r>
      <w:r w:rsidRPr="008F06EC">
        <w:t>razlogov</w:t>
      </w:r>
      <w:r w:rsidRPr="008F06EC">
        <w:rPr>
          <w:spacing w:val="-59"/>
        </w:rPr>
        <w:t xml:space="preserve"> </w:t>
      </w:r>
      <w:r w:rsidRPr="008F06EC">
        <w:t>za</w:t>
      </w:r>
      <w:r w:rsidRPr="008F06EC">
        <w:rPr>
          <w:spacing w:val="-1"/>
        </w:rPr>
        <w:t xml:space="preserve"> </w:t>
      </w:r>
      <w:r w:rsidRPr="008F06EC">
        <w:t>izključitev</w:t>
      </w:r>
      <w:r w:rsidRPr="008F06EC">
        <w:rPr>
          <w:spacing w:val="-3"/>
        </w:rPr>
        <w:t xml:space="preserve"> </w:t>
      </w:r>
      <w:r w:rsidRPr="008F06EC">
        <w:t>ter</w:t>
      </w:r>
      <w:r w:rsidRPr="008F06EC">
        <w:rPr>
          <w:spacing w:val="-2"/>
        </w:rPr>
        <w:t xml:space="preserve"> </w:t>
      </w:r>
      <w:r w:rsidRPr="008F06EC">
        <w:t>o</w:t>
      </w:r>
      <w:r w:rsidRPr="008F06EC">
        <w:rPr>
          <w:spacing w:val="-1"/>
        </w:rPr>
        <w:t xml:space="preserve"> </w:t>
      </w:r>
      <w:r w:rsidRPr="008F06EC">
        <w:t>izpolnjevanju sorazmernih</w:t>
      </w:r>
      <w:r w:rsidRPr="008F06EC">
        <w:rPr>
          <w:spacing w:val="-3"/>
        </w:rPr>
        <w:t xml:space="preserve"> </w:t>
      </w:r>
      <w:r w:rsidRPr="008F06EC">
        <w:t>pogojev</w:t>
      </w:r>
      <w:r w:rsidRPr="008F06EC">
        <w:rPr>
          <w:spacing w:val="-3"/>
        </w:rPr>
        <w:t xml:space="preserve"> </w:t>
      </w:r>
      <w:r w:rsidRPr="008F06EC">
        <w:t>in</w:t>
      </w:r>
      <w:r w:rsidRPr="008F06EC">
        <w:rPr>
          <w:spacing w:val="-1"/>
        </w:rPr>
        <w:t xml:space="preserve"> </w:t>
      </w:r>
      <w:r w:rsidRPr="008F06EC">
        <w:t>ne</w:t>
      </w:r>
      <w:r w:rsidRPr="008F06EC">
        <w:rPr>
          <w:spacing w:val="-1"/>
        </w:rPr>
        <w:t xml:space="preserve"> </w:t>
      </w:r>
      <w:r w:rsidRPr="008F06EC">
        <w:t>zgolj</w:t>
      </w:r>
      <w:r w:rsidRPr="008F06EC">
        <w:rPr>
          <w:spacing w:val="2"/>
        </w:rPr>
        <w:t xml:space="preserve"> </w:t>
      </w:r>
      <w:r w:rsidRPr="008F06EC">
        <w:t>ESPD</w:t>
      </w:r>
      <w:r w:rsidRPr="008F06EC">
        <w:rPr>
          <w:spacing w:val="-1"/>
        </w:rPr>
        <w:t xml:space="preserve"> </w:t>
      </w:r>
      <w:r w:rsidRPr="008F06EC">
        <w:t>obrazca.</w:t>
      </w:r>
    </w:p>
    <w:p w:rsidR="007D290E" w:rsidRPr="008F06EC" w:rsidRDefault="007D290E" w:rsidP="007D290E">
      <w:pPr>
        <w:pStyle w:val="Telobesedila"/>
        <w:spacing w:before="3"/>
      </w:pPr>
    </w:p>
    <w:p w:rsidR="007D290E" w:rsidRPr="008F06EC" w:rsidRDefault="007D290E" w:rsidP="007D290E">
      <w:pPr>
        <w:pStyle w:val="Telobesedila"/>
        <w:spacing w:line="288" w:lineRule="auto"/>
        <w:ind w:left="114" w:right="151"/>
        <w:jc w:val="both"/>
      </w:pPr>
      <w:r w:rsidRPr="008F06EC">
        <w:t>Ponudnik v razmerju do naročnika v celoti odgovarja za izvedbo javnega naročila, ne glede na</w:t>
      </w:r>
      <w:r w:rsidRPr="008F06EC">
        <w:rPr>
          <w:spacing w:val="-59"/>
        </w:rPr>
        <w:t xml:space="preserve"> </w:t>
      </w:r>
      <w:r w:rsidRPr="008F06EC">
        <w:t>število podizvajalcev,</w:t>
      </w:r>
      <w:r w:rsidRPr="008F06EC">
        <w:rPr>
          <w:spacing w:val="-1"/>
        </w:rPr>
        <w:t xml:space="preserve"> </w:t>
      </w:r>
      <w:r w:rsidRPr="008F06EC">
        <w:t>ki jih navaja v</w:t>
      </w:r>
      <w:r w:rsidRPr="008F06EC">
        <w:rPr>
          <w:spacing w:val="-1"/>
        </w:rPr>
        <w:t xml:space="preserve"> </w:t>
      </w:r>
      <w:r w:rsidRPr="008F06EC">
        <w:t>ponudbi.</w:t>
      </w:r>
    </w:p>
    <w:p w:rsidR="007D290E" w:rsidRDefault="007D290E" w:rsidP="007D290E">
      <w:pPr>
        <w:pStyle w:val="Telobesedila"/>
        <w:spacing w:before="120" w:line="288" w:lineRule="auto"/>
        <w:ind w:left="114" w:right="140"/>
        <w:jc w:val="both"/>
      </w:pPr>
      <w:r w:rsidRPr="008F06EC">
        <w:t xml:space="preserve">Izvajalec bo moral, na zahtevo naročnika, pred podpisom </w:t>
      </w:r>
      <w:r>
        <w:t xml:space="preserve">okvirnega sporazuma </w:t>
      </w:r>
      <w:r w:rsidRPr="008F06EC">
        <w:t>predložiti podizvajalske</w:t>
      </w:r>
      <w:r w:rsidRPr="008F06EC">
        <w:rPr>
          <w:spacing w:val="1"/>
        </w:rPr>
        <w:t xml:space="preserve"> </w:t>
      </w:r>
      <w:r w:rsidRPr="008F06EC">
        <w:t>pogodbe s podizvajalci, s katerimi bo izvajal javno naročilo oziroma v primeru vključitve novih</w:t>
      </w:r>
      <w:r w:rsidRPr="008F06EC">
        <w:rPr>
          <w:spacing w:val="1"/>
        </w:rPr>
        <w:t xml:space="preserve"> </w:t>
      </w:r>
      <w:r w:rsidRPr="008F06EC">
        <w:rPr>
          <w:spacing w:val="-1"/>
        </w:rPr>
        <w:t>podizvajalcev</w:t>
      </w:r>
      <w:r w:rsidRPr="008F06EC">
        <w:rPr>
          <w:spacing w:val="-13"/>
        </w:rPr>
        <w:t xml:space="preserve"> </w:t>
      </w:r>
      <w:r w:rsidRPr="008F06EC">
        <w:rPr>
          <w:spacing w:val="-1"/>
        </w:rPr>
        <w:t>v</w:t>
      </w:r>
      <w:r w:rsidRPr="008F06EC">
        <w:rPr>
          <w:spacing w:val="-14"/>
        </w:rPr>
        <w:t xml:space="preserve"> </w:t>
      </w:r>
      <w:r w:rsidRPr="008F06EC">
        <w:rPr>
          <w:spacing w:val="-1"/>
        </w:rPr>
        <w:t>roku</w:t>
      </w:r>
      <w:r w:rsidRPr="008F06EC">
        <w:rPr>
          <w:spacing w:val="-14"/>
        </w:rPr>
        <w:t xml:space="preserve"> </w:t>
      </w:r>
      <w:r w:rsidRPr="008F06EC">
        <w:rPr>
          <w:spacing w:val="-1"/>
        </w:rPr>
        <w:t>10</w:t>
      </w:r>
      <w:r w:rsidRPr="008F06EC">
        <w:rPr>
          <w:spacing w:val="-12"/>
        </w:rPr>
        <w:t xml:space="preserve"> </w:t>
      </w:r>
      <w:r w:rsidRPr="008F06EC">
        <w:rPr>
          <w:spacing w:val="-1"/>
        </w:rPr>
        <w:t>delovnih</w:t>
      </w:r>
      <w:r w:rsidRPr="008F06EC">
        <w:rPr>
          <w:spacing w:val="-12"/>
        </w:rPr>
        <w:t xml:space="preserve"> </w:t>
      </w:r>
      <w:r w:rsidRPr="008F06EC">
        <w:rPr>
          <w:spacing w:val="-1"/>
        </w:rPr>
        <w:t>dni</w:t>
      </w:r>
      <w:r w:rsidRPr="008F06EC">
        <w:rPr>
          <w:spacing w:val="-13"/>
        </w:rPr>
        <w:t xml:space="preserve"> </w:t>
      </w:r>
      <w:r w:rsidRPr="008F06EC">
        <w:rPr>
          <w:spacing w:val="-1"/>
        </w:rPr>
        <w:t>po</w:t>
      </w:r>
      <w:r w:rsidRPr="008F06EC">
        <w:rPr>
          <w:spacing w:val="-12"/>
        </w:rPr>
        <w:t xml:space="preserve"> </w:t>
      </w:r>
      <w:r w:rsidRPr="008F06EC">
        <w:t>soglasju</w:t>
      </w:r>
      <w:r w:rsidRPr="008F06EC">
        <w:rPr>
          <w:spacing w:val="-14"/>
        </w:rPr>
        <w:t xml:space="preserve"> </w:t>
      </w:r>
      <w:r w:rsidRPr="008F06EC">
        <w:t>naročnika.</w:t>
      </w:r>
      <w:r w:rsidRPr="008F06EC">
        <w:rPr>
          <w:spacing w:val="-13"/>
        </w:rPr>
        <w:t xml:space="preserve"> </w:t>
      </w:r>
      <w:r w:rsidRPr="008F06EC">
        <w:t>Iz</w:t>
      </w:r>
      <w:r w:rsidRPr="008F06EC">
        <w:rPr>
          <w:spacing w:val="-14"/>
        </w:rPr>
        <w:t xml:space="preserve"> </w:t>
      </w:r>
      <w:r w:rsidRPr="008F06EC">
        <w:t>podizvajalske</w:t>
      </w:r>
      <w:r w:rsidRPr="008F06EC">
        <w:rPr>
          <w:spacing w:val="-11"/>
        </w:rPr>
        <w:t xml:space="preserve"> </w:t>
      </w:r>
      <w:r w:rsidRPr="008F06EC">
        <w:t>pogodbe</w:t>
      </w:r>
      <w:r w:rsidRPr="008F06EC">
        <w:rPr>
          <w:spacing w:val="-13"/>
        </w:rPr>
        <w:t xml:space="preserve"> </w:t>
      </w:r>
      <w:r w:rsidRPr="008F06EC">
        <w:t>bo</w:t>
      </w:r>
      <w:r w:rsidRPr="008F06EC">
        <w:rPr>
          <w:spacing w:val="-14"/>
        </w:rPr>
        <w:t xml:space="preserve"> </w:t>
      </w:r>
      <w:r w:rsidRPr="008F06EC">
        <w:t>moralo</w:t>
      </w:r>
      <w:r>
        <w:t xml:space="preserve"> </w:t>
      </w:r>
      <w:r w:rsidRPr="008F06EC">
        <w:rPr>
          <w:spacing w:val="-59"/>
        </w:rPr>
        <w:t xml:space="preserve"> </w:t>
      </w:r>
      <w:r w:rsidRPr="008F06EC">
        <w:t>biti</w:t>
      </w:r>
      <w:r w:rsidRPr="008F06EC">
        <w:rPr>
          <w:spacing w:val="-1"/>
        </w:rPr>
        <w:t xml:space="preserve"> </w:t>
      </w:r>
      <w:r w:rsidRPr="008F06EC">
        <w:t>nedvoumno razvidno sledeče:</w:t>
      </w:r>
    </w:p>
    <w:p w:rsidR="007D290E" w:rsidRDefault="007D290E" w:rsidP="007D290E">
      <w:pPr>
        <w:pStyle w:val="Telobesedila"/>
        <w:numPr>
          <w:ilvl w:val="0"/>
          <w:numId w:val="15"/>
        </w:numPr>
        <w:tabs>
          <w:tab w:val="left" w:pos="254"/>
        </w:tabs>
        <w:adjustRightInd/>
        <w:spacing w:before="170" w:line="288" w:lineRule="auto"/>
        <w:ind w:right="140"/>
        <w:jc w:val="both"/>
      </w:pPr>
      <w:r w:rsidRPr="008F06EC">
        <w:t>navedba</w:t>
      </w:r>
      <w:r w:rsidRPr="008F06EC">
        <w:rPr>
          <w:spacing w:val="-5"/>
        </w:rPr>
        <w:t xml:space="preserve"> </w:t>
      </w:r>
      <w:r w:rsidRPr="008F06EC">
        <w:t>izvajalca</w:t>
      </w:r>
      <w:r w:rsidRPr="008F06EC">
        <w:rPr>
          <w:spacing w:val="-4"/>
        </w:rPr>
        <w:t xml:space="preserve"> </w:t>
      </w:r>
      <w:r w:rsidRPr="008F06EC">
        <w:t>in</w:t>
      </w:r>
      <w:r w:rsidRPr="008F06EC">
        <w:rPr>
          <w:spacing w:val="-5"/>
        </w:rPr>
        <w:t xml:space="preserve"> </w:t>
      </w:r>
      <w:r w:rsidRPr="008F06EC">
        <w:t>podizvajalca,</w:t>
      </w:r>
    </w:p>
    <w:p w:rsidR="007D290E" w:rsidRDefault="007D290E" w:rsidP="007D290E">
      <w:pPr>
        <w:pStyle w:val="Telobesedila"/>
        <w:numPr>
          <w:ilvl w:val="0"/>
          <w:numId w:val="15"/>
        </w:numPr>
        <w:tabs>
          <w:tab w:val="left" w:pos="254"/>
        </w:tabs>
        <w:adjustRightInd/>
        <w:spacing w:before="170" w:line="288" w:lineRule="auto"/>
        <w:ind w:right="140"/>
        <w:jc w:val="both"/>
      </w:pPr>
      <w:r w:rsidRPr="008F06EC">
        <w:t>pooblastilo</w:t>
      </w:r>
      <w:r w:rsidRPr="008F06EC">
        <w:rPr>
          <w:spacing w:val="-5"/>
        </w:rPr>
        <w:t xml:space="preserve"> </w:t>
      </w:r>
      <w:r w:rsidRPr="008F06EC">
        <w:t>izvajalcu</w:t>
      </w:r>
      <w:r w:rsidRPr="008F06EC">
        <w:rPr>
          <w:spacing w:val="-4"/>
        </w:rPr>
        <w:t xml:space="preserve"> </w:t>
      </w:r>
      <w:r w:rsidRPr="008F06EC">
        <w:t>za</w:t>
      </w:r>
      <w:r w:rsidRPr="008F06EC">
        <w:rPr>
          <w:spacing w:val="-1"/>
        </w:rPr>
        <w:t xml:space="preserve"> </w:t>
      </w:r>
      <w:r w:rsidRPr="008F06EC">
        <w:t>komunikacijo</w:t>
      </w:r>
      <w:r w:rsidRPr="008F06EC">
        <w:rPr>
          <w:spacing w:val="-6"/>
        </w:rPr>
        <w:t xml:space="preserve"> </w:t>
      </w:r>
      <w:r w:rsidRPr="008F06EC">
        <w:t>z</w:t>
      </w:r>
      <w:r w:rsidRPr="008F06EC">
        <w:rPr>
          <w:spacing w:val="-6"/>
        </w:rPr>
        <w:t xml:space="preserve"> </w:t>
      </w:r>
      <w:r w:rsidRPr="008F06EC">
        <w:t>naročnikom,</w:t>
      </w:r>
    </w:p>
    <w:p w:rsidR="007D290E" w:rsidRDefault="007D290E" w:rsidP="007D290E">
      <w:pPr>
        <w:pStyle w:val="Telobesedila"/>
        <w:numPr>
          <w:ilvl w:val="0"/>
          <w:numId w:val="15"/>
        </w:numPr>
        <w:tabs>
          <w:tab w:val="left" w:pos="254"/>
        </w:tabs>
        <w:adjustRightInd/>
        <w:spacing w:before="170" w:line="288" w:lineRule="auto"/>
        <w:ind w:right="140"/>
        <w:jc w:val="both"/>
      </w:pPr>
      <w:r w:rsidRPr="008F06EC">
        <w:t>navedba</w:t>
      </w:r>
      <w:r w:rsidRPr="008F06EC">
        <w:rPr>
          <w:spacing w:val="-6"/>
        </w:rPr>
        <w:t xml:space="preserve"> </w:t>
      </w:r>
      <w:r w:rsidRPr="008F06EC">
        <w:t>ali</w:t>
      </w:r>
      <w:r w:rsidRPr="008F06EC">
        <w:rPr>
          <w:spacing w:val="-5"/>
        </w:rPr>
        <w:t xml:space="preserve"> </w:t>
      </w:r>
      <w:r w:rsidRPr="008F06EC">
        <w:t>podizvajalec</w:t>
      </w:r>
      <w:r w:rsidRPr="008F06EC">
        <w:rPr>
          <w:spacing w:val="-5"/>
        </w:rPr>
        <w:t xml:space="preserve"> </w:t>
      </w:r>
      <w:r w:rsidRPr="008F06EC">
        <w:t>zahteva</w:t>
      </w:r>
      <w:r w:rsidRPr="008F06EC">
        <w:rPr>
          <w:spacing w:val="-5"/>
        </w:rPr>
        <w:t xml:space="preserve"> </w:t>
      </w:r>
      <w:r w:rsidRPr="008F06EC">
        <w:t>neposredna</w:t>
      </w:r>
      <w:r w:rsidRPr="008F06EC">
        <w:rPr>
          <w:spacing w:val="-5"/>
        </w:rPr>
        <w:t xml:space="preserve"> </w:t>
      </w:r>
      <w:r w:rsidRPr="008F06EC">
        <w:t>plačila,</w:t>
      </w:r>
    </w:p>
    <w:p w:rsidR="007D290E" w:rsidRDefault="007D290E" w:rsidP="007D290E">
      <w:pPr>
        <w:pStyle w:val="Telobesedila"/>
        <w:numPr>
          <w:ilvl w:val="0"/>
          <w:numId w:val="15"/>
        </w:numPr>
        <w:tabs>
          <w:tab w:val="left" w:pos="254"/>
        </w:tabs>
        <w:adjustRightInd/>
        <w:spacing w:before="170" w:line="288" w:lineRule="auto"/>
        <w:ind w:right="140"/>
        <w:jc w:val="both"/>
      </w:pPr>
      <w:r w:rsidRPr="008F06EC">
        <w:t>v kolikor podizvajalec zahteva neposredna plačila soglasje podizvajalca, na podlagi katerega</w:t>
      </w:r>
      <w:r>
        <w:t xml:space="preserve"> </w:t>
      </w:r>
      <w:r w:rsidRPr="008F06EC">
        <w:rPr>
          <w:spacing w:val="-59"/>
        </w:rPr>
        <w:t xml:space="preserve"> </w:t>
      </w:r>
      <w:r w:rsidRPr="008F06EC">
        <w:t>naročnik</w:t>
      </w:r>
      <w:r w:rsidRPr="008F06EC">
        <w:rPr>
          <w:spacing w:val="-3"/>
        </w:rPr>
        <w:t xml:space="preserve"> </w:t>
      </w:r>
      <w:r w:rsidRPr="008F06EC">
        <w:t>namesto</w:t>
      </w:r>
      <w:r w:rsidRPr="008F06EC">
        <w:rPr>
          <w:spacing w:val="-7"/>
        </w:rPr>
        <w:t xml:space="preserve"> </w:t>
      </w:r>
      <w:r w:rsidRPr="008F06EC">
        <w:t>glavnega</w:t>
      </w:r>
      <w:r w:rsidRPr="008F06EC">
        <w:rPr>
          <w:spacing w:val="-5"/>
        </w:rPr>
        <w:t xml:space="preserve"> </w:t>
      </w:r>
      <w:r w:rsidRPr="008F06EC">
        <w:t>izvajalca</w:t>
      </w:r>
      <w:r w:rsidRPr="008F06EC">
        <w:rPr>
          <w:spacing w:val="-3"/>
        </w:rPr>
        <w:t xml:space="preserve"> </w:t>
      </w:r>
      <w:r w:rsidRPr="008F06EC">
        <w:t>poravna</w:t>
      </w:r>
      <w:r w:rsidRPr="008F06EC">
        <w:rPr>
          <w:spacing w:val="-3"/>
        </w:rPr>
        <w:t xml:space="preserve"> </w:t>
      </w:r>
      <w:r w:rsidRPr="008F06EC">
        <w:t>podizvajalčevo</w:t>
      </w:r>
      <w:r w:rsidRPr="008F06EC">
        <w:rPr>
          <w:spacing w:val="-3"/>
        </w:rPr>
        <w:t xml:space="preserve"> </w:t>
      </w:r>
      <w:r w:rsidRPr="008F06EC">
        <w:t>terjatev</w:t>
      </w:r>
      <w:r w:rsidRPr="008F06EC">
        <w:rPr>
          <w:spacing w:val="-5"/>
        </w:rPr>
        <w:t xml:space="preserve"> </w:t>
      </w:r>
      <w:r w:rsidRPr="008F06EC">
        <w:t>do</w:t>
      </w:r>
      <w:r w:rsidRPr="008F06EC">
        <w:rPr>
          <w:spacing w:val="-8"/>
        </w:rPr>
        <w:t xml:space="preserve"> </w:t>
      </w:r>
      <w:r w:rsidRPr="008F06EC">
        <w:t>glavnega</w:t>
      </w:r>
      <w:r w:rsidRPr="008F06EC">
        <w:rPr>
          <w:spacing w:val="-3"/>
        </w:rPr>
        <w:t xml:space="preserve"> </w:t>
      </w:r>
      <w:r w:rsidRPr="008F06EC">
        <w:t>izvajalca</w:t>
      </w:r>
    </w:p>
    <w:p w:rsidR="007D290E" w:rsidRDefault="007D290E" w:rsidP="007D290E">
      <w:pPr>
        <w:pStyle w:val="Telobesedila"/>
        <w:numPr>
          <w:ilvl w:val="0"/>
          <w:numId w:val="15"/>
        </w:numPr>
        <w:tabs>
          <w:tab w:val="left" w:pos="254"/>
        </w:tabs>
        <w:adjustRightInd/>
        <w:spacing w:before="170" w:line="288" w:lineRule="auto"/>
        <w:ind w:right="140"/>
        <w:jc w:val="both"/>
      </w:pPr>
      <w:r w:rsidRPr="008F06EC">
        <w:t>navedba, da gospodarski subjekt, ki je podizvajalec, sprejema vse obveznosti iz dogovorov</w:t>
      </w:r>
      <w:r w:rsidRPr="008F06EC">
        <w:rPr>
          <w:spacing w:val="1"/>
        </w:rPr>
        <w:t xml:space="preserve"> </w:t>
      </w:r>
      <w:r w:rsidRPr="008F06EC">
        <w:t>med</w:t>
      </w:r>
      <w:r w:rsidRPr="008F06EC">
        <w:rPr>
          <w:spacing w:val="-1"/>
        </w:rPr>
        <w:t xml:space="preserve"> </w:t>
      </w:r>
      <w:r w:rsidRPr="008F06EC">
        <w:t>nosilcem</w:t>
      </w:r>
      <w:r w:rsidRPr="008F06EC">
        <w:rPr>
          <w:spacing w:val="-1"/>
        </w:rPr>
        <w:t xml:space="preserve"> </w:t>
      </w:r>
      <w:r w:rsidRPr="008F06EC">
        <w:t>posla</w:t>
      </w:r>
      <w:r w:rsidRPr="008F06EC">
        <w:rPr>
          <w:spacing w:val="-3"/>
        </w:rPr>
        <w:t xml:space="preserve"> </w:t>
      </w:r>
      <w:r w:rsidRPr="008F06EC">
        <w:t>(vodilnim</w:t>
      </w:r>
      <w:r w:rsidRPr="008F06EC">
        <w:rPr>
          <w:spacing w:val="1"/>
        </w:rPr>
        <w:t xml:space="preserve"> </w:t>
      </w:r>
      <w:r w:rsidRPr="008F06EC">
        <w:t>partnerjem)</w:t>
      </w:r>
      <w:r w:rsidRPr="008F06EC">
        <w:rPr>
          <w:spacing w:val="-1"/>
        </w:rPr>
        <w:t xml:space="preserve"> </w:t>
      </w:r>
      <w:r w:rsidRPr="008F06EC">
        <w:t>in</w:t>
      </w:r>
      <w:r w:rsidRPr="008F06EC">
        <w:rPr>
          <w:spacing w:val="-1"/>
        </w:rPr>
        <w:t xml:space="preserve"> </w:t>
      </w:r>
      <w:r w:rsidRPr="008F06EC">
        <w:t>naročnikom,</w:t>
      </w:r>
    </w:p>
    <w:p w:rsidR="007D290E" w:rsidRDefault="007D290E" w:rsidP="007D290E">
      <w:pPr>
        <w:pStyle w:val="Telobesedila"/>
        <w:numPr>
          <w:ilvl w:val="0"/>
          <w:numId w:val="15"/>
        </w:numPr>
        <w:tabs>
          <w:tab w:val="left" w:pos="254"/>
        </w:tabs>
        <w:adjustRightInd/>
        <w:spacing w:before="170" w:line="288" w:lineRule="auto"/>
        <w:ind w:right="140"/>
        <w:jc w:val="both"/>
      </w:pPr>
      <w:r w:rsidRPr="008F06EC">
        <w:t>obseg</w:t>
      </w:r>
      <w:r w:rsidRPr="008F06EC">
        <w:rPr>
          <w:spacing w:val="-5"/>
        </w:rPr>
        <w:t xml:space="preserve"> </w:t>
      </w:r>
      <w:r w:rsidRPr="008F06EC">
        <w:t>posla</w:t>
      </w:r>
      <w:r w:rsidRPr="008F06EC">
        <w:rPr>
          <w:spacing w:val="-9"/>
        </w:rPr>
        <w:t xml:space="preserve"> </w:t>
      </w:r>
      <w:r w:rsidRPr="008F06EC">
        <w:t>(natančna</w:t>
      </w:r>
      <w:r w:rsidRPr="008F06EC">
        <w:rPr>
          <w:spacing w:val="-12"/>
        </w:rPr>
        <w:t xml:space="preserve"> </w:t>
      </w:r>
      <w:r w:rsidRPr="008F06EC">
        <w:t>navedba</w:t>
      </w:r>
      <w:r w:rsidRPr="008F06EC">
        <w:rPr>
          <w:spacing w:val="-7"/>
        </w:rPr>
        <w:t xml:space="preserve"> </w:t>
      </w:r>
      <w:r w:rsidRPr="008F06EC">
        <w:t>vrste</w:t>
      </w:r>
      <w:r w:rsidRPr="008F06EC">
        <w:rPr>
          <w:spacing w:val="-6"/>
        </w:rPr>
        <w:t xml:space="preserve"> </w:t>
      </w:r>
      <w:r w:rsidRPr="008F06EC">
        <w:t>in</w:t>
      </w:r>
      <w:r w:rsidRPr="008F06EC">
        <w:rPr>
          <w:spacing w:val="-6"/>
        </w:rPr>
        <w:t xml:space="preserve"> </w:t>
      </w:r>
      <w:r w:rsidRPr="008F06EC">
        <w:t>obsega</w:t>
      </w:r>
      <w:r w:rsidRPr="008F06EC">
        <w:rPr>
          <w:spacing w:val="-12"/>
        </w:rPr>
        <w:t xml:space="preserve"> </w:t>
      </w:r>
      <w:r w:rsidRPr="008F06EC">
        <w:t>del),</w:t>
      </w:r>
      <w:r w:rsidRPr="008F06EC">
        <w:rPr>
          <w:spacing w:val="-7"/>
        </w:rPr>
        <w:t xml:space="preserve"> </w:t>
      </w:r>
      <w:r w:rsidRPr="008F06EC">
        <w:t>ki</w:t>
      </w:r>
      <w:r w:rsidRPr="008F06EC">
        <w:rPr>
          <w:spacing w:val="-12"/>
        </w:rPr>
        <w:t xml:space="preserve"> </w:t>
      </w:r>
      <w:r w:rsidRPr="008F06EC">
        <w:t>ga</w:t>
      </w:r>
      <w:r w:rsidRPr="008F06EC">
        <w:rPr>
          <w:spacing w:val="-6"/>
        </w:rPr>
        <w:t xml:space="preserve"> </w:t>
      </w:r>
      <w:r w:rsidRPr="008F06EC">
        <w:t>bo</w:t>
      </w:r>
      <w:r w:rsidRPr="008F06EC">
        <w:rPr>
          <w:spacing w:val="-9"/>
        </w:rPr>
        <w:t xml:space="preserve"> </w:t>
      </w:r>
      <w:r w:rsidRPr="008F06EC">
        <w:t>opravil</w:t>
      </w:r>
      <w:r w:rsidRPr="008F06EC">
        <w:rPr>
          <w:spacing w:val="-7"/>
        </w:rPr>
        <w:t xml:space="preserve"> </w:t>
      </w:r>
      <w:r w:rsidRPr="008F06EC">
        <w:t>podizvajalec</w:t>
      </w:r>
      <w:r w:rsidRPr="008F06EC">
        <w:rPr>
          <w:spacing w:val="-6"/>
        </w:rPr>
        <w:t xml:space="preserve"> </w:t>
      </w:r>
      <w:r w:rsidRPr="008F06EC">
        <w:t>ter</w:t>
      </w:r>
      <w:r w:rsidRPr="008F06EC">
        <w:rPr>
          <w:spacing w:val="-9"/>
        </w:rPr>
        <w:t xml:space="preserve"> </w:t>
      </w:r>
      <w:r w:rsidRPr="008F06EC">
        <w:t>delež</w:t>
      </w:r>
      <w:r w:rsidRPr="008F06EC">
        <w:rPr>
          <w:spacing w:val="-9"/>
        </w:rPr>
        <w:t xml:space="preserve"> </w:t>
      </w:r>
      <w:r w:rsidRPr="008F06EC">
        <w:t>in</w:t>
      </w:r>
      <w:r w:rsidRPr="008F06EC">
        <w:rPr>
          <w:spacing w:val="-58"/>
        </w:rPr>
        <w:t xml:space="preserve"> </w:t>
      </w:r>
      <w:r>
        <w:rPr>
          <w:spacing w:val="-58"/>
        </w:rPr>
        <w:t xml:space="preserve"> </w:t>
      </w:r>
      <w:r w:rsidRPr="008F06EC">
        <w:t>vrednost</w:t>
      </w:r>
      <w:r w:rsidRPr="008F06EC">
        <w:rPr>
          <w:spacing w:val="1"/>
        </w:rPr>
        <w:t xml:space="preserve"> </w:t>
      </w:r>
      <w:r w:rsidRPr="008F06EC">
        <w:t>del,</w:t>
      </w:r>
      <w:r w:rsidRPr="008F06EC">
        <w:rPr>
          <w:spacing w:val="-3"/>
        </w:rPr>
        <w:t xml:space="preserve"> </w:t>
      </w:r>
      <w:r w:rsidRPr="008F06EC">
        <w:t>ki</w:t>
      </w:r>
      <w:r w:rsidRPr="008F06EC">
        <w:rPr>
          <w:spacing w:val="-3"/>
        </w:rPr>
        <w:t xml:space="preserve"> </w:t>
      </w:r>
      <w:r w:rsidRPr="008F06EC">
        <w:t>jih prevzema</w:t>
      </w:r>
      <w:r w:rsidRPr="008F06EC">
        <w:rPr>
          <w:spacing w:val="1"/>
        </w:rPr>
        <w:t xml:space="preserve"> </w:t>
      </w:r>
      <w:r w:rsidRPr="008F06EC">
        <w:t>podizvajalec,</w:t>
      </w:r>
    </w:p>
    <w:p w:rsidR="007D290E" w:rsidRDefault="007D290E" w:rsidP="007D290E">
      <w:pPr>
        <w:pStyle w:val="Telobesedila"/>
        <w:numPr>
          <w:ilvl w:val="0"/>
          <w:numId w:val="15"/>
        </w:numPr>
        <w:tabs>
          <w:tab w:val="left" w:pos="254"/>
        </w:tabs>
        <w:adjustRightInd/>
        <w:spacing w:before="170" w:line="288" w:lineRule="auto"/>
        <w:ind w:right="140"/>
        <w:jc w:val="both"/>
      </w:pPr>
      <w:r w:rsidRPr="008F06EC">
        <w:rPr>
          <w:spacing w:val="-1"/>
        </w:rPr>
        <w:t>izjava,</w:t>
      </w:r>
      <w:r w:rsidRPr="008F06EC">
        <w:rPr>
          <w:spacing w:val="-12"/>
        </w:rPr>
        <w:t xml:space="preserve"> </w:t>
      </w:r>
      <w:r w:rsidRPr="008F06EC">
        <w:rPr>
          <w:spacing w:val="-1"/>
        </w:rPr>
        <w:t>da</w:t>
      </w:r>
      <w:r w:rsidRPr="008F06EC">
        <w:rPr>
          <w:spacing w:val="-13"/>
        </w:rPr>
        <w:t xml:space="preserve"> </w:t>
      </w:r>
      <w:r w:rsidRPr="008F06EC">
        <w:rPr>
          <w:spacing w:val="-1"/>
        </w:rPr>
        <w:t>je</w:t>
      </w:r>
      <w:r w:rsidRPr="008F06EC">
        <w:rPr>
          <w:spacing w:val="-12"/>
        </w:rPr>
        <w:t xml:space="preserve"> </w:t>
      </w:r>
      <w:r w:rsidRPr="008F06EC">
        <w:rPr>
          <w:spacing w:val="-1"/>
        </w:rPr>
        <w:t>podizvajalec</w:t>
      </w:r>
      <w:r w:rsidRPr="008F06EC">
        <w:rPr>
          <w:spacing w:val="-12"/>
        </w:rPr>
        <w:t xml:space="preserve"> </w:t>
      </w:r>
      <w:r w:rsidRPr="008F06EC">
        <w:t>seznanjen</w:t>
      </w:r>
      <w:r w:rsidRPr="008F06EC">
        <w:rPr>
          <w:spacing w:val="-13"/>
        </w:rPr>
        <w:t xml:space="preserve"> </w:t>
      </w:r>
      <w:r w:rsidRPr="008F06EC">
        <w:t>z</w:t>
      </w:r>
      <w:r w:rsidRPr="008F06EC">
        <w:rPr>
          <w:spacing w:val="-14"/>
        </w:rPr>
        <w:t xml:space="preserve"> </w:t>
      </w:r>
      <w:r w:rsidRPr="008F06EC">
        <w:t>vsebino</w:t>
      </w:r>
      <w:r w:rsidRPr="008F06EC">
        <w:rPr>
          <w:spacing w:val="-13"/>
        </w:rPr>
        <w:t xml:space="preserve"> </w:t>
      </w:r>
      <w:r w:rsidRPr="008F06EC">
        <w:t>celotne</w:t>
      </w:r>
      <w:r w:rsidRPr="008F06EC">
        <w:rPr>
          <w:spacing w:val="-11"/>
        </w:rPr>
        <w:t xml:space="preserve"> </w:t>
      </w:r>
      <w:r w:rsidRPr="008F06EC">
        <w:t>dokumentacije</w:t>
      </w:r>
      <w:r w:rsidRPr="008F06EC">
        <w:rPr>
          <w:spacing w:val="-13"/>
        </w:rPr>
        <w:t xml:space="preserve"> </w:t>
      </w:r>
      <w:r w:rsidRPr="008F06EC">
        <w:t>v</w:t>
      </w:r>
      <w:r w:rsidRPr="008F06EC">
        <w:rPr>
          <w:spacing w:val="-14"/>
        </w:rPr>
        <w:t xml:space="preserve"> </w:t>
      </w:r>
      <w:r w:rsidRPr="008F06EC">
        <w:t>zvezi</w:t>
      </w:r>
      <w:r w:rsidRPr="008F06EC">
        <w:rPr>
          <w:spacing w:val="-11"/>
        </w:rPr>
        <w:t xml:space="preserve"> </w:t>
      </w:r>
      <w:r w:rsidRPr="008F06EC">
        <w:t>z</w:t>
      </w:r>
      <w:r w:rsidRPr="008F06EC">
        <w:rPr>
          <w:spacing w:val="-15"/>
        </w:rPr>
        <w:t xml:space="preserve"> </w:t>
      </w:r>
      <w:r w:rsidRPr="008F06EC">
        <w:t>oddajo</w:t>
      </w:r>
      <w:r w:rsidRPr="008F06EC">
        <w:rPr>
          <w:spacing w:val="-12"/>
        </w:rPr>
        <w:t xml:space="preserve"> </w:t>
      </w:r>
      <w:r w:rsidRPr="008F06EC">
        <w:t>javnega</w:t>
      </w:r>
      <w:r>
        <w:t xml:space="preserve"> </w:t>
      </w:r>
      <w:r w:rsidRPr="008F06EC">
        <w:rPr>
          <w:spacing w:val="-59"/>
        </w:rPr>
        <w:t xml:space="preserve"> </w:t>
      </w:r>
      <w:r w:rsidRPr="008F06EC">
        <w:rPr>
          <w:spacing w:val="-1"/>
        </w:rPr>
        <w:t>naročila,</w:t>
      </w:r>
      <w:r w:rsidRPr="008F06EC">
        <w:rPr>
          <w:spacing w:val="-12"/>
        </w:rPr>
        <w:t xml:space="preserve"> </w:t>
      </w:r>
      <w:r w:rsidRPr="008F06EC">
        <w:rPr>
          <w:spacing w:val="-1"/>
        </w:rPr>
        <w:t>in</w:t>
      </w:r>
      <w:r w:rsidRPr="008F06EC">
        <w:rPr>
          <w:spacing w:val="-12"/>
        </w:rPr>
        <w:t xml:space="preserve"> </w:t>
      </w:r>
      <w:r w:rsidRPr="008F06EC">
        <w:rPr>
          <w:spacing w:val="-1"/>
        </w:rPr>
        <w:t>da</w:t>
      </w:r>
      <w:r w:rsidRPr="008F06EC">
        <w:rPr>
          <w:spacing w:val="-14"/>
        </w:rPr>
        <w:t xml:space="preserve"> </w:t>
      </w:r>
      <w:r w:rsidRPr="008F06EC">
        <w:rPr>
          <w:spacing w:val="-1"/>
        </w:rPr>
        <w:t>jo</w:t>
      </w:r>
      <w:r w:rsidRPr="008F06EC">
        <w:rPr>
          <w:spacing w:val="-12"/>
        </w:rPr>
        <w:t xml:space="preserve"> </w:t>
      </w:r>
      <w:r w:rsidRPr="008F06EC">
        <w:rPr>
          <w:spacing w:val="-1"/>
        </w:rPr>
        <w:t>sprejema</w:t>
      </w:r>
      <w:r w:rsidRPr="008F06EC">
        <w:rPr>
          <w:spacing w:val="-14"/>
        </w:rPr>
        <w:t xml:space="preserve"> </w:t>
      </w:r>
      <w:r w:rsidRPr="008F06EC">
        <w:rPr>
          <w:spacing w:val="-1"/>
        </w:rPr>
        <w:t>kot</w:t>
      </w:r>
      <w:r w:rsidRPr="008F06EC">
        <w:rPr>
          <w:spacing w:val="-11"/>
        </w:rPr>
        <w:t xml:space="preserve"> </w:t>
      </w:r>
      <w:r w:rsidRPr="008F06EC">
        <w:rPr>
          <w:spacing w:val="-1"/>
        </w:rPr>
        <w:t>podlago</w:t>
      </w:r>
      <w:r w:rsidRPr="008F06EC">
        <w:rPr>
          <w:spacing w:val="-14"/>
        </w:rPr>
        <w:t xml:space="preserve"> </w:t>
      </w:r>
      <w:r w:rsidRPr="008F06EC">
        <w:t>za</w:t>
      </w:r>
      <w:r w:rsidRPr="008F06EC">
        <w:rPr>
          <w:spacing w:val="-12"/>
        </w:rPr>
        <w:t xml:space="preserve"> </w:t>
      </w:r>
      <w:r w:rsidRPr="008F06EC">
        <w:t>izvajanje</w:t>
      </w:r>
      <w:r w:rsidRPr="008F06EC">
        <w:rPr>
          <w:spacing w:val="-12"/>
        </w:rPr>
        <w:t xml:space="preserve"> </w:t>
      </w:r>
      <w:r w:rsidRPr="008F06EC">
        <w:t>del</w:t>
      </w:r>
      <w:r w:rsidRPr="008F06EC">
        <w:rPr>
          <w:spacing w:val="-12"/>
        </w:rPr>
        <w:t xml:space="preserve"> </w:t>
      </w:r>
      <w:r w:rsidRPr="008F06EC">
        <w:t>po</w:t>
      </w:r>
      <w:r w:rsidRPr="008F06EC">
        <w:rPr>
          <w:spacing w:val="-12"/>
        </w:rPr>
        <w:t xml:space="preserve"> </w:t>
      </w:r>
      <w:r w:rsidRPr="008F06EC">
        <w:t>podizvajalski</w:t>
      </w:r>
      <w:r w:rsidRPr="008F06EC">
        <w:rPr>
          <w:spacing w:val="-12"/>
        </w:rPr>
        <w:t xml:space="preserve"> </w:t>
      </w:r>
      <w:r w:rsidRPr="008F06EC">
        <w:t>pogodbi</w:t>
      </w:r>
      <w:r w:rsidRPr="008F06EC">
        <w:rPr>
          <w:spacing w:val="-15"/>
        </w:rPr>
        <w:t xml:space="preserve"> </w:t>
      </w:r>
      <w:r w:rsidRPr="008F06EC">
        <w:t>ter</w:t>
      </w:r>
      <w:r w:rsidRPr="008F06EC">
        <w:rPr>
          <w:spacing w:val="-11"/>
        </w:rPr>
        <w:t xml:space="preserve"> </w:t>
      </w:r>
      <w:r w:rsidRPr="008F06EC">
        <w:lastRenderedPageBreak/>
        <w:t>z</w:t>
      </w:r>
      <w:r w:rsidRPr="008F06EC">
        <w:rPr>
          <w:spacing w:val="-14"/>
        </w:rPr>
        <w:t xml:space="preserve"> </w:t>
      </w:r>
      <w:r w:rsidRPr="008F06EC">
        <w:t>njo</w:t>
      </w:r>
      <w:r w:rsidRPr="008F06EC">
        <w:rPr>
          <w:spacing w:val="-12"/>
        </w:rPr>
        <w:t xml:space="preserve"> </w:t>
      </w:r>
      <w:r w:rsidRPr="008F06EC">
        <w:t>v</w:t>
      </w:r>
      <w:r w:rsidRPr="008F06EC">
        <w:rPr>
          <w:spacing w:val="-14"/>
        </w:rPr>
        <w:t xml:space="preserve"> </w:t>
      </w:r>
      <w:r w:rsidRPr="008F06EC">
        <w:t>celoti</w:t>
      </w:r>
      <w:r>
        <w:t xml:space="preserve"> </w:t>
      </w:r>
      <w:r w:rsidRPr="008F06EC">
        <w:rPr>
          <w:spacing w:val="-59"/>
        </w:rPr>
        <w:t xml:space="preserve"> </w:t>
      </w:r>
      <w:r w:rsidRPr="008F06EC">
        <w:t>soglaša.</w:t>
      </w:r>
    </w:p>
    <w:p w:rsidR="007D290E" w:rsidRPr="008F06EC" w:rsidRDefault="007D290E" w:rsidP="007D290E">
      <w:pPr>
        <w:pStyle w:val="Telobesedila"/>
        <w:tabs>
          <w:tab w:val="left" w:pos="254"/>
        </w:tabs>
        <w:adjustRightInd/>
        <w:spacing w:before="170" w:line="288" w:lineRule="auto"/>
        <w:ind w:left="360" w:right="140"/>
        <w:jc w:val="both"/>
      </w:pPr>
    </w:p>
    <w:p w:rsidR="007D290E" w:rsidRPr="00482772" w:rsidRDefault="007D290E" w:rsidP="007D290E">
      <w:pPr>
        <w:pStyle w:val="Naslov1"/>
        <w:numPr>
          <w:ilvl w:val="2"/>
          <w:numId w:val="24"/>
        </w:numPr>
        <w:tabs>
          <w:tab w:val="left" w:pos="835"/>
        </w:tabs>
        <w:kinsoku w:val="0"/>
        <w:overflowPunct w:val="0"/>
        <w:spacing w:line="264" w:lineRule="auto"/>
      </w:pPr>
      <w:bookmarkStart w:id="8" w:name="1.5.2._Skupna_ponudba"/>
      <w:bookmarkEnd w:id="8"/>
      <w:r w:rsidRPr="00482772">
        <w:t>Skupna</w:t>
      </w:r>
      <w:r w:rsidRPr="00482772">
        <w:rPr>
          <w:spacing w:val="-6"/>
        </w:rPr>
        <w:t xml:space="preserve"> </w:t>
      </w:r>
      <w:r w:rsidRPr="00482772">
        <w:t>ponudba</w:t>
      </w:r>
    </w:p>
    <w:p w:rsidR="007D290E" w:rsidRPr="00482772" w:rsidRDefault="007D290E" w:rsidP="007D290E">
      <w:pPr>
        <w:pStyle w:val="Telobesedila"/>
        <w:kinsoku w:val="0"/>
        <w:overflowPunct w:val="0"/>
        <w:spacing w:line="264" w:lineRule="auto"/>
        <w:rPr>
          <w:b/>
          <w:bCs/>
          <w:sz w:val="28"/>
          <w:szCs w:val="28"/>
        </w:rPr>
      </w:pPr>
    </w:p>
    <w:p w:rsidR="007D290E" w:rsidRPr="00482772" w:rsidRDefault="007D290E" w:rsidP="007D290E">
      <w:pPr>
        <w:pStyle w:val="Telobesedila"/>
        <w:kinsoku w:val="0"/>
        <w:overflowPunct w:val="0"/>
        <w:spacing w:line="264" w:lineRule="auto"/>
        <w:ind w:left="114" w:right="108"/>
        <w:jc w:val="both"/>
      </w:pPr>
      <w:r w:rsidRPr="00482772">
        <w:t>Skupine</w:t>
      </w:r>
      <w:r w:rsidRPr="00482772">
        <w:rPr>
          <w:spacing w:val="-8"/>
        </w:rPr>
        <w:t xml:space="preserve"> </w:t>
      </w:r>
      <w:r w:rsidRPr="00482772">
        <w:t>gospodarskih</w:t>
      </w:r>
      <w:r w:rsidRPr="00482772">
        <w:rPr>
          <w:spacing w:val="-5"/>
        </w:rPr>
        <w:t xml:space="preserve"> </w:t>
      </w:r>
      <w:r w:rsidRPr="00482772">
        <w:t>subjektov</w:t>
      </w:r>
      <w:r w:rsidRPr="00482772">
        <w:rPr>
          <w:spacing w:val="-7"/>
        </w:rPr>
        <w:t xml:space="preserve"> </w:t>
      </w:r>
      <w:r w:rsidRPr="00482772">
        <w:t>lahko</w:t>
      </w:r>
      <w:r w:rsidRPr="00482772">
        <w:rPr>
          <w:spacing w:val="-5"/>
        </w:rPr>
        <w:t xml:space="preserve"> </w:t>
      </w:r>
      <w:r w:rsidRPr="00482772">
        <w:t>predložijo</w:t>
      </w:r>
      <w:r w:rsidRPr="00482772">
        <w:rPr>
          <w:spacing w:val="-5"/>
        </w:rPr>
        <w:t xml:space="preserve"> </w:t>
      </w:r>
      <w:r w:rsidRPr="00482772">
        <w:t>skupno</w:t>
      </w:r>
      <w:r w:rsidRPr="00482772">
        <w:rPr>
          <w:spacing w:val="-6"/>
        </w:rPr>
        <w:t xml:space="preserve"> </w:t>
      </w:r>
      <w:r w:rsidRPr="00482772">
        <w:t>ponudbo.</w:t>
      </w:r>
      <w:r w:rsidRPr="00482772">
        <w:rPr>
          <w:spacing w:val="-4"/>
        </w:rPr>
        <w:t xml:space="preserve"> </w:t>
      </w:r>
      <w:r w:rsidRPr="00482772">
        <w:t>V</w:t>
      </w:r>
      <w:r w:rsidRPr="00482772">
        <w:rPr>
          <w:spacing w:val="-5"/>
        </w:rPr>
        <w:t xml:space="preserve"> </w:t>
      </w:r>
      <w:r w:rsidRPr="00482772">
        <w:t>primeru</w:t>
      </w:r>
      <w:r w:rsidRPr="00482772">
        <w:rPr>
          <w:spacing w:val="-5"/>
        </w:rPr>
        <w:t xml:space="preserve"> </w:t>
      </w:r>
      <w:r w:rsidRPr="00482772">
        <w:t>skupne</w:t>
      </w:r>
      <w:r w:rsidRPr="00482772">
        <w:rPr>
          <w:spacing w:val="-5"/>
        </w:rPr>
        <w:t xml:space="preserve"> </w:t>
      </w:r>
      <w:r w:rsidRPr="00482772">
        <w:t xml:space="preserve">ponudbe </w:t>
      </w:r>
      <w:r w:rsidRPr="00482772">
        <w:rPr>
          <w:spacing w:val="-59"/>
        </w:rPr>
        <w:t xml:space="preserve"> </w:t>
      </w:r>
      <w:r w:rsidRPr="00482772">
        <w:t>bo</w:t>
      </w:r>
      <w:r w:rsidRPr="00482772">
        <w:rPr>
          <w:spacing w:val="-5"/>
        </w:rPr>
        <w:t xml:space="preserve"> </w:t>
      </w:r>
      <w:r w:rsidRPr="00482772">
        <w:t>naročnik</w:t>
      </w:r>
      <w:r w:rsidRPr="00482772">
        <w:rPr>
          <w:spacing w:val="-2"/>
        </w:rPr>
        <w:t xml:space="preserve"> </w:t>
      </w:r>
      <w:r w:rsidRPr="00482772">
        <w:t>od</w:t>
      </w:r>
      <w:r w:rsidRPr="00482772">
        <w:rPr>
          <w:spacing w:val="-7"/>
        </w:rPr>
        <w:t xml:space="preserve"> </w:t>
      </w:r>
      <w:r w:rsidRPr="00482772">
        <w:t>izbrane</w:t>
      </w:r>
      <w:r w:rsidRPr="00482772">
        <w:rPr>
          <w:spacing w:val="-5"/>
        </w:rPr>
        <w:t xml:space="preserve"> </w:t>
      </w:r>
      <w:r w:rsidRPr="00482772">
        <w:t>skupine</w:t>
      </w:r>
      <w:r w:rsidRPr="00482772">
        <w:rPr>
          <w:spacing w:val="-5"/>
        </w:rPr>
        <w:t xml:space="preserve"> </w:t>
      </w:r>
      <w:r w:rsidRPr="00482772">
        <w:t>po</w:t>
      </w:r>
      <w:r w:rsidRPr="00482772">
        <w:rPr>
          <w:spacing w:val="-6"/>
        </w:rPr>
        <w:t xml:space="preserve"> </w:t>
      </w:r>
      <w:r w:rsidRPr="00482772">
        <w:t>oddaji</w:t>
      </w:r>
      <w:r w:rsidRPr="00482772">
        <w:rPr>
          <w:spacing w:val="-8"/>
        </w:rPr>
        <w:t xml:space="preserve"> </w:t>
      </w:r>
      <w:r w:rsidRPr="00482772">
        <w:t>javnega</w:t>
      </w:r>
      <w:r w:rsidRPr="00482772">
        <w:rPr>
          <w:spacing w:val="-7"/>
        </w:rPr>
        <w:t xml:space="preserve"> </w:t>
      </w:r>
      <w:r w:rsidRPr="00482772">
        <w:t>naročila</w:t>
      </w:r>
      <w:r w:rsidRPr="00482772">
        <w:rPr>
          <w:spacing w:val="-4"/>
        </w:rPr>
        <w:t xml:space="preserve"> </w:t>
      </w:r>
      <w:r w:rsidRPr="00482772">
        <w:t>in</w:t>
      </w:r>
      <w:r w:rsidRPr="00482772">
        <w:rPr>
          <w:spacing w:val="-5"/>
        </w:rPr>
        <w:t xml:space="preserve"> </w:t>
      </w:r>
      <w:r w:rsidRPr="00482772">
        <w:t>pred</w:t>
      </w:r>
      <w:r w:rsidRPr="00482772">
        <w:rPr>
          <w:spacing w:val="-7"/>
        </w:rPr>
        <w:t xml:space="preserve"> </w:t>
      </w:r>
      <w:r w:rsidRPr="00482772">
        <w:t>podpisom</w:t>
      </w:r>
      <w:r w:rsidRPr="00482772">
        <w:rPr>
          <w:spacing w:val="-4"/>
        </w:rPr>
        <w:t xml:space="preserve"> </w:t>
      </w:r>
      <w:r>
        <w:rPr>
          <w:spacing w:val="-4"/>
        </w:rPr>
        <w:t xml:space="preserve">okvirnega sporazuma </w:t>
      </w:r>
      <w:r w:rsidRPr="00482772">
        <w:t>zahteval</w:t>
      </w:r>
      <w:r w:rsidRPr="00482772">
        <w:rPr>
          <w:spacing w:val="-59"/>
        </w:rPr>
        <w:t xml:space="preserve"> </w:t>
      </w:r>
      <w:r w:rsidRPr="00482772">
        <w:t>predložitev</w:t>
      </w:r>
      <w:r w:rsidRPr="00482772">
        <w:rPr>
          <w:spacing w:val="-3"/>
        </w:rPr>
        <w:t xml:space="preserve"> </w:t>
      </w:r>
      <w:r w:rsidRPr="00482772">
        <w:t>ustreznega</w:t>
      </w:r>
      <w:r w:rsidRPr="00482772">
        <w:rPr>
          <w:spacing w:val="-1"/>
        </w:rPr>
        <w:t xml:space="preserve"> </w:t>
      </w:r>
      <w:r w:rsidRPr="00482772">
        <w:t>akta</w:t>
      </w:r>
      <w:r w:rsidRPr="00482772">
        <w:rPr>
          <w:spacing w:val="-1"/>
        </w:rPr>
        <w:t xml:space="preserve"> </w:t>
      </w:r>
      <w:r w:rsidRPr="00482772">
        <w:t>o</w:t>
      </w:r>
      <w:r w:rsidRPr="00482772">
        <w:rPr>
          <w:spacing w:val="-2"/>
        </w:rPr>
        <w:t xml:space="preserve"> </w:t>
      </w:r>
      <w:r w:rsidRPr="00482772">
        <w:t>skupni</w:t>
      </w:r>
      <w:r w:rsidRPr="00482772">
        <w:rPr>
          <w:spacing w:val="-1"/>
        </w:rPr>
        <w:t xml:space="preserve"> </w:t>
      </w:r>
      <w:r w:rsidRPr="00482772">
        <w:t>izvedbi</w:t>
      </w:r>
      <w:r w:rsidRPr="00482772">
        <w:rPr>
          <w:spacing w:val="-1"/>
        </w:rPr>
        <w:t xml:space="preserve"> </w:t>
      </w:r>
      <w:r w:rsidRPr="00482772">
        <w:t>naročila,</w:t>
      </w:r>
      <w:r w:rsidRPr="00482772">
        <w:rPr>
          <w:spacing w:val="-2"/>
        </w:rPr>
        <w:t xml:space="preserve"> </w:t>
      </w:r>
      <w:r w:rsidRPr="00482772">
        <w:t>ki mora</w:t>
      </w:r>
      <w:r w:rsidRPr="00482772">
        <w:rPr>
          <w:spacing w:val="-1"/>
        </w:rPr>
        <w:t xml:space="preserve"> </w:t>
      </w:r>
      <w:r w:rsidRPr="00482772">
        <w:t>vsebovati</w:t>
      </w:r>
      <w:r w:rsidRPr="00482772">
        <w:rPr>
          <w:spacing w:val="-1"/>
        </w:rPr>
        <w:t xml:space="preserve"> </w:t>
      </w:r>
      <w:r w:rsidRPr="00482772">
        <w:t>vsaj:</w:t>
      </w:r>
    </w:p>
    <w:p w:rsidR="007D290E" w:rsidRPr="00482772" w:rsidRDefault="007D290E" w:rsidP="007D290E">
      <w:pPr>
        <w:pStyle w:val="Odstavekseznama"/>
        <w:numPr>
          <w:ilvl w:val="0"/>
          <w:numId w:val="3"/>
        </w:numPr>
        <w:tabs>
          <w:tab w:val="left" w:pos="475"/>
        </w:tabs>
        <w:kinsoku w:val="0"/>
        <w:overflowPunct w:val="0"/>
        <w:spacing w:line="264" w:lineRule="auto"/>
        <w:ind w:right="109"/>
        <w:jc w:val="both"/>
        <w:rPr>
          <w:sz w:val="22"/>
          <w:szCs w:val="22"/>
        </w:rPr>
      </w:pPr>
      <w:r w:rsidRPr="00482772">
        <w:rPr>
          <w:sz w:val="22"/>
          <w:szCs w:val="22"/>
        </w:rPr>
        <w:t>navedbo</w:t>
      </w:r>
      <w:r w:rsidRPr="00482772">
        <w:rPr>
          <w:spacing w:val="1"/>
          <w:sz w:val="22"/>
          <w:szCs w:val="22"/>
        </w:rPr>
        <w:t xml:space="preserve"> </w:t>
      </w:r>
      <w:r w:rsidRPr="00482772">
        <w:rPr>
          <w:sz w:val="22"/>
          <w:szCs w:val="22"/>
        </w:rPr>
        <w:t>vseh</w:t>
      </w:r>
      <w:r w:rsidRPr="00482772">
        <w:rPr>
          <w:spacing w:val="1"/>
          <w:sz w:val="22"/>
          <w:szCs w:val="22"/>
        </w:rPr>
        <w:t xml:space="preserve"> </w:t>
      </w:r>
      <w:r w:rsidRPr="00482772">
        <w:rPr>
          <w:sz w:val="22"/>
          <w:szCs w:val="22"/>
        </w:rPr>
        <w:t>partnerjev</w:t>
      </w:r>
      <w:r w:rsidRPr="00482772">
        <w:rPr>
          <w:spacing w:val="1"/>
          <w:sz w:val="22"/>
          <w:szCs w:val="22"/>
        </w:rPr>
        <w:t xml:space="preserve"> </w:t>
      </w:r>
      <w:r w:rsidRPr="00482772">
        <w:rPr>
          <w:sz w:val="22"/>
          <w:szCs w:val="22"/>
        </w:rPr>
        <w:t>v</w:t>
      </w:r>
      <w:r w:rsidRPr="00482772">
        <w:rPr>
          <w:spacing w:val="1"/>
          <w:sz w:val="22"/>
          <w:szCs w:val="22"/>
        </w:rPr>
        <w:t xml:space="preserve"> </w:t>
      </w:r>
      <w:r w:rsidRPr="00482772">
        <w:rPr>
          <w:sz w:val="22"/>
          <w:szCs w:val="22"/>
        </w:rPr>
        <w:t>skupini</w:t>
      </w:r>
      <w:r w:rsidRPr="00482772">
        <w:rPr>
          <w:spacing w:val="1"/>
          <w:sz w:val="22"/>
          <w:szCs w:val="22"/>
        </w:rPr>
        <w:t xml:space="preserve"> </w:t>
      </w:r>
      <w:r w:rsidRPr="00482772">
        <w:rPr>
          <w:sz w:val="22"/>
          <w:szCs w:val="22"/>
        </w:rPr>
        <w:t>(naziv</w:t>
      </w:r>
      <w:r w:rsidRPr="00482772">
        <w:rPr>
          <w:spacing w:val="1"/>
          <w:sz w:val="22"/>
          <w:szCs w:val="22"/>
        </w:rPr>
        <w:t xml:space="preserve"> </w:t>
      </w:r>
      <w:r w:rsidRPr="00482772">
        <w:rPr>
          <w:sz w:val="22"/>
          <w:szCs w:val="22"/>
        </w:rPr>
        <w:t>in</w:t>
      </w:r>
      <w:r w:rsidRPr="00482772">
        <w:rPr>
          <w:spacing w:val="1"/>
          <w:sz w:val="22"/>
          <w:szCs w:val="22"/>
        </w:rPr>
        <w:t xml:space="preserve"> </w:t>
      </w:r>
      <w:r w:rsidRPr="00482772">
        <w:rPr>
          <w:sz w:val="22"/>
          <w:szCs w:val="22"/>
        </w:rPr>
        <w:t>naslov</w:t>
      </w:r>
      <w:r w:rsidRPr="00482772">
        <w:rPr>
          <w:spacing w:val="1"/>
          <w:sz w:val="22"/>
          <w:szCs w:val="22"/>
        </w:rPr>
        <w:t xml:space="preserve"> </w:t>
      </w:r>
      <w:r w:rsidRPr="00482772">
        <w:rPr>
          <w:sz w:val="22"/>
          <w:szCs w:val="22"/>
        </w:rPr>
        <w:t>partnerja,</w:t>
      </w:r>
      <w:r w:rsidRPr="00482772">
        <w:rPr>
          <w:spacing w:val="1"/>
          <w:sz w:val="22"/>
          <w:szCs w:val="22"/>
        </w:rPr>
        <w:t xml:space="preserve"> </w:t>
      </w:r>
      <w:r w:rsidRPr="00482772">
        <w:rPr>
          <w:sz w:val="22"/>
          <w:szCs w:val="22"/>
        </w:rPr>
        <w:t>zakonitega</w:t>
      </w:r>
      <w:r w:rsidRPr="00482772">
        <w:rPr>
          <w:spacing w:val="1"/>
          <w:sz w:val="22"/>
          <w:szCs w:val="22"/>
        </w:rPr>
        <w:t xml:space="preserve"> </w:t>
      </w:r>
      <w:r w:rsidRPr="00482772">
        <w:rPr>
          <w:sz w:val="22"/>
          <w:szCs w:val="22"/>
        </w:rPr>
        <w:t>zastopnika,</w:t>
      </w:r>
      <w:r>
        <w:rPr>
          <w:sz w:val="22"/>
          <w:szCs w:val="22"/>
        </w:rPr>
        <w:t xml:space="preserve"> </w:t>
      </w:r>
      <w:r w:rsidRPr="00482772">
        <w:rPr>
          <w:spacing w:val="-59"/>
          <w:sz w:val="22"/>
          <w:szCs w:val="22"/>
        </w:rPr>
        <w:t xml:space="preserve"> </w:t>
      </w:r>
      <w:r w:rsidRPr="00482772">
        <w:rPr>
          <w:sz w:val="22"/>
          <w:szCs w:val="22"/>
        </w:rPr>
        <w:t>matična</w:t>
      </w:r>
      <w:r w:rsidRPr="00482772">
        <w:rPr>
          <w:spacing w:val="-3"/>
          <w:sz w:val="22"/>
          <w:szCs w:val="22"/>
        </w:rPr>
        <w:t xml:space="preserve"> </w:t>
      </w:r>
      <w:r w:rsidRPr="00482772">
        <w:rPr>
          <w:sz w:val="22"/>
          <w:szCs w:val="22"/>
        </w:rPr>
        <w:t>številka,</w:t>
      </w:r>
      <w:r w:rsidRPr="00482772">
        <w:rPr>
          <w:spacing w:val="-2"/>
          <w:sz w:val="22"/>
          <w:szCs w:val="22"/>
        </w:rPr>
        <w:t xml:space="preserve"> </w:t>
      </w:r>
      <w:r w:rsidRPr="00482772">
        <w:rPr>
          <w:sz w:val="22"/>
          <w:szCs w:val="22"/>
        </w:rPr>
        <w:t>davčna številka,</w:t>
      </w:r>
      <w:r w:rsidRPr="00482772">
        <w:rPr>
          <w:spacing w:val="-2"/>
          <w:sz w:val="22"/>
          <w:szCs w:val="22"/>
        </w:rPr>
        <w:t xml:space="preserve"> </w:t>
      </w:r>
      <w:r w:rsidRPr="00482772">
        <w:rPr>
          <w:sz w:val="22"/>
          <w:szCs w:val="22"/>
        </w:rPr>
        <w:t>številka transakcijskega</w:t>
      </w:r>
      <w:r w:rsidRPr="00482772">
        <w:rPr>
          <w:spacing w:val="-3"/>
          <w:sz w:val="22"/>
          <w:szCs w:val="22"/>
        </w:rPr>
        <w:t xml:space="preserve"> </w:t>
      </w:r>
      <w:r w:rsidRPr="00482772">
        <w:rPr>
          <w:sz w:val="22"/>
          <w:szCs w:val="22"/>
        </w:rPr>
        <w:t>računa),</w:t>
      </w:r>
    </w:p>
    <w:p w:rsidR="007D290E" w:rsidRPr="00482772" w:rsidRDefault="007D290E" w:rsidP="007D290E">
      <w:pPr>
        <w:pStyle w:val="Odstavekseznama"/>
        <w:numPr>
          <w:ilvl w:val="0"/>
          <w:numId w:val="3"/>
        </w:numPr>
        <w:tabs>
          <w:tab w:val="left" w:pos="475"/>
        </w:tabs>
        <w:kinsoku w:val="0"/>
        <w:overflowPunct w:val="0"/>
        <w:spacing w:line="264" w:lineRule="auto"/>
        <w:ind w:hanging="361"/>
        <w:jc w:val="both"/>
        <w:rPr>
          <w:sz w:val="22"/>
          <w:szCs w:val="22"/>
        </w:rPr>
      </w:pPr>
      <w:r w:rsidRPr="00482772">
        <w:rPr>
          <w:sz w:val="22"/>
          <w:szCs w:val="22"/>
        </w:rPr>
        <w:t>pooblastilo</w:t>
      </w:r>
      <w:r w:rsidRPr="00482772">
        <w:rPr>
          <w:spacing w:val="-3"/>
          <w:sz w:val="22"/>
          <w:szCs w:val="22"/>
        </w:rPr>
        <w:t xml:space="preserve"> </w:t>
      </w:r>
      <w:r w:rsidRPr="00482772">
        <w:rPr>
          <w:sz w:val="22"/>
          <w:szCs w:val="22"/>
        </w:rPr>
        <w:t>vodilnemu</w:t>
      </w:r>
      <w:r w:rsidRPr="00482772">
        <w:rPr>
          <w:spacing w:val="-3"/>
          <w:sz w:val="22"/>
          <w:szCs w:val="22"/>
        </w:rPr>
        <w:t xml:space="preserve"> </w:t>
      </w:r>
      <w:r w:rsidRPr="00482772">
        <w:rPr>
          <w:sz w:val="22"/>
          <w:szCs w:val="22"/>
        </w:rPr>
        <w:t>partnerju</w:t>
      </w:r>
      <w:r w:rsidRPr="00482772">
        <w:rPr>
          <w:spacing w:val="-4"/>
          <w:sz w:val="22"/>
          <w:szCs w:val="22"/>
        </w:rPr>
        <w:t xml:space="preserve"> </w:t>
      </w:r>
      <w:r w:rsidRPr="00482772">
        <w:rPr>
          <w:sz w:val="22"/>
          <w:szCs w:val="22"/>
        </w:rPr>
        <w:t>v</w:t>
      </w:r>
      <w:r w:rsidRPr="00482772">
        <w:rPr>
          <w:spacing w:val="-5"/>
          <w:sz w:val="22"/>
          <w:szCs w:val="22"/>
        </w:rPr>
        <w:t xml:space="preserve"> </w:t>
      </w:r>
      <w:r w:rsidRPr="00482772">
        <w:rPr>
          <w:sz w:val="22"/>
          <w:szCs w:val="22"/>
        </w:rPr>
        <w:t>skupini,</w:t>
      </w:r>
    </w:p>
    <w:p w:rsidR="007D290E" w:rsidRPr="00482772" w:rsidRDefault="007D290E" w:rsidP="007D290E">
      <w:pPr>
        <w:pStyle w:val="Odstavekseznama"/>
        <w:numPr>
          <w:ilvl w:val="0"/>
          <w:numId w:val="3"/>
        </w:numPr>
        <w:tabs>
          <w:tab w:val="left" w:pos="474"/>
        </w:tabs>
        <w:kinsoku w:val="0"/>
        <w:overflowPunct w:val="0"/>
        <w:spacing w:line="264" w:lineRule="auto"/>
        <w:ind w:left="473" w:hanging="361"/>
        <w:jc w:val="both"/>
        <w:rPr>
          <w:sz w:val="22"/>
          <w:szCs w:val="22"/>
        </w:rPr>
      </w:pPr>
      <w:r w:rsidRPr="00482772">
        <w:rPr>
          <w:sz w:val="22"/>
          <w:szCs w:val="22"/>
        </w:rPr>
        <w:t>neomejeno</w:t>
      </w:r>
      <w:r w:rsidRPr="00482772">
        <w:rPr>
          <w:spacing w:val="-5"/>
          <w:sz w:val="22"/>
          <w:szCs w:val="22"/>
        </w:rPr>
        <w:t xml:space="preserve"> </w:t>
      </w:r>
      <w:r w:rsidRPr="00482772">
        <w:rPr>
          <w:sz w:val="22"/>
          <w:szCs w:val="22"/>
        </w:rPr>
        <w:t>solidarno</w:t>
      </w:r>
      <w:r w:rsidRPr="00482772">
        <w:rPr>
          <w:spacing w:val="-2"/>
          <w:sz w:val="22"/>
          <w:szCs w:val="22"/>
        </w:rPr>
        <w:t xml:space="preserve"> </w:t>
      </w:r>
      <w:r w:rsidRPr="00482772">
        <w:rPr>
          <w:sz w:val="22"/>
          <w:szCs w:val="22"/>
        </w:rPr>
        <w:t>odgovornost</w:t>
      </w:r>
      <w:r w:rsidRPr="00482772">
        <w:rPr>
          <w:spacing w:val="-2"/>
          <w:sz w:val="22"/>
          <w:szCs w:val="22"/>
        </w:rPr>
        <w:t xml:space="preserve"> </w:t>
      </w:r>
      <w:r w:rsidRPr="00482772">
        <w:rPr>
          <w:sz w:val="22"/>
          <w:szCs w:val="22"/>
        </w:rPr>
        <w:t>vseh</w:t>
      </w:r>
      <w:r w:rsidRPr="00482772">
        <w:rPr>
          <w:spacing w:val="-2"/>
          <w:sz w:val="22"/>
          <w:szCs w:val="22"/>
        </w:rPr>
        <w:t xml:space="preserve"> </w:t>
      </w:r>
      <w:r w:rsidRPr="00482772">
        <w:rPr>
          <w:sz w:val="22"/>
          <w:szCs w:val="22"/>
        </w:rPr>
        <w:t>partnerjev</w:t>
      </w:r>
      <w:r w:rsidRPr="00482772">
        <w:rPr>
          <w:spacing w:val="-4"/>
          <w:sz w:val="22"/>
          <w:szCs w:val="22"/>
        </w:rPr>
        <w:t xml:space="preserve"> </w:t>
      </w:r>
      <w:r w:rsidRPr="00482772">
        <w:rPr>
          <w:sz w:val="22"/>
          <w:szCs w:val="22"/>
        </w:rPr>
        <w:t>v</w:t>
      </w:r>
      <w:r w:rsidRPr="00482772">
        <w:rPr>
          <w:spacing w:val="-4"/>
          <w:sz w:val="22"/>
          <w:szCs w:val="22"/>
        </w:rPr>
        <w:t xml:space="preserve"> </w:t>
      </w:r>
      <w:r w:rsidRPr="00482772">
        <w:rPr>
          <w:sz w:val="22"/>
          <w:szCs w:val="22"/>
        </w:rPr>
        <w:t>skupini</w:t>
      </w:r>
      <w:r w:rsidRPr="00482772">
        <w:rPr>
          <w:spacing w:val="-2"/>
          <w:sz w:val="22"/>
          <w:szCs w:val="22"/>
        </w:rPr>
        <w:t xml:space="preserve"> </w:t>
      </w:r>
      <w:r w:rsidRPr="00482772">
        <w:rPr>
          <w:sz w:val="22"/>
          <w:szCs w:val="22"/>
        </w:rPr>
        <w:t>do</w:t>
      </w:r>
      <w:r w:rsidRPr="00482772">
        <w:rPr>
          <w:spacing w:val="-2"/>
          <w:sz w:val="22"/>
          <w:szCs w:val="22"/>
        </w:rPr>
        <w:t xml:space="preserve"> </w:t>
      </w:r>
      <w:r w:rsidRPr="00482772">
        <w:rPr>
          <w:sz w:val="22"/>
          <w:szCs w:val="22"/>
        </w:rPr>
        <w:t>naročnika,</w:t>
      </w:r>
    </w:p>
    <w:p w:rsidR="007D290E" w:rsidRPr="00482772" w:rsidRDefault="007D290E" w:rsidP="007D290E">
      <w:pPr>
        <w:pStyle w:val="Odstavekseznama"/>
        <w:numPr>
          <w:ilvl w:val="0"/>
          <w:numId w:val="3"/>
        </w:numPr>
        <w:tabs>
          <w:tab w:val="left" w:pos="474"/>
        </w:tabs>
        <w:kinsoku w:val="0"/>
        <w:overflowPunct w:val="0"/>
        <w:spacing w:line="264" w:lineRule="auto"/>
        <w:ind w:left="473" w:hanging="361"/>
        <w:jc w:val="both"/>
        <w:rPr>
          <w:sz w:val="22"/>
          <w:szCs w:val="22"/>
        </w:rPr>
      </w:pPr>
      <w:r w:rsidRPr="00482772">
        <w:rPr>
          <w:sz w:val="22"/>
          <w:szCs w:val="22"/>
        </w:rPr>
        <w:t>področje</w:t>
      </w:r>
      <w:r w:rsidRPr="00482772">
        <w:rPr>
          <w:spacing w:val="-2"/>
          <w:sz w:val="22"/>
          <w:szCs w:val="22"/>
        </w:rPr>
        <w:t xml:space="preserve"> </w:t>
      </w:r>
      <w:r w:rsidRPr="00482772">
        <w:rPr>
          <w:sz w:val="22"/>
          <w:szCs w:val="22"/>
        </w:rPr>
        <w:t>dela,</w:t>
      </w:r>
      <w:r w:rsidRPr="00482772">
        <w:rPr>
          <w:spacing w:val="1"/>
          <w:sz w:val="22"/>
          <w:szCs w:val="22"/>
        </w:rPr>
        <w:t xml:space="preserve"> </w:t>
      </w:r>
      <w:r w:rsidRPr="00482772">
        <w:rPr>
          <w:sz w:val="22"/>
          <w:szCs w:val="22"/>
        </w:rPr>
        <w:t>ki</w:t>
      </w:r>
      <w:r w:rsidRPr="00482772">
        <w:rPr>
          <w:spacing w:val="-1"/>
          <w:sz w:val="22"/>
          <w:szCs w:val="22"/>
        </w:rPr>
        <w:t xml:space="preserve"> </w:t>
      </w:r>
      <w:r w:rsidRPr="00482772">
        <w:rPr>
          <w:sz w:val="22"/>
          <w:szCs w:val="22"/>
        </w:rPr>
        <w:t>ga</w:t>
      </w:r>
      <w:r w:rsidRPr="00482772">
        <w:rPr>
          <w:spacing w:val="-2"/>
          <w:sz w:val="22"/>
          <w:szCs w:val="22"/>
        </w:rPr>
        <w:t xml:space="preserve"> </w:t>
      </w:r>
      <w:r w:rsidRPr="00482772">
        <w:rPr>
          <w:sz w:val="22"/>
          <w:szCs w:val="22"/>
        </w:rPr>
        <w:t>bo</w:t>
      </w:r>
      <w:r w:rsidRPr="00482772">
        <w:rPr>
          <w:spacing w:val="2"/>
          <w:sz w:val="22"/>
          <w:szCs w:val="22"/>
        </w:rPr>
        <w:t xml:space="preserve"> </w:t>
      </w:r>
      <w:r w:rsidRPr="00482772">
        <w:rPr>
          <w:sz w:val="22"/>
          <w:szCs w:val="22"/>
        </w:rPr>
        <w:t>prevzel</w:t>
      </w:r>
      <w:r w:rsidRPr="00482772">
        <w:rPr>
          <w:spacing w:val="1"/>
          <w:sz w:val="22"/>
          <w:szCs w:val="22"/>
        </w:rPr>
        <w:t xml:space="preserve"> </w:t>
      </w:r>
      <w:r w:rsidRPr="00482772">
        <w:rPr>
          <w:sz w:val="22"/>
          <w:szCs w:val="22"/>
        </w:rPr>
        <w:t>in</w:t>
      </w:r>
      <w:r w:rsidRPr="00482772">
        <w:rPr>
          <w:spacing w:val="2"/>
          <w:sz w:val="22"/>
          <w:szCs w:val="22"/>
        </w:rPr>
        <w:t xml:space="preserve"> </w:t>
      </w:r>
      <w:r w:rsidRPr="00482772">
        <w:rPr>
          <w:sz w:val="22"/>
          <w:szCs w:val="22"/>
        </w:rPr>
        <w:t>izvedel vsak</w:t>
      </w:r>
      <w:r w:rsidRPr="00482772">
        <w:rPr>
          <w:spacing w:val="5"/>
          <w:sz w:val="22"/>
          <w:szCs w:val="22"/>
        </w:rPr>
        <w:t xml:space="preserve"> </w:t>
      </w:r>
      <w:r w:rsidRPr="00482772">
        <w:rPr>
          <w:sz w:val="22"/>
          <w:szCs w:val="22"/>
        </w:rPr>
        <w:t>partner</w:t>
      </w:r>
      <w:r w:rsidRPr="00482772">
        <w:rPr>
          <w:spacing w:val="3"/>
          <w:sz w:val="22"/>
          <w:szCs w:val="22"/>
        </w:rPr>
        <w:t xml:space="preserve"> </w:t>
      </w:r>
      <w:r w:rsidRPr="00482772">
        <w:rPr>
          <w:sz w:val="22"/>
          <w:szCs w:val="22"/>
        </w:rPr>
        <w:t>v</w:t>
      </w:r>
      <w:r w:rsidRPr="00482772">
        <w:rPr>
          <w:spacing w:val="-1"/>
          <w:sz w:val="22"/>
          <w:szCs w:val="22"/>
        </w:rPr>
        <w:t xml:space="preserve"> </w:t>
      </w:r>
      <w:r w:rsidRPr="00482772">
        <w:rPr>
          <w:sz w:val="22"/>
          <w:szCs w:val="22"/>
        </w:rPr>
        <w:t>skupini</w:t>
      </w:r>
      <w:r w:rsidRPr="00482772">
        <w:rPr>
          <w:spacing w:val="1"/>
          <w:sz w:val="22"/>
          <w:szCs w:val="22"/>
        </w:rPr>
        <w:t xml:space="preserve"> </w:t>
      </w:r>
      <w:r w:rsidRPr="00482772">
        <w:rPr>
          <w:sz w:val="22"/>
          <w:szCs w:val="22"/>
        </w:rPr>
        <w:t>in</w:t>
      </w:r>
      <w:r w:rsidRPr="00482772">
        <w:rPr>
          <w:spacing w:val="2"/>
          <w:sz w:val="22"/>
          <w:szCs w:val="22"/>
        </w:rPr>
        <w:t xml:space="preserve"> </w:t>
      </w:r>
      <w:r w:rsidRPr="00482772">
        <w:rPr>
          <w:sz w:val="22"/>
          <w:szCs w:val="22"/>
        </w:rPr>
        <w:t>delež</w:t>
      </w:r>
      <w:r w:rsidRPr="00482772">
        <w:rPr>
          <w:spacing w:val="-1"/>
          <w:sz w:val="22"/>
          <w:szCs w:val="22"/>
        </w:rPr>
        <w:t xml:space="preserve"> </w:t>
      </w:r>
      <w:r w:rsidRPr="00482772">
        <w:rPr>
          <w:sz w:val="22"/>
          <w:szCs w:val="22"/>
        </w:rPr>
        <w:t>vsakega</w:t>
      </w:r>
      <w:r w:rsidRPr="00482772">
        <w:rPr>
          <w:spacing w:val="-1"/>
          <w:sz w:val="22"/>
          <w:szCs w:val="22"/>
        </w:rPr>
        <w:t xml:space="preserve"> </w:t>
      </w:r>
      <w:r w:rsidRPr="00482772">
        <w:rPr>
          <w:sz w:val="22"/>
          <w:szCs w:val="22"/>
        </w:rPr>
        <w:t>partnerja</w:t>
      </w:r>
    </w:p>
    <w:p w:rsidR="007D290E" w:rsidRPr="00482772" w:rsidRDefault="007D290E" w:rsidP="007D290E">
      <w:pPr>
        <w:pStyle w:val="Telobesedila"/>
        <w:kinsoku w:val="0"/>
        <w:overflowPunct w:val="0"/>
        <w:spacing w:line="264" w:lineRule="auto"/>
        <w:ind w:left="473"/>
        <w:jc w:val="both"/>
      </w:pPr>
      <w:r w:rsidRPr="00482772">
        <w:t>v</w:t>
      </w:r>
      <w:r w:rsidRPr="00482772">
        <w:rPr>
          <w:spacing w:val="-4"/>
        </w:rPr>
        <w:t xml:space="preserve"> </w:t>
      </w:r>
      <w:r w:rsidRPr="00482772">
        <w:t>skupini</w:t>
      </w:r>
      <w:r w:rsidRPr="00482772">
        <w:rPr>
          <w:spacing w:val="-2"/>
        </w:rPr>
        <w:t xml:space="preserve"> </w:t>
      </w:r>
      <w:r w:rsidRPr="00482772">
        <w:t>v</w:t>
      </w:r>
      <w:r w:rsidRPr="00482772">
        <w:rPr>
          <w:spacing w:val="-3"/>
        </w:rPr>
        <w:t xml:space="preserve"> </w:t>
      </w:r>
      <w:r w:rsidRPr="00482772">
        <w:t>%</w:t>
      </w:r>
      <w:r w:rsidRPr="00482772">
        <w:rPr>
          <w:spacing w:val="-3"/>
        </w:rPr>
        <w:t xml:space="preserve"> </w:t>
      </w:r>
      <w:r w:rsidRPr="00482772">
        <w:t>in</w:t>
      </w:r>
      <w:r w:rsidRPr="00482772">
        <w:rPr>
          <w:spacing w:val="-2"/>
        </w:rPr>
        <w:t xml:space="preserve"> </w:t>
      </w:r>
      <w:r w:rsidRPr="00482772">
        <w:t>vrednost</w:t>
      </w:r>
      <w:r w:rsidRPr="00482772">
        <w:rPr>
          <w:spacing w:val="-1"/>
        </w:rPr>
        <w:t xml:space="preserve"> </w:t>
      </w:r>
      <w:r w:rsidRPr="00482772">
        <w:t>del,</w:t>
      </w:r>
      <w:r w:rsidRPr="00482772">
        <w:rPr>
          <w:spacing w:val="-3"/>
        </w:rPr>
        <w:t xml:space="preserve"> </w:t>
      </w:r>
      <w:r w:rsidRPr="00482772">
        <w:t>ki</w:t>
      </w:r>
      <w:r w:rsidRPr="00482772">
        <w:rPr>
          <w:spacing w:val="-5"/>
        </w:rPr>
        <w:t xml:space="preserve"> </w:t>
      </w:r>
      <w:r w:rsidRPr="00482772">
        <w:t>jih</w:t>
      </w:r>
      <w:r w:rsidRPr="00482772">
        <w:rPr>
          <w:spacing w:val="-1"/>
        </w:rPr>
        <w:t xml:space="preserve"> </w:t>
      </w:r>
      <w:r w:rsidRPr="00482772">
        <w:t>prevzema</w:t>
      </w:r>
      <w:r w:rsidRPr="00482772">
        <w:rPr>
          <w:spacing w:val="-2"/>
        </w:rPr>
        <w:t xml:space="preserve"> </w:t>
      </w:r>
      <w:r w:rsidRPr="00482772">
        <w:t>posamezni</w:t>
      </w:r>
      <w:r w:rsidRPr="00482772">
        <w:rPr>
          <w:spacing w:val="-2"/>
        </w:rPr>
        <w:t xml:space="preserve"> </w:t>
      </w:r>
      <w:r w:rsidRPr="00482772">
        <w:t>partner</w:t>
      </w:r>
      <w:r w:rsidRPr="00482772">
        <w:rPr>
          <w:spacing w:val="1"/>
        </w:rPr>
        <w:t xml:space="preserve"> </w:t>
      </w:r>
      <w:r w:rsidRPr="00482772">
        <w:t>v</w:t>
      </w:r>
      <w:r w:rsidRPr="00482772">
        <w:rPr>
          <w:spacing w:val="-4"/>
        </w:rPr>
        <w:t xml:space="preserve"> </w:t>
      </w:r>
      <w:r w:rsidRPr="00482772">
        <w:t>skupini,</w:t>
      </w:r>
    </w:p>
    <w:p w:rsidR="007D290E" w:rsidRPr="00482772" w:rsidRDefault="007D290E" w:rsidP="007D290E">
      <w:pPr>
        <w:pStyle w:val="Odstavekseznama"/>
        <w:numPr>
          <w:ilvl w:val="0"/>
          <w:numId w:val="3"/>
        </w:numPr>
        <w:tabs>
          <w:tab w:val="left" w:pos="474"/>
        </w:tabs>
        <w:kinsoku w:val="0"/>
        <w:overflowPunct w:val="0"/>
        <w:spacing w:line="264" w:lineRule="auto"/>
        <w:ind w:left="473" w:hanging="361"/>
        <w:jc w:val="both"/>
        <w:rPr>
          <w:sz w:val="22"/>
          <w:szCs w:val="22"/>
        </w:rPr>
      </w:pPr>
      <w:r w:rsidRPr="00482772">
        <w:rPr>
          <w:sz w:val="22"/>
          <w:szCs w:val="22"/>
        </w:rPr>
        <w:t>način</w:t>
      </w:r>
      <w:r w:rsidRPr="00482772">
        <w:rPr>
          <w:spacing w:val="-2"/>
          <w:sz w:val="22"/>
          <w:szCs w:val="22"/>
        </w:rPr>
        <w:t xml:space="preserve"> </w:t>
      </w:r>
      <w:r w:rsidRPr="00482772">
        <w:rPr>
          <w:sz w:val="22"/>
          <w:szCs w:val="22"/>
        </w:rPr>
        <w:t>plačila</w:t>
      </w:r>
      <w:r w:rsidRPr="00482772">
        <w:rPr>
          <w:spacing w:val="-2"/>
          <w:sz w:val="22"/>
          <w:szCs w:val="22"/>
        </w:rPr>
        <w:t xml:space="preserve"> </w:t>
      </w:r>
      <w:r w:rsidRPr="00482772">
        <w:rPr>
          <w:sz w:val="22"/>
          <w:szCs w:val="22"/>
        </w:rPr>
        <w:t>preko</w:t>
      </w:r>
      <w:r w:rsidRPr="00482772">
        <w:rPr>
          <w:spacing w:val="-2"/>
          <w:sz w:val="22"/>
          <w:szCs w:val="22"/>
        </w:rPr>
        <w:t xml:space="preserve"> </w:t>
      </w:r>
      <w:r w:rsidRPr="00482772">
        <w:rPr>
          <w:sz w:val="22"/>
          <w:szCs w:val="22"/>
        </w:rPr>
        <w:t>vodilnega</w:t>
      </w:r>
      <w:r w:rsidRPr="00482772">
        <w:rPr>
          <w:spacing w:val="-4"/>
          <w:sz w:val="22"/>
          <w:szCs w:val="22"/>
        </w:rPr>
        <w:t xml:space="preserve"> </w:t>
      </w:r>
      <w:r w:rsidRPr="00482772">
        <w:rPr>
          <w:sz w:val="22"/>
          <w:szCs w:val="22"/>
        </w:rPr>
        <w:t>partnerja</w:t>
      </w:r>
      <w:r w:rsidRPr="00482772">
        <w:rPr>
          <w:spacing w:val="-2"/>
          <w:sz w:val="22"/>
          <w:szCs w:val="22"/>
        </w:rPr>
        <w:t xml:space="preserve"> </w:t>
      </w:r>
      <w:r w:rsidRPr="00482772">
        <w:rPr>
          <w:sz w:val="22"/>
          <w:szCs w:val="22"/>
        </w:rPr>
        <w:t>v</w:t>
      </w:r>
      <w:r w:rsidRPr="00482772">
        <w:rPr>
          <w:spacing w:val="-4"/>
          <w:sz w:val="22"/>
          <w:szCs w:val="22"/>
        </w:rPr>
        <w:t xml:space="preserve"> </w:t>
      </w:r>
      <w:r w:rsidRPr="00482772">
        <w:rPr>
          <w:sz w:val="22"/>
          <w:szCs w:val="22"/>
        </w:rPr>
        <w:t>skupini</w:t>
      </w:r>
      <w:r w:rsidRPr="00482772">
        <w:rPr>
          <w:spacing w:val="-5"/>
          <w:sz w:val="22"/>
          <w:szCs w:val="22"/>
        </w:rPr>
        <w:t xml:space="preserve"> </w:t>
      </w:r>
      <w:r w:rsidRPr="00482772">
        <w:rPr>
          <w:sz w:val="22"/>
          <w:szCs w:val="22"/>
        </w:rPr>
        <w:t>ali</w:t>
      </w:r>
      <w:r w:rsidRPr="00482772">
        <w:rPr>
          <w:spacing w:val="-2"/>
          <w:sz w:val="22"/>
          <w:szCs w:val="22"/>
        </w:rPr>
        <w:t xml:space="preserve"> </w:t>
      </w:r>
      <w:r w:rsidRPr="00482772">
        <w:rPr>
          <w:sz w:val="22"/>
          <w:szCs w:val="22"/>
        </w:rPr>
        <w:t>vsakemu</w:t>
      </w:r>
      <w:r w:rsidRPr="00482772">
        <w:rPr>
          <w:spacing w:val="-4"/>
          <w:sz w:val="22"/>
          <w:szCs w:val="22"/>
        </w:rPr>
        <w:t xml:space="preserve"> </w:t>
      </w:r>
      <w:r w:rsidRPr="00482772">
        <w:rPr>
          <w:sz w:val="22"/>
          <w:szCs w:val="22"/>
        </w:rPr>
        <w:t>od</w:t>
      </w:r>
      <w:r w:rsidRPr="00482772">
        <w:rPr>
          <w:spacing w:val="-2"/>
          <w:sz w:val="22"/>
          <w:szCs w:val="22"/>
        </w:rPr>
        <w:t xml:space="preserve"> </w:t>
      </w:r>
      <w:r w:rsidRPr="00482772">
        <w:rPr>
          <w:sz w:val="22"/>
          <w:szCs w:val="22"/>
        </w:rPr>
        <w:t>partnerjev</w:t>
      </w:r>
      <w:r w:rsidRPr="00482772">
        <w:rPr>
          <w:spacing w:val="-4"/>
          <w:sz w:val="22"/>
          <w:szCs w:val="22"/>
        </w:rPr>
        <w:t xml:space="preserve"> </w:t>
      </w:r>
      <w:r w:rsidRPr="00482772">
        <w:rPr>
          <w:sz w:val="22"/>
          <w:szCs w:val="22"/>
        </w:rPr>
        <w:t>v</w:t>
      </w:r>
      <w:r w:rsidRPr="00482772">
        <w:rPr>
          <w:spacing w:val="-4"/>
          <w:sz w:val="22"/>
          <w:szCs w:val="22"/>
        </w:rPr>
        <w:t xml:space="preserve"> </w:t>
      </w:r>
      <w:r w:rsidRPr="00482772">
        <w:rPr>
          <w:sz w:val="22"/>
          <w:szCs w:val="22"/>
        </w:rPr>
        <w:t>skupini,</w:t>
      </w:r>
    </w:p>
    <w:p w:rsidR="007D290E" w:rsidRPr="00482772" w:rsidRDefault="007D290E" w:rsidP="007D290E">
      <w:pPr>
        <w:pStyle w:val="Odstavekseznama"/>
        <w:numPr>
          <w:ilvl w:val="0"/>
          <w:numId w:val="3"/>
        </w:numPr>
        <w:tabs>
          <w:tab w:val="left" w:pos="474"/>
        </w:tabs>
        <w:kinsoku w:val="0"/>
        <w:overflowPunct w:val="0"/>
        <w:spacing w:line="264" w:lineRule="auto"/>
        <w:ind w:left="473" w:hanging="361"/>
        <w:jc w:val="both"/>
        <w:rPr>
          <w:sz w:val="22"/>
          <w:szCs w:val="22"/>
        </w:rPr>
      </w:pPr>
      <w:r w:rsidRPr="00482772">
        <w:rPr>
          <w:sz w:val="22"/>
          <w:szCs w:val="22"/>
        </w:rPr>
        <w:t>določbe</w:t>
      </w:r>
      <w:r w:rsidRPr="00482772">
        <w:rPr>
          <w:spacing w:val="-2"/>
          <w:sz w:val="22"/>
          <w:szCs w:val="22"/>
        </w:rPr>
        <w:t xml:space="preserve"> </w:t>
      </w:r>
      <w:r w:rsidRPr="00482772">
        <w:rPr>
          <w:sz w:val="22"/>
          <w:szCs w:val="22"/>
        </w:rPr>
        <w:t>v</w:t>
      </w:r>
      <w:r w:rsidRPr="00482772">
        <w:rPr>
          <w:spacing w:val="-4"/>
          <w:sz w:val="22"/>
          <w:szCs w:val="22"/>
        </w:rPr>
        <w:t xml:space="preserve"> </w:t>
      </w:r>
      <w:r w:rsidRPr="00482772">
        <w:rPr>
          <w:sz w:val="22"/>
          <w:szCs w:val="22"/>
        </w:rPr>
        <w:t>primeru</w:t>
      </w:r>
      <w:r w:rsidRPr="00482772">
        <w:rPr>
          <w:spacing w:val="-3"/>
          <w:sz w:val="22"/>
          <w:szCs w:val="22"/>
        </w:rPr>
        <w:t xml:space="preserve"> </w:t>
      </w:r>
      <w:r w:rsidRPr="00482772">
        <w:rPr>
          <w:sz w:val="22"/>
          <w:szCs w:val="22"/>
        </w:rPr>
        <w:t>izstopa</w:t>
      </w:r>
      <w:r w:rsidRPr="00482772">
        <w:rPr>
          <w:spacing w:val="-4"/>
          <w:sz w:val="22"/>
          <w:szCs w:val="22"/>
        </w:rPr>
        <w:t xml:space="preserve"> </w:t>
      </w:r>
      <w:r w:rsidRPr="00482772">
        <w:rPr>
          <w:sz w:val="22"/>
          <w:szCs w:val="22"/>
        </w:rPr>
        <w:t>kateregakoli</w:t>
      </w:r>
      <w:r w:rsidRPr="00482772">
        <w:rPr>
          <w:spacing w:val="-1"/>
          <w:sz w:val="22"/>
          <w:szCs w:val="22"/>
        </w:rPr>
        <w:t xml:space="preserve"> </w:t>
      </w:r>
      <w:r w:rsidRPr="00482772">
        <w:rPr>
          <w:sz w:val="22"/>
          <w:szCs w:val="22"/>
        </w:rPr>
        <w:t>od</w:t>
      </w:r>
      <w:r w:rsidRPr="00482772">
        <w:rPr>
          <w:spacing w:val="-2"/>
          <w:sz w:val="22"/>
          <w:szCs w:val="22"/>
        </w:rPr>
        <w:t xml:space="preserve"> </w:t>
      </w:r>
      <w:r w:rsidRPr="00482772">
        <w:rPr>
          <w:sz w:val="22"/>
          <w:szCs w:val="22"/>
        </w:rPr>
        <w:t>partnerjev</w:t>
      </w:r>
      <w:r w:rsidRPr="00482772">
        <w:rPr>
          <w:spacing w:val="-4"/>
          <w:sz w:val="22"/>
          <w:szCs w:val="22"/>
        </w:rPr>
        <w:t xml:space="preserve"> </w:t>
      </w:r>
      <w:r w:rsidRPr="00482772">
        <w:rPr>
          <w:sz w:val="22"/>
          <w:szCs w:val="22"/>
        </w:rPr>
        <w:t>v</w:t>
      </w:r>
      <w:r w:rsidRPr="00482772">
        <w:rPr>
          <w:spacing w:val="-3"/>
          <w:sz w:val="22"/>
          <w:szCs w:val="22"/>
        </w:rPr>
        <w:t xml:space="preserve"> </w:t>
      </w:r>
      <w:r w:rsidRPr="00482772">
        <w:rPr>
          <w:sz w:val="22"/>
          <w:szCs w:val="22"/>
        </w:rPr>
        <w:t>skupini,</w:t>
      </w:r>
    </w:p>
    <w:p w:rsidR="007D290E" w:rsidRPr="00482772" w:rsidRDefault="007D290E" w:rsidP="007D290E">
      <w:pPr>
        <w:pStyle w:val="Odstavekseznama"/>
        <w:numPr>
          <w:ilvl w:val="0"/>
          <w:numId w:val="3"/>
        </w:numPr>
        <w:tabs>
          <w:tab w:val="left" w:pos="474"/>
        </w:tabs>
        <w:kinsoku w:val="0"/>
        <w:overflowPunct w:val="0"/>
        <w:spacing w:line="264" w:lineRule="auto"/>
        <w:ind w:left="473" w:hanging="361"/>
        <w:jc w:val="both"/>
        <w:rPr>
          <w:sz w:val="22"/>
          <w:szCs w:val="22"/>
        </w:rPr>
      </w:pPr>
      <w:r w:rsidRPr="00482772">
        <w:rPr>
          <w:sz w:val="22"/>
          <w:szCs w:val="22"/>
        </w:rPr>
        <w:t>reševanje</w:t>
      </w:r>
      <w:r w:rsidRPr="00482772">
        <w:rPr>
          <w:spacing w:val="-2"/>
          <w:sz w:val="22"/>
          <w:szCs w:val="22"/>
        </w:rPr>
        <w:t xml:space="preserve"> </w:t>
      </w:r>
      <w:r w:rsidRPr="00482772">
        <w:rPr>
          <w:sz w:val="22"/>
          <w:szCs w:val="22"/>
        </w:rPr>
        <w:t>sporov</w:t>
      </w:r>
      <w:r w:rsidRPr="00482772">
        <w:rPr>
          <w:spacing w:val="-4"/>
          <w:sz w:val="22"/>
          <w:szCs w:val="22"/>
        </w:rPr>
        <w:t xml:space="preserve"> </w:t>
      </w:r>
      <w:r w:rsidRPr="00482772">
        <w:rPr>
          <w:sz w:val="22"/>
          <w:szCs w:val="22"/>
        </w:rPr>
        <w:t>med</w:t>
      </w:r>
      <w:r w:rsidRPr="00482772">
        <w:rPr>
          <w:spacing w:val="-3"/>
          <w:sz w:val="22"/>
          <w:szCs w:val="22"/>
        </w:rPr>
        <w:t xml:space="preserve"> </w:t>
      </w:r>
      <w:r w:rsidRPr="00482772">
        <w:rPr>
          <w:sz w:val="22"/>
          <w:szCs w:val="22"/>
        </w:rPr>
        <w:t>partnerji</w:t>
      </w:r>
      <w:r w:rsidRPr="00482772">
        <w:rPr>
          <w:spacing w:val="-2"/>
          <w:sz w:val="22"/>
          <w:szCs w:val="22"/>
        </w:rPr>
        <w:t xml:space="preserve"> </w:t>
      </w:r>
      <w:r w:rsidRPr="00482772">
        <w:rPr>
          <w:sz w:val="22"/>
          <w:szCs w:val="22"/>
        </w:rPr>
        <w:t>v</w:t>
      </w:r>
      <w:r w:rsidRPr="00482772">
        <w:rPr>
          <w:spacing w:val="-3"/>
          <w:sz w:val="22"/>
          <w:szCs w:val="22"/>
        </w:rPr>
        <w:t xml:space="preserve"> </w:t>
      </w:r>
      <w:r w:rsidRPr="00482772">
        <w:rPr>
          <w:sz w:val="22"/>
          <w:szCs w:val="22"/>
        </w:rPr>
        <w:t>skupini,</w:t>
      </w:r>
    </w:p>
    <w:p w:rsidR="007D290E" w:rsidRPr="00482772" w:rsidRDefault="007D290E" w:rsidP="007D290E">
      <w:pPr>
        <w:pStyle w:val="Odstavekseznama"/>
        <w:numPr>
          <w:ilvl w:val="0"/>
          <w:numId w:val="3"/>
        </w:numPr>
        <w:tabs>
          <w:tab w:val="left" w:pos="474"/>
        </w:tabs>
        <w:kinsoku w:val="0"/>
        <w:overflowPunct w:val="0"/>
        <w:spacing w:line="264" w:lineRule="auto"/>
        <w:ind w:left="473" w:hanging="361"/>
        <w:jc w:val="both"/>
        <w:rPr>
          <w:sz w:val="22"/>
          <w:szCs w:val="22"/>
        </w:rPr>
      </w:pPr>
      <w:r w:rsidRPr="00482772">
        <w:rPr>
          <w:sz w:val="22"/>
          <w:szCs w:val="22"/>
        </w:rPr>
        <w:t>druge</w:t>
      </w:r>
      <w:r w:rsidRPr="00482772">
        <w:rPr>
          <w:spacing w:val="-4"/>
          <w:sz w:val="22"/>
          <w:szCs w:val="22"/>
        </w:rPr>
        <w:t xml:space="preserve"> </w:t>
      </w:r>
      <w:r w:rsidRPr="00482772">
        <w:rPr>
          <w:sz w:val="22"/>
          <w:szCs w:val="22"/>
        </w:rPr>
        <w:t>morebitne</w:t>
      </w:r>
      <w:r w:rsidRPr="00482772">
        <w:rPr>
          <w:spacing w:val="-4"/>
          <w:sz w:val="22"/>
          <w:szCs w:val="22"/>
        </w:rPr>
        <w:t xml:space="preserve"> </w:t>
      </w:r>
      <w:r w:rsidRPr="00482772">
        <w:rPr>
          <w:sz w:val="22"/>
          <w:szCs w:val="22"/>
        </w:rPr>
        <w:t>pravice</w:t>
      </w:r>
      <w:r w:rsidRPr="00482772">
        <w:rPr>
          <w:spacing w:val="-4"/>
          <w:sz w:val="22"/>
          <w:szCs w:val="22"/>
        </w:rPr>
        <w:t xml:space="preserve"> </w:t>
      </w:r>
      <w:r w:rsidRPr="00482772">
        <w:rPr>
          <w:sz w:val="22"/>
          <w:szCs w:val="22"/>
        </w:rPr>
        <w:t>in</w:t>
      </w:r>
      <w:r w:rsidRPr="00482772">
        <w:rPr>
          <w:spacing w:val="-2"/>
          <w:sz w:val="22"/>
          <w:szCs w:val="22"/>
        </w:rPr>
        <w:t xml:space="preserve"> </w:t>
      </w:r>
      <w:r w:rsidRPr="00482772">
        <w:rPr>
          <w:sz w:val="22"/>
          <w:szCs w:val="22"/>
        </w:rPr>
        <w:t>obveznosti</w:t>
      </w:r>
      <w:r w:rsidRPr="00482772">
        <w:rPr>
          <w:spacing w:val="-2"/>
          <w:sz w:val="22"/>
          <w:szCs w:val="22"/>
        </w:rPr>
        <w:t xml:space="preserve"> </w:t>
      </w:r>
      <w:r w:rsidRPr="00482772">
        <w:rPr>
          <w:sz w:val="22"/>
          <w:szCs w:val="22"/>
        </w:rPr>
        <w:t>med</w:t>
      </w:r>
      <w:r w:rsidRPr="00482772">
        <w:rPr>
          <w:spacing w:val="-2"/>
          <w:sz w:val="22"/>
          <w:szCs w:val="22"/>
        </w:rPr>
        <w:t xml:space="preserve"> </w:t>
      </w:r>
      <w:r w:rsidRPr="00482772">
        <w:rPr>
          <w:sz w:val="22"/>
          <w:szCs w:val="22"/>
        </w:rPr>
        <w:t>partnerji</w:t>
      </w:r>
      <w:r w:rsidRPr="00482772">
        <w:rPr>
          <w:spacing w:val="-2"/>
          <w:sz w:val="22"/>
          <w:szCs w:val="22"/>
        </w:rPr>
        <w:t xml:space="preserve"> </w:t>
      </w:r>
      <w:r w:rsidRPr="00482772">
        <w:rPr>
          <w:sz w:val="22"/>
          <w:szCs w:val="22"/>
        </w:rPr>
        <w:t>v</w:t>
      </w:r>
      <w:r w:rsidRPr="00482772">
        <w:rPr>
          <w:spacing w:val="-3"/>
          <w:sz w:val="22"/>
          <w:szCs w:val="22"/>
        </w:rPr>
        <w:t xml:space="preserve"> </w:t>
      </w:r>
      <w:r w:rsidRPr="00482772">
        <w:rPr>
          <w:sz w:val="22"/>
          <w:szCs w:val="22"/>
        </w:rPr>
        <w:t>skupini,</w:t>
      </w:r>
    </w:p>
    <w:p w:rsidR="007D290E" w:rsidRPr="00482772" w:rsidRDefault="007D290E" w:rsidP="007D290E">
      <w:pPr>
        <w:pStyle w:val="Odstavekseznama"/>
        <w:numPr>
          <w:ilvl w:val="0"/>
          <w:numId w:val="3"/>
        </w:numPr>
        <w:tabs>
          <w:tab w:val="left" w:pos="474"/>
        </w:tabs>
        <w:kinsoku w:val="0"/>
        <w:overflowPunct w:val="0"/>
        <w:spacing w:line="264" w:lineRule="auto"/>
        <w:ind w:left="473" w:hanging="361"/>
        <w:jc w:val="both"/>
        <w:rPr>
          <w:sz w:val="22"/>
          <w:szCs w:val="22"/>
        </w:rPr>
      </w:pPr>
      <w:r w:rsidRPr="00482772">
        <w:rPr>
          <w:sz w:val="22"/>
          <w:szCs w:val="22"/>
        </w:rPr>
        <w:t>rok</w:t>
      </w:r>
      <w:r w:rsidRPr="00482772">
        <w:rPr>
          <w:spacing w:val="1"/>
          <w:sz w:val="22"/>
          <w:szCs w:val="22"/>
        </w:rPr>
        <w:t xml:space="preserve"> </w:t>
      </w:r>
      <w:r w:rsidRPr="00482772">
        <w:rPr>
          <w:sz w:val="22"/>
          <w:szCs w:val="22"/>
        </w:rPr>
        <w:t>veljavnosti</w:t>
      </w:r>
      <w:r w:rsidRPr="00482772">
        <w:rPr>
          <w:spacing w:val="-2"/>
          <w:sz w:val="22"/>
          <w:szCs w:val="22"/>
        </w:rPr>
        <w:t xml:space="preserve"> </w:t>
      </w:r>
      <w:r w:rsidRPr="00482772">
        <w:rPr>
          <w:sz w:val="22"/>
          <w:szCs w:val="22"/>
        </w:rPr>
        <w:t>pravnega</w:t>
      </w:r>
      <w:r w:rsidRPr="00482772">
        <w:rPr>
          <w:spacing w:val="-6"/>
          <w:sz w:val="22"/>
          <w:szCs w:val="22"/>
        </w:rPr>
        <w:t xml:space="preserve"> </w:t>
      </w:r>
      <w:r w:rsidRPr="00482772">
        <w:rPr>
          <w:sz w:val="22"/>
          <w:szCs w:val="22"/>
        </w:rPr>
        <w:t>akta.</w:t>
      </w:r>
    </w:p>
    <w:p w:rsidR="007D290E" w:rsidRPr="00482772" w:rsidRDefault="007D290E" w:rsidP="007D290E">
      <w:pPr>
        <w:pStyle w:val="Telobesedila"/>
        <w:kinsoku w:val="0"/>
        <w:overflowPunct w:val="0"/>
        <w:spacing w:line="264" w:lineRule="auto"/>
        <w:jc w:val="both"/>
        <w:rPr>
          <w:sz w:val="24"/>
          <w:szCs w:val="24"/>
        </w:rPr>
      </w:pPr>
    </w:p>
    <w:p w:rsidR="007D290E" w:rsidRPr="00482772" w:rsidRDefault="007D290E" w:rsidP="007D290E">
      <w:pPr>
        <w:pStyle w:val="Telobesedila"/>
        <w:kinsoku w:val="0"/>
        <w:overflowPunct w:val="0"/>
        <w:spacing w:line="264" w:lineRule="auto"/>
        <w:ind w:left="113" w:right="105"/>
        <w:jc w:val="both"/>
      </w:pPr>
      <w:r w:rsidRPr="00482772">
        <w:t>V</w:t>
      </w:r>
      <w:r w:rsidRPr="00482772">
        <w:rPr>
          <w:spacing w:val="-9"/>
        </w:rPr>
        <w:t xml:space="preserve"> </w:t>
      </w:r>
      <w:r w:rsidRPr="00482772">
        <w:t>primeru,</w:t>
      </w:r>
      <w:r w:rsidRPr="00482772">
        <w:rPr>
          <w:spacing w:val="-7"/>
        </w:rPr>
        <w:t xml:space="preserve"> </w:t>
      </w:r>
      <w:r w:rsidRPr="00482772">
        <w:t>da</w:t>
      </w:r>
      <w:r w:rsidRPr="00482772">
        <w:rPr>
          <w:spacing w:val="-9"/>
        </w:rPr>
        <w:t xml:space="preserve"> </w:t>
      </w:r>
      <w:r w:rsidRPr="00482772">
        <w:t>skupina</w:t>
      </w:r>
      <w:r w:rsidRPr="00482772">
        <w:rPr>
          <w:spacing w:val="-9"/>
        </w:rPr>
        <w:t xml:space="preserve"> </w:t>
      </w:r>
      <w:r w:rsidRPr="00482772">
        <w:t>ponudnikov</w:t>
      </w:r>
      <w:r w:rsidRPr="00482772">
        <w:rPr>
          <w:spacing w:val="-11"/>
        </w:rPr>
        <w:t xml:space="preserve"> </w:t>
      </w:r>
      <w:r w:rsidRPr="00482772">
        <w:t>predloži</w:t>
      </w:r>
      <w:r w:rsidRPr="00482772">
        <w:rPr>
          <w:spacing w:val="-9"/>
        </w:rPr>
        <w:t xml:space="preserve"> </w:t>
      </w:r>
      <w:r w:rsidRPr="00482772">
        <w:t>skupno</w:t>
      </w:r>
      <w:r w:rsidRPr="00482772">
        <w:rPr>
          <w:spacing w:val="-8"/>
        </w:rPr>
        <w:t xml:space="preserve"> </w:t>
      </w:r>
      <w:r w:rsidRPr="00482772">
        <w:t>ponudbo,</w:t>
      </w:r>
      <w:r w:rsidRPr="00482772">
        <w:rPr>
          <w:spacing w:val="-10"/>
        </w:rPr>
        <w:t xml:space="preserve"> </w:t>
      </w:r>
      <w:r w:rsidRPr="00482772">
        <w:t>je potrebno</w:t>
      </w:r>
      <w:r w:rsidRPr="00482772">
        <w:rPr>
          <w:spacing w:val="-6"/>
        </w:rPr>
        <w:t xml:space="preserve"> </w:t>
      </w:r>
      <w:r w:rsidRPr="00482772">
        <w:t>v</w:t>
      </w:r>
      <w:r w:rsidRPr="00482772">
        <w:rPr>
          <w:spacing w:val="-11"/>
        </w:rPr>
        <w:t xml:space="preserve"> </w:t>
      </w:r>
      <w:r w:rsidRPr="00482772">
        <w:t>OBRAZCU</w:t>
      </w:r>
      <w:r w:rsidRPr="00482772">
        <w:rPr>
          <w:spacing w:val="-9"/>
        </w:rPr>
        <w:t xml:space="preserve"> </w:t>
      </w:r>
      <w:r w:rsidRPr="00482772">
        <w:t>2</w:t>
      </w:r>
      <w:r w:rsidRPr="00482772">
        <w:rPr>
          <w:spacing w:val="-8"/>
        </w:rPr>
        <w:t xml:space="preserve"> </w:t>
      </w:r>
      <w:r w:rsidRPr="00482772">
        <w:t>in OBRAZCU</w:t>
      </w:r>
      <w:r w:rsidRPr="00482772">
        <w:rPr>
          <w:spacing w:val="-9"/>
        </w:rPr>
        <w:t xml:space="preserve"> </w:t>
      </w:r>
      <w:r w:rsidRPr="00482772">
        <w:t xml:space="preserve">2.1 </w:t>
      </w:r>
      <w:r w:rsidRPr="00482772">
        <w:rPr>
          <w:spacing w:val="-59"/>
        </w:rPr>
        <w:t xml:space="preserve"> </w:t>
      </w:r>
      <w:r w:rsidRPr="00482772">
        <w:t>navesti vse, ki bodo sodelovali v tej skupni ponudbi. Vsak gospodarski subjekt iz skupine</w:t>
      </w:r>
      <w:r w:rsidRPr="00482772">
        <w:rPr>
          <w:spacing w:val="1"/>
        </w:rPr>
        <w:t xml:space="preserve"> </w:t>
      </w:r>
      <w:r w:rsidRPr="00482772">
        <w:t>ponudnikov</w:t>
      </w:r>
      <w:r w:rsidRPr="00482772">
        <w:rPr>
          <w:spacing w:val="-3"/>
        </w:rPr>
        <w:t xml:space="preserve"> </w:t>
      </w:r>
      <w:r w:rsidRPr="00482772">
        <w:t>mora</w:t>
      </w:r>
      <w:r w:rsidRPr="00482772">
        <w:rPr>
          <w:spacing w:val="-1"/>
        </w:rPr>
        <w:t xml:space="preserve"> </w:t>
      </w:r>
      <w:r w:rsidRPr="00482772">
        <w:t>izpolnjevati</w:t>
      </w:r>
      <w:r w:rsidRPr="00482772">
        <w:rPr>
          <w:spacing w:val="-1"/>
        </w:rPr>
        <w:t xml:space="preserve"> </w:t>
      </w:r>
      <w:r w:rsidRPr="00482772">
        <w:t>pogoje</w:t>
      </w:r>
      <w:r w:rsidRPr="00482772">
        <w:rPr>
          <w:spacing w:val="-2"/>
        </w:rPr>
        <w:t xml:space="preserve"> </w:t>
      </w:r>
      <w:r w:rsidRPr="00482772">
        <w:t>kot</w:t>
      </w:r>
      <w:r w:rsidRPr="00482772">
        <w:rPr>
          <w:spacing w:val="1"/>
        </w:rPr>
        <w:t xml:space="preserve"> </w:t>
      </w:r>
      <w:r w:rsidRPr="00482772">
        <w:t>navedeno</w:t>
      </w:r>
      <w:r w:rsidRPr="00482772">
        <w:rPr>
          <w:spacing w:val="-1"/>
        </w:rPr>
        <w:t xml:space="preserve"> </w:t>
      </w:r>
      <w:r w:rsidRPr="00482772">
        <w:t>v</w:t>
      </w:r>
      <w:r w:rsidRPr="00482772">
        <w:rPr>
          <w:spacing w:val="-3"/>
        </w:rPr>
        <w:t xml:space="preserve"> </w:t>
      </w:r>
      <w:r w:rsidRPr="00482772">
        <w:t>točki 4.</w:t>
      </w:r>
      <w:r w:rsidRPr="00482772">
        <w:rPr>
          <w:spacing w:val="-2"/>
        </w:rPr>
        <w:t xml:space="preserve"> </w:t>
      </w:r>
      <w:r w:rsidRPr="00482772">
        <w:t>te</w:t>
      </w:r>
      <w:r w:rsidRPr="00482772">
        <w:rPr>
          <w:spacing w:val="-1"/>
        </w:rPr>
        <w:t xml:space="preserve"> </w:t>
      </w:r>
      <w:r w:rsidRPr="00482772">
        <w:t>dokumentacije.</w:t>
      </w:r>
    </w:p>
    <w:p w:rsidR="007D290E" w:rsidRPr="00482772" w:rsidRDefault="007D290E" w:rsidP="007D290E">
      <w:pPr>
        <w:pStyle w:val="Telobesedila"/>
        <w:kinsoku w:val="0"/>
        <w:overflowPunct w:val="0"/>
        <w:spacing w:line="264" w:lineRule="auto"/>
        <w:rPr>
          <w:sz w:val="29"/>
          <w:szCs w:val="29"/>
        </w:rPr>
      </w:pPr>
    </w:p>
    <w:p w:rsidR="007D290E" w:rsidRPr="00482772" w:rsidRDefault="007D290E" w:rsidP="007D290E">
      <w:pPr>
        <w:pStyle w:val="Telobesedila"/>
        <w:kinsoku w:val="0"/>
        <w:overflowPunct w:val="0"/>
        <w:spacing w:line="264" w:lineRule="auto"/>
        <w:ind w:left="113" w:right="106"/>
        <w:jc w:val="both"/>
      </w:pPr>
      <w:r w:rsidRPr="00482772">
        <w:t>V kolikor je javno naročilo v izvajanje oddano ponudnikom, ki so oddali skupno ponudbo,</w:t>
      </w:r>
      <w:r w:rsidRPr="00482772">
        <w:rPr>
          <w:spacing w:val="1"/>
        </w:rPr>
        <w:t xml:space="preserve"> </w:t>
      </w:r>
      <w:r w:rsidRPr="00482772">
        <w:rPr>
          <w:spacing w:val="-1"/>
        </w:rPr>
        <w:t>menjava</w:t>
      </w:r>
      <w:r w:rsidRPr="00482772">
        <w:rPr>
          <w:spacing w:val="-11"/>
        </w:rPr>
        <w:t xml:space="preserve"> </w:t>
      </w:r>
      <w:r w:rsidRPr="00482772">
        <w:rPr>
          <w:spacing w:val="-1"/>
        </w:rPr>
        <w:t>članov</w:t>
      </w:r>
      <w:r w:rsidRPr="00482772">
        <w:rPr>
          <w:spacing w:val="-12"/>
        </w:rPr>
        <w:t xml:space="preserve"> </w:t>
      </w:r>
      <w:r w:rsidRPr="00482772">
        <w:t>skupine</w:t>
      </w:r>
      <w:r w:rsidRPr="00482772">
        <w:rPr>
          <w:spacing w:val="-13"/>
        </w:rPr>
        <w:t xml:space="preserve"> </w:t>
      </w:r>
      <w:r w:rsidRPr="00482772">
        <w:t>tekom</w:t>
      </w:r>
      <w:r w:rsidRPr="00482772">
        <w:rPr>
          <w:spacing w:val="-9"/>
        </w:rPr>
        <w:t xml:space="preserve"> </w:t>
      </w:r>
      <w:r w:rsidRPr="00482772">
        <w:t>izvajanja</w:t>
      </w:r>
      <w:r w:rsidRPr="00482772">
        <w:rPr>
          <w:spacing w:val="-11"/>
        </w:rPr>
        <w:t xml:space="preserve"> </w:t>
      </w:r>
      <w:r>
        <w:rPr>
          <w:spacing w:val="-11"/>
        </w:rPr>
        <w:t xml:space="preserve">okvirnega sporazuma </w:t>
      </w:r>
      <w:r w:rsidRPr="00482772">
        <w:t>ni</w:t>
      </w:r>
      <w:r w:rsidRPr="00482772">
        <w:rPr>
          <w:spacing w:val="-11"/>
        </w:rPr>
        <w:t xml:space="preserve"> </w:t>
      </w:r>
      <w:r w:rsidRPr="00482772">
        <w:t>mogoča.</w:t>
      </w:r>
      <w:r w:rsidRPr="00482772">
        <w:rPr>
          <w:spacing w:val="-9"/>
        </w:rPr>
        <w:t xml:space="preserve"> </w:t>
      </w:r>
      <w:r w:rsidRPr="00482772">
        <w:t>V</w:t>
      </w:r>
      <w:r w:rsidRPr="00482772">
        <w:rPr>
          <w:spacing w:val="-13"/>
        </w:rPr>
        <w:t xml:space="preserve"> </w:t>
      </w:r>
      <w:r w:rsidRPr="00482772">
        <w:t>kolikor</w:t>
      </w:r>
      <w:r w:rsidRPr="00482772">
        <w:rPr>
          <w:spacing w:val="-15"/>
        </w:rPr>
        <w:t xml:space="preserve"> </w:t>
      </w:r>
      <w:r w:rsidRPr="00482772">
        <w:t>kateri</w:t>
      </w:r>
      <w:r w:rsidRPr="00482772">
        <w:rPr>
          <w:spacing w:val="-11"/>
        </w:rPr>
        <w:t xml:space="preserve"> </w:t>
      </w:r>
      <w:r w:rsidRPr="00482772">
        <w:t>od</w:t>
      </w:r>
      <w:r w:rsidRPr="00482772">
        <w:rPr>
          <w:spacing w:val="-10"/>
        </w:rPr>
        <w:t xml:space="preserve"> </w:t>
      </w:r>
      <w:r w:rsidRPr="00482772">
        <w:t>članov</w:t>
      </w:r>
      <w:r w:rsidRPr="00482772">
        <w:rPr>
          <w:spacing w:val="-12"/>
        </w:rPr>
        <w:t xml:space="preserve"> </w:t>
      </w:r>
      <w:r w:rsidRPr="00482772">
        <w:t xml:space="preserve">skupine </w:t>
      </w:r>
      <w:r w:rsidRPr="00482772">
        <w:rPr>
          <w:spacing w:val="-59"/>
        </w:rPr>
        <w:t xml:space="preserve"> </w:t>
      </w:r>
      <w:r w:rsidRPr="00482772">
        <w:t>želi</w:t>
      </w:r>
      <w:r w:rsidRPr="00482772">
        <w:rPr>
          <w:spacing w:val="-8"/>
        </w:rPr>
        <w:t xml:space="preserve"> </w:t>
      </w:r>
      <w:r w:rsidRPr="00482772">
        <w:t>prenehati</w:t>
      </w:r>
      <w:r w:rsidRPr="00482772">
        <w:rPr>
          <w:spacing w:val="-9"/>
        </w:rPr>
        <w:t xml:space="preserve"> </w:t>
      </w:r>
      <w:r w:rsidRPr="00482772">
        <w:t>z</w:t>
      </w:r>
      <w:r w:rsidRPr="00482772">
        <w:rPr>
          <w:spacing w:val="-8"/>
        </w:rPr>
        <w:t xml:space="preserve"> </w:t>
      </w:r>
      <w:r w:rsidRPr="00482772">
        <w:t>izvajanjem</w:t>
      </w:r>
      <w:r w:rsidRPr="00482772">
        <w:rPr>
          <w:spacing w:val="-8"/>
        </w:rPr>
        <w:t xml:space="preserve"> </w:t>
      </w:r>
      <w:r w:rsidRPr="00482772">
        <w:t>javnega</w:t>
      </w:r>
      <w:r w:rsidRPr="00482772">
        <w:rPr>
          <w:spacing w:val="-9"/>
        </w:rPr>
        <w:t xml:space="preserve"> </w:t>
      </w:r>
      <w:r w:rsidRPr="00482772">
        <w:t>naročila</w:t>
      </w:r>
      <w:r w:rsidRPr="00482772">
        <w:rPr>
          <w:spacing w:val="-7"/>
        </w:rPr>
        <w:t xml:space="preserve"> </w:t>
      </w:r>
      <w:r w:rsidRPr="00482772">
        <w:t>oz.</w:t>
      </w:r>
      <w:r w:rsidRPr="00482772">
        <w:rPr>
          <w:spacing w:val="-5"/>
        </w:rPr>
        <w:t xml:space="preserve"> </w:t>
      </w:r>
      <w:r w:rsidRPr="00482772">
        <w:t>če</w:t>
      </w:r>
      <w:r w:rsidRPr="00482772">
        <w:rPr>
          <w:spacing w:val="-7"/>
        </w:rPr>
        <w:t xml:space="preserve"> </w:t>
      </w:r>
      <w:r w:rsidRPr="00482772">
        <w:t>je</w:t>
      </w:r>
      <w:r w:rsidRPr="00482772">
        <w:rPr>
          <w:spacing w:val="-9"/>
        </w:rPr>
        <w:t xml:space="preserve"> </w:t>
      </w:r>
      <w:r w:rsidRPr="00482772">
        <w:t>zoper</w:t>
      </w:r>
      <w:r w:rsidRPr="00482772">
        <w:rPr>
          <w:spacing w:val="-10"/>
        </w:rPr>
        <w:t xml:space="preserve"> </w:t>
      </w:r>
      <w:r w:rsidRPr="00482772">
        <w:t>katerega</w:t>
      </w:r>
      <w:r w:rsidRPr="00482772">
        <w:rPr>
          <w:spacing w:val="-9"/>
        </w:rPr>
        <w:t xml:space="preserve"> </w:t>
      </w:r>
      <w:r w:rsidRPr="00482772">
        <w:t>od</w:t>
      </w:r>
      <w:r w:rsidRPr="00482772">
        <w:rPr>
          <w:spacing w:val="-9"/>
        </w:rPr>
        <w:t xml:space="preserve"> </w:t>
      </w:r>
      <w:r w:rsidRPr="00482772">
        <w:t>članov</w:t>
      </w:r>
      <w:r w:rsidRPr="00482772">
        <w:rPr>
          <w:spacing w:val="-8"/>
        </w:rPr>
        <w:t xml:space="preserve"> </w:t>
      </w:r>
      <w:r w:rsidRPr="00482772">
        <w:t>skupine</w:t>
      </w:r>
      <w:r w:rsidRPr="00482772">
        <w:rPr>
          <w:spacing w:val="-9"/>
        </w:rPr>
        <w:t xml:space="preserve"> </w:t>
      </w:r>
      <w:r w:rsidRPr="00482772">
        <w:t>uveden</w:t>
      </w:r>
      <w:r w:rsidRPr="00482772">
        <w:rPr>
          <w:spacing w:val="-59"/>
        </w:rPr>
        <w:t xml:space="preserve"> </w:t>
      </w:r>
      <w:r w:rsidRPr="00482772">
        <w:rPr>
          <w:spacing w:val="-1"/>
        </w:rPr>
        <w:t>postopek,</w:t>
      </w:r>
      <w:r w:rsidRPr="00482772">
        <w:rPr>
          <w:spacing w:val="-10"/>
        </w:rPr>
        <w:t xml:space="preserve"> </w:t>
      </w:r>
      <w:r w:rsidRPr="00482772">
        <w:rPr>
          <w:spacing w:val="-1"/>
        </w:rPr>
        <w:t>namen</w:t>
      </w:r>
      <w:r w:rsidRPr="00482772">
        <w:rPr>
          <w:spacing w:val="-14"/>
        </w:rPr>
        <w:t xml:space="preserve"> </w:t>
      </w:r>
      <w:r w:rsidRPr="00482772">
        <w:rPr>
          <w:spacing w:val="-1"/>
        </w:rPr>
        <w:t>katerega</w:t>
      </w:r>
      <w:r w:rsidRPr="00482772">
        <w:rPr>
          <w:spacing w:val="-11"/>
        </w:rPr>
        <w:t xml:space="preserve"> </w:t>
      </w:r>
      <w:r w:rsidRPr="00482772">
        <w:rPr>
          <w:spacing w:val="-1"/>
        </w:rPr>
        <w:t>je</w:t>
      </w:r>
      <w:r w:rsidRPr="00482772">
        <w:rPr>
          <w:spacing w:val="-12"/>
        </w:rPr>
        <w:t xml:space="preserve"> </w:t>
      </w:r>
      <w:r w:rsidRPr="00482772">
        <w:rPr>
          <w:spacing w:val="-1"/>
        </w:rPr>
        <w:t>prenehanje</w:t>
      </w:r>
      <w:r w:rsidRPr="00482772">
        <w:rPr>
          <w:spacing w:val="-9"/>
        </w:rPr>
        <w:t xml:space="preserve"> </w:t>
      </w:r>
      <w:r w:rsidRPr="00482772">
        <w:rPr>
          <w:spacing w:val="-1"/>
        </w:rPr>
        <w:t>poslovanja,</w:t>
      </w:r>
      <w:r w:rsidRPr="00482772">
        <w:rPr>
          <w:spacing w:val="-9"/>
        </w:rPr>
        <w:t xml:space="preserve"> </w:t>
      </w:r>
      <w:r w:rsidRPr="00482772">
        <w:t>lahko naročnik</w:t>
      </w:r>
      <w:r w:rsidRPr="00482772">
        <w:rPr>
          <w:spacing w:val="-9"/>
        </w:rPr>
        <w:t xml:space="preserve"> </w:t>
      </w:r>
      <w:r w:rsidRPr="00482772">
        <w:t>odpove</w:t>
      </w:r>
      <w:r w:rsidRPr="00482772">
        <w:rPr>
          <w:spacing w:val="-9"/>
        </w:rPr>
        <w:t xml:space="preserve"> </w:t>
      </w:r>
      <w:r>
        <w:t>okvirni sporazum</w:t>
      </w:r>
      <w:r w:rsidRPr="00482772">
        <w:rPr>
          <w:spacing w:val="-9"/>
        </w:rPr>
        <w:t xml:space="preserve"> za</w:t>
      </w:r>
      <w:r w:rsidRPr="00482772">
        <w:rPr>
          <w:spacing w:val="-11"/>
        </w:rPr>
        <w:t xml:space="preserve"> </w:t>
      </w:r>
      <w:r w:rsidRPr="00482772">
        <w:t>izvedbo</w:t>
      </w:r>
      <w:r>
        <w:t xml:space="preserve"> </w:t>
      </w:r>
      <w:r w:rsidRPr="00482772">
        <w:rPr>
          <w:spacing w:val="-59"/>
        </w:rPr>
        <w:t xml:space="preserve"> </w:t>
      </w:r>
      <w:r w:rsidRPr="00482772">
        <w:t>javnega</w:t>
      </w:r>
      <w:r w:rsidRPr="00482772">
        <w:rPr>
          <w:spacing w:val="-1"/>
        </w:rPr>
        <w:t xml:space="preserve"> </w:t>
      </w:r>
      <w:r w:rsidRPr="00482772">
        <w:t>naročila.</w:t>
      </w:r>
    </w:p>
    <w:p w:rsidR="007D290E" w:rsidRPr="00482772" w:rsidRDefault="007D290E" w:rsidP="007D290E">
      <w:pPr>
        <w:pStyle w:val="Telobesedila"/>
        <w:kinsoku w:val="0"/>
        <w:overflowPunct w:val="0"/>
        <w:spacing w:line="264" w:lineRule="auto"/>
        <w:ind w:left="113" w:right="106"/>
        <w:jc w:val="both"/>
      </w:pPr>
    </w:p>
    <w:p w:rsidR="007D290E" w:rsidRPr="00482772" w:rsidRDefault="007D290E" w:rsidP="007D290E">
      <w:pPr>
        <w:pStyle w:val="Naslov1"/>
        <w:numPr>
          <w:ilvl w:val="2"/>
          <w:numId w:val="24"/>
        </w:numPr>
        <w:tabs>
          <w:tab w:val="left" w:pos="834"/>
        </w:tabs>
        <w:kinsoku w:val="0"/>
        <w:overflowPunct w:val="0"/>
        <w:spacing w:line="264" w:lineRule="auto"/>
      </w:pPr>
      <w:bookmarkStart w:id="9" w:name="1.5.3._Uporaba_zmogljivosti_drugih_subje"/>
      <w:bookmarkEnd w:id="9"/>
      <w:r w:rsidRPr="00482772">
        <w:t>Uporaba</w:t>
      </w:r>
      <w:r w:rsidRPr="00482772">
        <w:rPr>
          <w:spacing w:val="-5"/>
        </w:rPr>
        <w:t xml:space="preserve"> </w:t>
      </w:r>
      <w:r w:rsidRPr="00482772">
        <w:t>zmogljivosti</w:t>
      </w:r>
      <w:r w:rsidRPr="00482772">
        <w:rPr>
          <w:spacing w:val="-3"/>
        </w:rPr>
        <w:t xml:space="preserve"> </w:t>
      </w:r>
      <w:r w:rsidRPr="00482772">
        <w:t>drugih</w:t>
      </w:r>
      <w:r w:rsidRPr="00482772">
        <w:rPr>
          <w:spacing w:val="-4"/>
        </w:rPr>
        <w:t xml:space="preserve"> </w:t>
      </w:r>
      <w:r w:rsidRPr="00482772">
        <w:t>subjektov</w:t>
      </w:r>
    </w:p>
    <w:p w:rsidR="007D290E" w:rsidRPr="00482772" w:rsidRDefault="007D290E" w:rsidP="007D290E">
      <w:pPr>
        <w:pStyle w:val="Telobesedila"/>
        <w:kinsoku w:val="0"/>
        <w:overflowPunct w:val="0"/>
        <w:spacing w:line="264" w:lineRule="auto"/>
        <w:rPr>
          <w:b/>
          <w:bCs/>
          <w:sz w:val="28"/>
          <w:szCs w:val="28"/>
        </w:rPr>
      </w:pPr>
    </w:p>
    <w:p w:rsidR="007D290E" w:rsidRPr="00482772" w:rsidRDefault="007D290E" w:rsidP="007D290E">
      <w:pPr>
        <w:pStyle w:val="Telobesedila"/>
        <w:kinsoku w:val="0"/>
        <w:overflowPunct w:val="0"/>
        <w:spacing w:line="264" w:lineRule="auto"/>
        <w:ind w:left="113" w:right="106"/>
        <w:jc w:val="both"/>
      </w:pPr>
      <w:r w:rsidRPr="00482772">
        <w:t>Za uporabo zmogljivosti drugih subjektov se uporabljajo pravila 81. člena ZJN-3. V primeru</w:t>
      </w:r>
      <w:r w:rsidRPr="00482772">
        <w:rPr>
          <w:spacing w:val="1"/>
        </w:rPr>
        <w:t xml:space="preserve"> </w:t>
      </w:r>
      <w:r w:rsidRPr="00482772">
        <w:t>sklicevanja na zmogljivosti drugih subjektov, je potrebno v OBRAZEC 2.2. navesti vse, katerih</w:t>
      </w:r>
      <w:r w:rsidRPr="00482772">
        <w:rPr>
          <w:spacing w:val="1"/>
        </w:rPr>
        <w:t xml:space="preserve"> </w:t>
      </w:r>
      <w:r w:rsidRPr="00482772">
        <w:t>zmogljivost</w:t>
      </w:r>
      <w:r w:rsidRPr="00482772">
        <w:rPr>
          <w:spacing w:val="1"/>
        </w:rPr>
        <w:t xml:space="preserve"> </w:t>
      </w:r>
      <w:r w:rsidRPr="00482772">
        <w:t>se</w:t>
      </w:r>
      <w:r w:rsidRPr="00482772">
        <w:rPr>
          <w:spacing w:val="-2"/>
        </w:rPr>
        <w:t xml:space="preserve"> </w:t>
      </w:r>
      <w:r w:rsidRPr="00482772">
        <w:t>bo uporabljala.</w:t>
      </w:r>
    </w:p>
    <w:p w:rsidR="007D290E" w:rsidRPr="00482772" w:rsidRDefault="007D290E" w:rsidP="007D290E">
      <w:pPr>
        <w:pStyle w:val="Telobesedila"/>
        <w:kinsoku w:val="0"/>
        <w:overflowPunct w:val="0"/>
        <w:spacing w:line="264" w:lineRule="auto"/>
        <w:ind w:left="113" w:right="106"/>
        <w:jc w:val="both"/>
      </w:pPr>
    </w:p>
    <w:p w:rsidR="007D290E" w:rsidRPr="00482772" w:rsidRDefault="007D290E" w:rsidP="007D290E">
      <w:pPr>
        <w:pStyle w:val="Naslov1"/>
        <w:numPr>
          <w:ilvl w:val="1"/>
          <w:numId w:val="24"/>
        </w:numPr>
        <w:tabs>
          <w:tab w:val="left" w:pos="834"/>
        </w:tabs>
        <w:kinsoku w:val="0"/>
        <w:overflowPunct w:val="0"/>
        <w:spacing w:line="264" w:lineRule="auto"/>
        <w:rPr>
          <w:color w:val="000000"/>
        </w:rPr>
      </w:pPr>
      <w:bookmarkStart w:id="10" w:name="1.6._Tuji_ponudniki"/>
      <w:bookmarkEnd w:id="10"/>
      <w:r w:rsidRPr="00482772">
        <w:t>Tuji</w:t>
      </w:r>
      <w:r w:rsidRPr="00482772">
        <w:rPr>
          <w:spacing w:val="-6"/>
        </w:rPr>
        <w:t xml:space="preserve"> </w:t>
      </w:r>
      <w:r w:rsidRPr="00482772">
        <w:t>ponudniki</w:t>
      </w:r>
    </w:p>
    <w:p w:rsidR="007D290E" w:rsidRPr="00482772" w:rsidRDefault="007D290E" w:rsidP="007D290E">
      <w:pPr>
        <w:pStyle w:val="Telobesedila"/>
        <w:kinsoku w:val="0"/>
        <w:overflowPunct w:val="0"/>
        <w:spacing w:line="264" w:lineRule="auto"/>
        <w:rPr>
          <w:b/>
          <w:bCs/>
          <w:sz w:val="25"/>
          <w:szCs w:val="25"/>
        </w:rPr>
      </w:pPr>
    </w:p>
    <w:p w:rsidR="007D290E" w:rsidRPr="00482772" w:rsidRDefault="007D290E" w:rsidP="007D290E">
      <w:pPr>
        <w:pStyle w:val="Telobesedila"/>
        <w:kinsoku w:val="0"/>
        <w:overflowPunct w:val="0"/>
        <w:spacing w:line="264" w:lineRule="auto"/>
        <w:ind w:left="113" w:right="106"/>
        <w:jc w:val="both"/>
      </w:pPr>
      <w:r w:rsidRPr="00482772">
        <w:t>Ponudniki s sedežem v tuji državi morajo izpolnjevati enake pogoje kot ponudniki s sedežem v</w:t>
      </w:r>
      <w:r w:rsidRPr="00482772">
        <w:rPr>
          <w:spacing w:val="-59"/>
        </w:rPr>
        <w:t xml:space="preserve"> </w:t>
      </w:r>
      <w:r w:rsidRPr="00482772">
        <w:t>Republiki</w:t>
      </w:r>
      <w:r w:rsidRPr="00482772">
        <w:rPr>
          <w:spacing w:val="-1"/>
        </w:rPr>
        <w:t xml:space="preserve"> </w:t>
      </w:r>
      <w:r w:rsidRPr="00482772">
        <w:t>Sloveniji.</w:t>
      </w:r>
    </w:p>
    <w:p w:rsidR="007D290E" w:rsidRPr="00482772" w:rsidRDefault="007D290E" w:rsidP="007D290E">
      <w:pPr>
        <w:pStyle w:val="Telobesedila"/>
        <w:kinsoku w:val="0"/>
        <w:overflowPunct w:val="0"/>
        <w:spacing w:line="264" w:lineRule="auto"/>
        <w:rPr>
          <w:sz w:val="26"/>
          <w:szCs w:val="26"/>
        </w:rPr>
      </w:pPr>
    </w:p>
    <w:p w:rsidR="007D290E" w:rsidRDefault="007D290E" w:rsidP="007D290E">
      <w:pPr>
        <w:pStyle w:val="Telobesedila"/>
        <w:kinsoku w:val="0"/>
        <w:overflowPunct w:val="0"/>
        <w:spacing w:line="264" w:lineRule="auto"/>
        <w:ind w:left="113" w:right="109"/>
        <w:jc w:val="both"/>
      </w:pPr>
      <w:r w:rsidRPr="00482772">
        <w:t>Če država, v kateri ima ponudnik svoj sedež, ne izdaja zahtevanih dokazil, kot jih zahteva</w:t>
      </w:r>
      <w:r w:rsidRPr="00482772">
        <w:rPr>
          <w:spacing w:val="1"/>
        </w:rPr>
        <w:t xml:space="preserve"> </w:t>
      </w:r>
      <w:r w:rsidRPr="00482772">
        <w:t>naročnik, lahko ponudnik da zapriseženo izjavo. Če ta v državi, v kateri ima ponudnik svoj</w:t>
      </w:r>
      <w:r w:rsidRPr="00482772">
        <w:rPr>
          <w:spacing w:val="1"/>
        </w:rPr>
        <w:t xml:space="preserve"> </w:t>
      </w:r>
      <w:r w:rsidRPr="00482772">
        <w:rPr>
          <w:spacing w:val="-1"/>
        </w:rPr>
        <w:t>sedež,</w:t>
      </w:r>
      <w:r w:rsidRPr="00482772">
        <w:rPr>
          <w:spacing w:val="-13"/>
        </w:rPr>
        <w:t xml:space="preserve"> </w:t>
      </w:r>
      <w:r w:rsidRPr="00482772">
        <w:rPr>
          <w:spacing w:val="-1"/>
        </w:rPr>
        <w:t>ni</w:t>
      </w:r>
      <w:r w:rsidRPr="00482772">
        <w:rPr>
          <w:spacing w:val="-15"/>
        </w:rPr>
        <w:t xml:space="preserve"> </w:t>
      </w:r>
      <w:r w:rsidRPr="00482772">
        <w:rPr>
          <w:spacing w:val="-1"/>
        </w:rPr>
        <w:t>predvidena,</w:t>
      </w:r>
      <w:r w:rsidRPr="00482772">
        <w:rPr>
          <w:spacing w:val="-13"/>
        </w:rPr>
        <w:t xml:space="preserve"> </w:t>
      </w:r>
      <w:r w:rsidRPr="00482772">
        <w:rPr>
          <w:spacing w:val="-1"/>
        </w:rPr>
        <w:t>pa</w:t>
      </w:r>
      <w:r w:rsidRPr="00482772">
        <w:rPr>
          <w:spacing w:val="-13"/>
        </w:rPr>
        <w:t xml:space="preserve"> </w:t>
      </w:r>
      <w:r w:rsidRPr="00482772">
        <w:rPr>
          <w:spacing w:val="-1"/>
        </w:rPr>
        <w:t>lahko</w:t>
      </w:r>
      <w:r w:rsidRPr="00482772">
        <w:rPr>
          <w:spacing w:val="-16"/>
        </w:rPr>
        <w:t xml:space="preserve"> </w:t>
      </w:r>
      <w:r w:rsidRPr="00482772">
        <w:rPr>
          <w:spacing w:val="-1"/>
        </w:rPr>
        <w:t>ponudnik</w:t>
      </w:r>
      <w:r w:rsidRPr="00482772">
        <w:rPr>
          <w:spacing w:val="-11"/>
        </w:rPr>
        <w:t xml:space="preserve"> </w:t>
      </w:r>
      <w:r w:rsidRPr="00482772">
        <w:rPr>
          <w:spacing w:val="-1"/>
        </w:rPr>
        <w:t>da</w:t>
      </w:r>
      <w:r w:rsidRPr="00482772">
        <w:rPr>
          <w:spacing w:val="-15"/>
        </w:rPr>
        <w:t xml:space="preserve"> </w:t>
      </w:r>
      <w:r w:rsidRPr="00482772">
        <w:rPr>
          <w:spacing w:val="-1"/>
        </w:rPr>
        <w:t>izjavo</w:t>
      </w:r>
      <w:r w:rsidRPr="00482772">
        <w:rPr>
          <w:spacing w:val="-14"/>
        </w:rPr>
        <w:t xml:space="preserve"> </w:t>
      </w:r>
      <w:r w:rsidRPr="00482772">
        <w:rPr>
          <w:spacing w:val="-1"/>
        </w:rPr>
        <w:t>določene</w:t>
      </w:r>
      <w:r w:rsidRPr="00482772">
        <w:rPr>
          <w:spacing w:val="-14"/>
        </w:rPr>
        <w:t xml:space="preserve"> </w:t>
      </w:r>
      <w:r w:rsidRPr="00482772">
        <w:t>osebe,</w:t>
      </w:r>
      <w:r w:rsidRPr="00482772">
        <w:rPr>
          <w:spacing w:val="-14"/>
        </w:rPr>
        <w:t xml:space="preserve"> </w:t>
      </w:r>
      <w:r w:rsidRPr="00482772">
        <w:t>dano</w:t>
      </w:r>
      <w:r w:rsidRPr="00482772">
        <w:rPr>
          <w:spacing w:val="-14"/>
        </w:rPr>
        <w:t xml:space="preserve"> </w:t>
      </w:r>
      <w:r w:rsidRPr="00482772">
        <w:t>pred</w:t>
      </w:r>
      <w:r w:rsidRPr="00482772">
        <w:rPr>
          <w:spacing w:val="-14"/>
        </w:rPr>
        <w:t xml:space="preserve"> </w:t>
      </w:r>
      <w:r w:rsidRPr="00482772">
        <w:t>pristojnim</w:t>
      </w:r>
      <w:r w:rsidRPr="00482772">
        <w:rPr>
          <w:spacing w:val="-15"/>
        </w:rPr>
        <w:t xml:space="preserve"> </w:t>
      </w:r>
      <w:r w:rsidRPr="00482772">
        <w:t>sodnim ali upravnim organom, notarjem ali pred pristojno poklicno ali trgovinsko organizacijo v matični</w:t>
      </w:r>
      <w:r w:rsidRPr="00482772">
        <w:rPr>
          <w:spacing w:val="-59"/>
        </w:rPr>
        <w:t xml:space="preserve"> </w:t>
      </w:r>
      <w:r>
        <w:rPr>
          <w:spacing w:val="-59"/>
        </w:rPr>
        <w:t xml:space="preserve"> </w:t>
      </w:r>
      <w:r w:rsidRPr="00482772">
        <w:t>državi</w:t>
      </w:r>
      <w:r w:rsidRPr="00482772">
        <w:rPr>
          <w:spacing w:val="-1"/>
        </w:rPr>
        <w:t xml:space="preserve"> </w:t>
      </w:r>
      <w:r w:rsidRPr="00482772">
        <w:t>te osebe</w:t>
      </w:r>
      <w:r w:rsidRPr="00482772">
        <w:rPr>
          <w:spacing w:val="-3"/>
        </w:rPr>
        <w:t xml:space="preserve"> </w:t>
      </w:r>
      <w:r w:rsidRPr="00482772">
        <w:t>ali v</w:t>
      </w:r>
      <w:r w:rsidRPr="00482772">
        <w:rPr>
          <w:spacing w:val="-2"/>
        </w:rPr>
        <w:t xml:space="preserve"> </w:t>
      </w:r>
      <w:r w:rsidRPr="00482772">
        <w:t>državi,</w:t>
      </w:r>
      <w:r w:rsidRPr="00482772">
        <w:rPr>
          <w:spacing w:val="1"/>
        </w:rPr>
        <w:t xml:space="preserve"> </w:t>
      </w:r>
      <w:r w:rsidRPr="00482772">
        <w:t>v</w:t>
      </w:r>
      <w:r w:rsidRPr="00482772">
        <w:rPr>
          <w:spacing w:val="-2"/>
        </w:rPr>
        <w:t xml:space="preserve"> </w:t>
      </w:r>
      <w:r w:rsidRPr="00482772">
        <w:t>kateri ima</w:t>
      </w:r>
      <w:r w:rsidRPr="00482772">
        <w:rPr>
          <w:spacing w:val="-3"/>
        </w:rPr>
        <w:t xml:space="preserve"> </w:t>
      </w:r>
      <w:r w:rsidRPr="00482772">
        <w:t>ponudnik</w:t>
      </w:r>
      <w:r w:rsidRPr="00482772">
        <w:rPr>
          <w:spacing w:val="1"/>
        </w:rPr>
        <w:t xml:space="preserve"> </w:t>
      </w:r>
      <w:r w:rsidRPr="00482772">
        <w:t>sedež.</w:t>
      </w:r>
    </w:p>
    <w:p w:rsidR="007D290E" w:rsidRDefault="007D290E" w:rsidP="007D290E">
      <w:pPr>
        <w:pStyle w:val="Telobesedila"/>
        <w:kinsoku w:val="0"/>
        <w:overflowPunct w:val="0"/>
        <w:spacing w:line="264" w:lineRule="auto"/>
        <w:ind w:left="113" w:right="109"/>
        <w:jc w:val="both"/>
      </w:pPr>
    </w:p>
    <w:p w:rsidR="007D290E" w:rsidRPr="00482772" w:rsidRDefault="007D290E" w:rsidP="007D290E">
      <w:pPr>
        <w:pStyle w:val="Naslov1"/>
        <w:numPr>
          <w:ilvl w:val="1"/>
          <w:numId w:val="24"/>
        </w:numPr>
        <w:tabs>
          <w:tab w:val="left" w:pos="835"/>
        </w:tabs>
        <w:kinsoku w:val="0"/>
        <w:overflowPunct w:val="0"/>
        <w:spacing w:line="264" w:lineRule="auto"/>
        <w:rPr>
          <w:color w:val="000000"/>
        </w:rPr>
      </w:pPr>
      <w:bookmarkStart w:id="11" w:name="1.7._Pojasnila_dokumentacije_v_zvezi_z_o"/>
      <w:bookmarkEnd w:id="11"/>
      <w:r w:rsidRPr="00482772">
        <w:t>Pojasnila</w:t>
      </w:r>
      <w:r w:rsidRPr="00482772">
        <w:rPr>
          <w:spacing w:val="-4"/>
        </w:rPr>
        <w:t xml:space="preserve"> </w:t>
      </w:r>
      <w:r w:rsidRPr="00482772">
        <w:t>dokumentacije</w:t>
      </w:r>
      <w:r w:rsidRPr="00482772">
        <w:rPr>
          <w:spacing w:val="-3"/>
        </w:rPr>
        <w:t xml:space="preserve"> </w:t>
      </w:r>
      <w:r w:rsidRPr="00482772">
        <w:t>v</w:t>
      </w:r>
      <w:r w:rsidRPr="00482772">
        <w:rPr>
          <w:spacing w:val="-5"/>
        </w:rPr>
        <w:t xml:space="preserve"> </w:t>
      </w:r>
      <w:r w:rsidRPr="00482772">
        <w:t>zvezi</w:t>
      </w:r>
      <w:r w:rsidRPr="00482772">
        <w:rPr>
          <w:spacing w:val="-2"/>
        </w:rPr>
        <w:t xml:space="preserve"> </w:t>
      </w:r>
      <w:r w:rsidRPr="00482772">
        <w:t>z</w:t>
      </w:r>
      <w:r w:rsidRPr="00482772">
        <w:rPr>
          <w:spacing w:val="-2"/>
        </w:rPr>
        <w:t xml:space="preserve"> </w:t>
      </w:r>
      <w:r w:rsidRPr="00482772">
        <w:t>oddajo</w:t>
      </w:r>
      <w:r w:rsidRPr="00482772">
        <w:rPr>
          <w:spacing w:val="-4"/>
        </w:rPr>
        <w:t xml:space="preserve"> </w:t>
      </w:r>
      <w:r w:rsidRPr="00482772">
        <w:t>javnega</w:t>
      </w:r>
      <w:r w:rsidRPr="00482772">
        <w:rPr>
          <w:spacing w:val="-3"/>
        </w:rPr>
        <w:t xml:space="preserve"> </w:t>
      </w:r>
      <w:r w:rsidRPr="00482772">
        <w:t>naročila</w:t>
      </w:r>
    </w:p>
    <w:p w:rsidR="007D290E" w:rsidRPr="00482772" w:rsidRDefault="007D290E" w:rsidP="007D290E">
      <w:pPr>
        <w:pStyle w:val="Telobesedila"/>
        <w:kinsoku w:val="0"/>
        <w:overflowPunct w:val="0"/>
        <w:spacing w:line="264" w:lineRule="auto"/>
        <w:rPr>
          <w:b/>
          <w:bCs/>
          <w:sz w:val="28"/>
          <w:szCs w:val="28"/>
        </w:rPr>
      </w:pPr>
    </w:p>
    <w:p w:rsidR="007D290E" w:rsidRPr="00482772" w:rsidRDefault="007D290E" w:rsidP="007D290E">
      <w:pPr>
        <w:pStyle w:val="Telobesedila"/>
        <w:kinsoku w:val="0"/>
        <w:overflowPunct w:val="0"/>
        <w:spacing w:line="264" w:lineRule="auto"/>
        <w:ind w:left="114" w:right="104"/>
        <w:jc w:val="both"/>
      </w:pPr>
      <w:r w:rsidRPr="00482772">
        <w:t>Ponudnik lahko zahteva kakršno koli dodatno pojasnilo glede dokumentacije v zvezi z oddajo</w:t>
      </w:r>
      <w:r w:rsidRPr="00482772">
        <w:rPr>
          <w:spacing w:val="1"/>
        </w:rPr>
        <w:t xml:space="preserve"> </w:t>
      </w:r>
      <w:r w:rsidRPr="00482772">
        <w:t>javnega naročila oziroma v zvezi s pripravo ponudbe, izključno preko Portala javnih naročil, in</w:t>
      </w:r>
      <w:r w:rsidRPr="00482772">
        <w:rPr>
          <w:spacing w:val="1"/>
        </w:rPr>
        <w:t xml:space="preserve"> </w:t>
      </w:r>
      <w:r w:rsidRPr="00482772">
        <w:t>sicer do dneva in ure, kot je to določeno v obvestilu o naročilu, objavljenem na portalu javnih</w:t>
      </w:r>
      <w:r w:rsidRPr="00482772">
        <w:rPr>
          <w:spacing w:val="1"/>
        </w:rPr>
        <w:t xml:space="preserve"> </w:t>
      </w:r>
      <w:r w:rsidRPr="00482772">
        <w:t>naročil.</w:t>
      </w:r>
    </w:p>
    <w:p w:rsidR="007D290E" w:rsidRPr="00482772" w:rsidRDefault="007D290E" w:rsidP="007D290E">
      <w:pPr>
        <w:pStyle w:val="Telobesedila"/>
        <w:kinsoku w:val="0"/>
        <w:overflowPunct w:val="0"/>
        <w:spacing w:line="264" w:lineRule="auto"/>
        <w:ind w:left="114" w:right="104"/>
        <w:jc w:val="both"/>
      </w:pPr>
    </w:p>
    <w:p w:rsidR="007D290E" w:rsidRDefault="007D290E" w:rsidP="007D290E">
      <w:pPr>
        <w:pStyle w:val="Telobesedila"/>
        <w:kinsoku w:val="0"/>
        <w:overflowPunct w:val="0"/>
        <w:spacing w:line="264" w:lineRule="auto"/>
        <w:ind w:left="114" w:right="107"/>
        <w:jc w:val="both"/>
      </w:pPr>
      <w:r w:rsidRPr="00482772">
        <w:t>Na</w:t>
      </w:r>
      <w:r w:rsidRPr="00482772">
        <w:rPr>
          <w:spacing w:val="-8"/>
        </w:rPr>
        <w:t xml:space="preserve"> </w:t>
      </w:r>
      <w:r w:rsidRPr="00482772">
        <w:t>zahteve</w:t>
      </w:r>
      <w:r w:rsidRPr="00482772">
        <w:rPr>
          <w:spacing w:val="-8"/>
        </w:rPr>
        <w:t xml:space="preserve"> </w:t>
      </w:r>
      <w:r w:rsidRPr="00482772">
        <w:t>za</w:t>
      </w:r>
      <w:r w:rsidRPr="00482772">
        <w:rPr>
          <w:spacing w:val="-7"/>
        </w:rPr>
        <w:t xml:space="preserve"> </w:t>
      </w:r>
      <w:r w:rsidRPr="00482772">
        <w:t>pojasnila</w:t>
      </w:r>
      <w:r w:rsidRPr="00482772">
        <w:rPr>
          <w:spacing w:val="-5"/>
        </w:rPr>
        <w:t xml:space="preserve"> </w:t>
      </w:r>
      <w:r w:rsidRPr="00482772">
        <w:t>oziroma</w:t>
      </w:r>
      <w:r w:rsidRPr="00482772">
        <w:rPr>
          <w:spacing w:val="-7"/>
        </w:rPr>
        <w:t xml:space="preserve"> </w:t>
      </w:r>
      <w:r w:rsidRPr="00482772">
        <w:t>druga</w:t>
      </w:r>
      <w:r w:rsidRPr="00482772">
        <w:rPr>
          <w:spacing w:val="-8"/>
        </w:rPr>
        <w:t xml:space="preserve"> </w:t>
      </w:r>
      <w:r w:rsidRPr="00482772">
        <w:t>vprašanja</w:t>
      </w:r>
      <w:r w:rsidRPr="00482772">
        <w:rPr>
          <w:spacing w:val="-10"/>
        </w:rPr>
        <w:t xml:space="preserve"> </w:t>
      </w:r>
      <w:r w:rsidRPr="00482772">
        <w:t>v</w:t>
      </w:r>
      <w:r w:rsidRPr="00482772">
        <w:rPr>
          <w:spacing w:val="-8"/>
        </w:rPr>
        <w:t xml:space="preserve"> </w:t>
      </w:r>
      <w:r w:rsidRPr="00482772">
        <w:t>zvezi</w:t>
      </w:r>
      <w:r w:rsidRPr="00482772">
        <w:rPr>
          <w:spacing w:val="-8"/>
        </w:rPr>
        <w:t xml:space="preserve"> </w:t>
      </w:r>
      <w:r w:rsidRPr="00482772">
        <w:t>z</w:t>
      </w:r>
      <w:r w:rsidRPr="00482772">
        <w:rPr>
          <w:spacing w:val="-8"/>
        </w:rPr>
        <w:t xml:space="preserve"> </w:t>
      </w:r>
      <w:r w:rsidRPr="00482772">
        <w:t>naročilom,</w:t>
      </w:r>
      <w:r w:rsidRPr="00482772">
        <w:rPr>
          <w:spacing w:val="-6"/>
        </w:rPr>
        <w:t xml:space="preserve"> </w:t>
      </w:r>
      <w:r w:rsidRPr="00482772">
        <w:t>zastavljena</w:t>
      </w:r>
      <w:r w:rsidRPr="00482772">
        <w:rPr>
          <w:spacing w:val="-7"/>
        </w:rPr>
        <w:t xml:space="preserve"> </w:t>
      </w:r>
      <w:r w:rsidRPr="00482772">
        <w:t>po</w:t>
      </w:r>
      <w:r w:rsidRPr="00482772">
        <w:rPr>
          <w:spacing w:val="-8"/>
        </w:rPr>
        <w:t xml:space="preserve"> </w:t>
      </w:r>
      <w:r w:rsidRPr="00482772">
        <w:t>tem</w:t>
      </w:r>
      <w:r w:rsidRPr="00482772">
        <w:rPr>
          <w:spacing w:val="-9"/>
        </w:rPr>
        <w:t xml:space="preserve"> </w:t>
      </w:r>
      <w:r w:rsidRPr="00482772">
        <w:t>roku,</w:t>
      </w:r>
      <w:r w:rsidRPr="00482772">
        <w:rPr>
          <w:spacing w:val="-58"/>
        </w:rPr>
        <w:t xml:space="preserve"> </w:t>
      </w:r>
      <w:r w:rsidRPr="00482772">
        <w:t>naročnik ne</w:t>
      </w:r>
      <w:r w:rsidRPr="00482772">
        <w:rPr>
          <w:spacing w:val="-2"/>
        </w:rPr>
        <w:t xml:space="preserve"> </w:t>
      </w:r>
      <w:r w:rsidRPr="00482772">
        <w:t>bo odgovarjal.</w:t>
      </w:r>
    </w:p>
    <w:p w:rsidR="007D290E" w:rsidRDefault="007D290E" w:rsidP="007D290E">
      <w:pPr>
        <w:pStyle w:val="Telobesedila"/>
        <w:kinsoku w:val="0"/>
        <w:overflowPunct w:val="0"/>
        <w:spacing w:line="264" w:lineRule="auto"/>
        <w:ind w:left="114" w:right="107"/>
        <w:jc w:val="both"/>
      </w:pPr>
    </w:p>
    <w:p w:rsidR="007D290E" w:rsidRDefault="007D290E" w:rsidP="007D290E">
      <w:pPr>
        <w:pStyle w:val="Telobesedila"/>
        <w:kinsoku w:val="0"/>
        <w:overflowPunct w:val="0"/>
        <w:spacing w:line="264" w:lineRule="auto"/>
        <w:ind w:left="114" w:right="107"/>
        <w:jc w:val="both"/>
      </w:pPr>
    </w:p>
    <w:p w:rsidR="007D290E" w:rsidRPr="00482772" w:rsidRDefault="007D290E" w:rsidP="007D290E">
      <w:pPr>
        <w:pStyle w:val="Telobesedila"/>
        <w:kinsoku w:val="0"/>
        <w:overflowPunct w:val="0"/>
        <w:spacing w:line="264" w:lineRule="auto"/>
        <w:ind w:left="114" w:right="107"/>
        <w:jc w:val="both"/>
      </w:pPr>
    </w:p>
    <w:p w:rsidR="007D290E" w:rsidRPr="00482772" w:rsidRDefault="007D290E" w:rsidP="007D290E">
      <w:pPr>
        <w:pStyle w:val="Naslov1"/>
        <w:numPr>
          <w:ilvl w:val="1"/>
          <w:numId w:val="24"/>
        </w:numPr>
        <w:tabs>
          <w:tab w:val="left" w:pos="835"/>
        </w:tabs>
        <w:kinsoku w:val="0"/>
        <w:overflowPunct w:val="0"/>
        <w:spacing w:line="264" w:lineRule="auto"/>
        <w:rPr>
          <w:color w:val="000000"/>
        </w:rPr>
      </w:pPr>
      <w:bookmarkStart w:id="12" w:name="1.8._Dopolnitev_in_spremembe_dokumentaci"/>
      <w:bookmarkEnd w:id="12"/>
      <w:r w:rsidRPr="00482772">
        <w:t>Dopolnitev</w:t>
      </w:r>
      <w:r w:rsidRPr="00482772">
        <w:rPr>
          <w:spacing w:val="-5"/>
        </w:rPr>
        <w:t xml:space="preserve"> </w:t>
      </w:r>
      <w:r w:rsidRPr="00482772">
        <w:t>in</w:t>
      </w:r>
      <w:r w:rsidRPr="00482772">
        <w:rPr>
          <w:spacing w:val="-4"/>
        </w:rPr>
        <w:t xml:space="preserve"> </w:t>
      </w:r>
      <w:r w:rsidRPr="00482772">
        <w:t>spremembe</w:t>
      </w:r>
      <w:r w:rsidRPr="00482772">
        <w:rPr>
          <w:spacing w:val="-2"/>
        </w:rPr>
        <w:t xml:space="preserve"> </w:t>
      </w:r>
      <w:r w:rsidRPr="00482772">
        <w:t>dokumentacije</w:t>
      </w:r>
      <w:r w:rsidRPr="00482772">
        <w:rPr>
          <w:spacing w:val="-3"/>
        </w:rPr>
        <w:t xml:space="preserve"> </w:t>
      </w:r>
      <w:r w:rsidRPr="00482772">
        <w:t>v</w:t>
      </w:r>
      <w:r w:rsidRPr="00482772">
        <w:rPr>
          <w:spacing w:val="-4"/>
        </w:rPr>
        <w:t xml:space="preserve"> </w:t>
      </w:r>
      <w:r w:rsidRPr="00482772">
        <w:t>zvezi z</w:t>
      </w:r>
      <w:r w:rsidRPr="00482772">
        <w:rPr>
          <w:spacing w:val="-4"/>
        </w:rPr>
        <w:t xml:space="preserve"> </w:t>
      </w:r>
      <w:r w:rsidRPr="00482772">
        <w:t>oddajo</w:t>
      </w:r>
      <w:r w:rsidRPr="00482772">
        <w:rPr>
          <w:spacing w:val="-3"/>
        </w:rPr>
        <w:t xml:space="preserve"> </w:t>
      </w:r>
      <w:r w:rsidRPr="00482772">
        <w:t>javnega</w:t>
      </w:r>
      <w:r w:rsidRPr="00482772">
        <w:rPr>
          <w:spacing w:val="-2"/>
        </w:rPr>
        <w:t xml:space="preserve"> </w:t>
      </w:r>
      <w:r w:rsidRPr="00482772">
        <w:t>naročila</w:t>
      </w:r>
    </w:p>
    <w:p w:rsidR="007D290E" w:rsidRPr="00482772" w:rsidRDefault="007D290E" w:rsidP="007D290E">
      <w:pPr>
        <w:pStyle w:val="Telobesedila"/>
        <w:kinsoku w:val="0"/>
        <w:overflowPunct w:val="0"/>
        <w:spacing w:line="264" w:lineRule="auto"/>
        <w:rPr>
          <w:b/>
          <w:bCs/>
          <w:sz w:val="31"/>
          <w:szCs w:val="31"/>
        </w:rPr>
      </w:pPr>
    </w:p>
    <w:p w:rsidR="007D290E" w:rsidRPr="00482772" w:rsidRDefault="007D290E" w:rsidP="007D290E">
      <w:pPr>
        <w:pStyle w:val="Telobesedila"/>
        <w:kinsoku w:val="0"/>
        <w:overflowPunct w:val="0"/>
        <w:spacing w:line="264" w:lineRule="auto"/>
        <w:ind w:left="114" w:right="107"/>
        <w:jc w:val="both"/>
      </w:pPr>
      <w:r w:rsidRPr="00482772">
        <w:t>Naročnik si pridržuje pravico, da delno spremeni ali dopolni dokumentacijo v zvezi z oddajo</w:t>
      </w:r>
      <w:r w:rsidRPr="00482772">
        <w:rPr>
          <w:spacing w:val="1"/>
        </w:rPr>
        <w:t xml:space="preserve"> </w:t>
      </w:r>
      <w:r w:rsidRPr="00482772">
        <w:t>javnega naročila, ter da v primeru bistvenih sprememb ali dopolnitev dokumentacije v zvezi z</w:t>
      </w:r>
      <w:r w:rsidRPr="00482772">
        <w:rPr>
          <w:spacing w:val="1"/>
        </w:rPr>
        <w:t xml:space="preserve"> </w:t>
      </w:r>
      <w:r w:rsidRPr="00482772">
        <w:t>oddajo</w:t>
      </w:r>
      <w:r w:rsidRPr="00482772">
        <w:rPr>
          <w:spacing w:val="-12"/>
        </w:rPr>
        <w:t xml:space="preserve"> </w:t>
      </w:r>
      <w:r w:rsidRPr="00482772">
        <w:t>javnega</w:t>
      </w:r>
      <w:r w:rsidRPr="00482772">
        <w:rPr>
          <w:spacing w:val="-12"/>
        </w:rPr>
        <w:t xml:space="preserve"> </w:t>
      </w:r>
      <w:r w:rsidRPr="00482772">
        <w:t>naročila</w:t>
      </w:r>
      <w:r w:rsidRPr="00482772">
        <w:rPr>
          <w:spacing w:val="-14"/>
        </w:rPr>
        <w:t xml:space="preserve"> </w:t>
      </w:r>
      <w:r w:rsidRPr="00482772">
        <w:t>podaljša</w:t>
      </w:r>
      <w:r w:rsidRPr="00482772">
        <w:rPr>
          <w:spacing w:val="-12"/>
        </w:rPr>
        <w:t xml:space="preserve"> </w:t>
      </w:r>
      <w:r w:rsidRPr="00482772">
        <w:t>rok</w:t>
      </w:r>
      <w:r w:rsidRPr="00482772">
        <w:rPr>
          <w:spacing w:val="-9"/>
        </w:rPr>
        <w:t xml:space="preserve"> </w:t>
      </w:r>
      <w:r w:rsidRPr="00482772">
        <w:t>za</w:t>
      </w:r>
      <w:r w:rsidRPr="00482772">
        <w:rPr>
          <w:spacing w:val="-10"/>
        </w:rPr>
        <w:t xml:space="preserve"> </w:t>
      </w:r>
      <w:r w:rsidRPr="00482772">
        <w:t>oddajo</w:t>
      </w:r>
      <w:r w:rsidRPr="00482772">
        <w:rPr>
          <w:spacing w:val="-11"/>
        </w:rPr>
        <w:t xml:space="preserve"> </w:t>
      </w:r>
      <w:r w:rsidRPr="00482772">
        <w:t>ponudb</w:t>
      </w:r>
      <w:r w:rsidRPr="00482772">
        <w:rPr>
          <w:spacing w:val="-12"/>
        </w:rPr>
        <w:t xml:space="preserve"> </w:t>
      </w:r>
      <w:r w:rsidRPr="00482772">
        <w:t>tako,</w:t>
      </w:r>
      <w:r w:rsidRPr="00482772">
        <w:rPr>
          <w:spacing w:val="-11"/>
        </w:rPr>
        <w:t xml:space="preserve"> </w:t>
      </w:r>
      <w:r w:rsidRPr="00482772">
        <w:t>da</w:t>
      </w:r>
      <w:r w:rsidRPr="00482772">
        <w:rPr>
          <w:spacing w:val="-12"/>
        </w:rPr>
        <w:t xml:space="preserve"> </w:t>
      </w:r>
      <w:r w:rsidRPr="00482772">
        <w:t>omogoči</w:t>
      </w:r>
      <w:r w:rsidRPr="00482772">
        <w:rPr>
          <w:spacing w:val="-14"/>
        </w:rPr>
        <w:t xml:space="preserve"> </w:t>
      </w:r>
      <w:r w:rsidRPr="00482772">
        <w:t>ponudnikom</w:t>
      </w:r>
      <w:r w:rsidRPr="00482772">
        <w:rPr>
          <w:spacing w:val="-11"/>
        </w:rPr>
        <w:t xml:space="preserve"> </w:t>
      </w:r>
      <w:r w:rsidRPr="00482772">
        <w:t xml:space="preserve">ustrezen </w:t>
      </w:r>
      <w:r w:rsidRPr="00482772">
        <w:rPr>
          <w:spacing w:val="-59"/>
        </w:rPr>
        <w:t xml:space="preserve"> </w:t>
      </w:r>
      <w:r w:rsidRPr="00482772">
        <w:t>čas</w:t>
      </w:r>
      <w:r w:rsidRPr="00482772">
        <w:rPr>
          <w:spacing w:val="-7"/>
        </w:rPr>
        <w:t xml:space="preserve"> </w:t>
      </w:r>
      <w:r w:rsidRPr="00482772">
        <w:t>za</w:t>
      </w:r>
      <w:r w:rsidRPr="00482772">
        <w:rPr>
          <w:spacing w:val="-8"/>
        </w:rPr>
        <w:t xml:space="preserve"> </w:t>
      </w:r>
      <w:r w:rsidRPr="00482772">
        <w:t>upoštevanje</w:t>
      </w:r>
      <w:r w:rsidRPr="00482772">
        <w:rPr>
          <w:spacing w:val="-7"/>
        </w:rPr>
        <w:t xml:space="preserve"> sprememb oz. </w:t>
      </w:r>
      <w:r w:rsidRPr="00482772">
        <w:t>dopolnitev</w:t>
      </w:r>
      <w:r w:rsidRPr="00482772">
        <w:rPr>
          <w:spacing w:val="-9"/>
        </w:rPr>
        <w:t xml:space="preserve"> </w:t>
      </w:r>
      <w:r w:rsidRPr="00482772">
        <w:t>pri</w:t>
      </w:r>
      <w:r w:rsidRPr="00482772">
        <w:rPr>
          <w:spacing w:val="-7"/>
        </w:rPr>
        <w:t xml:space="preserve"> </w:t>
      </w:r>
      <w:r w:rsidRPr="00482772">
        <w:t>pripravi</w:t>
      </w:r>
      <w:r w:rsidRPr="00482772">
        <w:rPr>
          <w:spacing w:val="-8"/>
        </w:rPr>
        <w:t xml:space="preserve"> </w:t>
      </w:r>
      <w:r w:rsidRPr="00482772">
        <w:t>ponudb.</w:t>
      </w:r>
    </w:p>
    <w:p w:rsidR="007D290E" w:rsidRPr="00482772" w:rsidRDefault="007D290E" w:rsidP="007D290E">
      <w:pPr>
        <w:pStyle w:val="Telobesedila"/>
        <w:kinsoku w:val="0"/>
        <w:overflowPunct w:val="0"/>
        <w:spacing w:line="264" w:lineRule="auto"/>
        <w:rPr>
          <w:sz w:val="20"/>
          <w:szCs w:val="20"/>
        </w:rPr>
      </w:pPr>
    </w:p>
    <w:p w:rsidR="007D290E" w:rsidRPr="00482772" w:rsidRDefault="007D290E" w:rsidP="007D290E">
      <w:pPr>
        <w:pStyle w:val="Naslov1"/>
        <w:numPr>
          <w:ilvl w:val="1"/>
          <w:numId w:val="24"/>
        </w:numPr>
        <w:tabs>
          <w:tab w:val="left" w:pos="835"/>
        </w:tabs>
        <w:kinsoku w:val="0"/>
        <w:overflowPunct w:val="0"/>
        <w:spacing w:line="264" w:lineRule="auto"/>
        <w:rPr>
          <w:color w:val="000000"/>
        </w:rPr>
      </w:pPr>
      <w:bookmarkStart w:id="13" w:name="1.9._Zaupnost_podatkov"/>
      <w:bookmarkEnd w:id="13"/>
      <w:r w:rsidRPr="00482772">
        <w:t>Zaupnost</w:t>
      </w:r>
      <w:r w:rsidRPr="00482772">
        <w:rPr>
          <w:spacing w:val="-7"/>
        </w:rPr>
        <w:t xml:space="preserve"> </w:t>
      </w:r>
      <w:r w:rsidRPr="00482772">
        <w:t>podatkov</w:t>
      </w:r>
    </w:p>
    <w:p w:rsidR="007D290E" w:rsidRPr="00482772" w:rsidRDefault="007D290E" w:rsidP="007D290E">
      <w:pPr>
        <w:pStyle w:val="Telobesedila"/>
        <w:kinsoku w:val="0"/>
        <w:overflowPunct w:val="0"/>
        <w:spacing w:line="264" w:lineRule="auto"/>
        <w:rPr>
          <w:b/>
          <w:bCs/>
          <w:sz w:val="25"/>
          <w:szCs w:val="25"/>
        </w:rPr>
      </w:pPr>
    </w:p>
    <w:p w:rsidR="007D290E" w:rsidRPr="00482772" w:rsidRDefault="007D290E" w:rsidP="007D290E">
      <w:pPr>
        <w:pStyle w:val="Telobesedila"/>
        <w:kinsoku w:val="0"/>
        <w:overflowPunct w:val="0"/>
        <w:spacing w:line="264" w:lineRule="auto"/>
        <w:ind w:left="114"/>
      </w:pPr>
      <w:r w:rsidRPr="00482772">
        <w:t>Naročnik</w:t>
      </w:r>
      <w:r w:rsidRPr="00482772">
        <w:rPr>
          <w:spacing w:val="-2"/>
        </w:rPr>
        <w:t xml:space="preserve"> </w:t>
      </w:r>
      <w:r w:rsidRPr="00482772">
        <w:t>bo</w:t>
      </w:r>
      <w:r w:rsidRPr="00482772">
        <w:rPr>
          <w:spacing w:val="-2"/>
        </w:rPr>
        <w:t xml:space="preserve"> </w:t>
      </w:r>
      <w:r w:rsidRPr="00482772">
        <w:t>vse</w:t>
      </w:r>
      <w:r w:rsidRPr="00482772">
        <w:rPr>
          <w:spacing w:val="-3"/>
        </w:rPr>
        <w:t xml:space="preserve"> </w:t>
      </w:r>
      <w:r w:rsidRPr="00482772">
        <w:t>podatke</w:t>
      </w:r>
      <w:r w:rsidRPr="00482772">
        <w:rPr>
          <w:spacing w:val="-4"/>
        </w:rPr>
        <w:t xml:space="preserve"> </w:t>
      </w:r>
      <w:r w:rsidRPr="00482772">
        <w:t>varoval</w:t>
      </w:r>
      <w:r w:rsidRPr="00482772">
        <w:rPr>
          <w:spacing w:val="-2"/>
        </w:rPr>
        <w:t xml:space="preserve"> </w:t>
      </w:r>
      <w:r w:rsidRPr="00482772">
        <w:t>skladno</w:t>
      </w:r>
      <w:r w:rsidRPr="00482772">
        <w:rPr>
          <w:spacing w:val="-3"/>
        </w:rPr>
        <w:t xml:space="preserve"> </w:t>
      </w:r>
      <w:r w:rsidRPr="00482772">
        <w:t>z</w:t>
      </w:r>
      <w:r w:rsidRPr="00482772">
        <w:rPr>
          <w:spacing w:val="-4"/>
        </w:rPr>
        <w:t xml:space="preserve"> </w:t>
      </w:r>
      <w:r w:rsidRPr="00482772">
        <w:t>določbami</w:t>
      </w:r>
      <w:r w:rsidRPr="00482772">
        <w:rPr>
          <w:spacing w:val="-2"/>
        </w:rPr>
        <w:t xml:space="preserve"> </w:t>
      </w:r>
      <w:r w:rsidRPr="00482772">
        <w:t>ZJN-3.</w:t>
      </w:r>
    </w:p>
    <w:p w:rsidR="007D290E" w:rsidRPr="00482772" w:rsidRDefault="007D290E" w:rsidP="007D290E">
      <w:pPr>
        <w:pStyle w:val="Telobesedila"/>
        <w:kinsoku w:val="0"/>
        <w:overflowPunct w:val="0"/>
        <w:spacing w:line="264" w:lineRule="auto"/>
        <w:rPr>
          <w:sz w:val="25"/>
          <w:szCs w:val="25"/>
        </w:rPr>
      </w:pPr>
    </w:p>
    <w:p w:rsidR="007D290E" w:rsidRPr="00482772" w:rsidRDefault="007D290E" w:rsidP="007D290E">
      <w:pPr>
        <w:pStyle w:val="Naslov1"/>
        <w:numPr>
          <w:ilvl w:val="1"/>
          <w:numId w:val="24"/>
        </w:numPr>
        <w:tabs>
          <w:tab w:val="left" w:pos="834"/>
        </w:tabs>
        <w:kinsoku w:val="0"/>
        <w:overflowPunct w:val="0"/>
        <w:spacing w:line="264" w:lineRule="auto"/>
        <w:ind w:hanging="720"/>
        <w:rPr>
          <w:color w:val="000000"/>
        </w:rPr>
      </w:pPr>
      <w:bookmarkStart w:id="14" w:name="1.10._Stroški_priprave_ponudbe"/>
      <w:bookmarkEnd w:id="14"/>
      <w:r w:rsidRPr="00482772">
        <w:t>Stroški</w:t>
      </w:r>
      <w:r w:rsidRPr="00482772">
        <w:rPr>
          <w:spacing w:val="-7"/>
        </w:rPr>
        <w:t xml:space="preserve"> </w:t>
      </w:r>
      <w:r w:rsidRPr="00482772">
        <w:t>priprave</w:t>
      </w:r>
      <w:r w:rsidRPr="00482772">
        <w:rPr>
          <w:spacing w:val="-5"/>
        </w:rPr>
        <w:t xml:space="preserve"> </w:t>
      </w:r>
      <w:r w:rsidRPr="00482772">
        <w:t>ponudbe</w:t>
      </w:r>
    </w:p>
    <w:p w:rsidR="007D290E" w:rsidRPr="00482772" w:rsidRDefault="007D290E" w:rsidP="007D290E">
      <w:pPr>
        <w:pStyle w:val="Telobesedila"/>
        <w:kinsoku w:val="0"/>
        <w:overflowPunct w:val="0"/>
        <w:spacing w:line="264" w:lineRule="auto"/>
        <w:rPr>
          <w:b/>
          <w:bCs/>
          <w:sz w:val="28"/>
          <w:szCs w:val="28"/>
        </w:rPr>
      </w:pPr>
    </w:p>
    <w:p w:rsidR="007D290E" w:rsidRPr="00482772" w:rsidRDefault="007D290E" w:rsidP="007D290E">
      <w:pPr>
        <w:pStyle w:val="Telobesedila"/>
        <w:kinsoku w:val="0"/>
        <w:overflowPunct w:val="0"/>
        <w:spacing w:line="264" w:lineRule="auto"/>
        <w:ind w:left="113" w:right="105"/>
        <w:jc w:val="both"/>
      </w:pPr>
      <w:r w:rsidRPr="00482772">
        <w:t>Ponudniki nosijo sami vse stroške povezane s pripravo in predložitvijo ponudbe, vključno s</w:t>
      </w:r>
      <w:r w:rsidRPr="00482772">
        <w:rPr>
          <w:spacing w:val="1"/>
        </w:rPr>
        <w:t xml:space="preserve"> </w:t>
      </w:r>
      <w:r w:rsidRPr="00482772">
        <w:rPr>
          <w:spacing w:val="-1"/>
        </w:rPr>
        <w:t>stroški</w:t>
      </w:r>
      <w:r w:rsidRPr="00482772">
        <w:rPr>
          <w:spacing w:val="-17"/>
        </w:rPr>
        <w:t xml:space="preserve"> </w:t>
      </w:r>
      <w:r w:rsidRPr="00482772">
        <w:rPr>
          <w:spacing w:val="-1"/>
        </w:rPr>
        <w:t>prospektov,</w:t>
      </w:r>
      <w:r w:rsidRPr="00482772">
        <w:rPr>
          <w:spacing w:val="-15"/>
        </w:rPr>
        <w:t xml:space="preserve"> </w:t>
      </w:r>
      <w:r w:rsidRPr="00482772">
        <w:rPr>
          <w:spacing w:val="-1"/>
        </w:rPr>
        <w:t>katalogov,</w:t>
      </w:r>
      <w:r w:rsidRPr="00482772">
        <w:rPr>
          <w:spacing w:val="-13"/>
        </w:rPr>
        <w:t xml:space="preserve"> </w:t>
      </w:r>
      <w:r w:rsidRPr="00482772">
        <w:rPr>
          <w:spacing w:val="-1"/>
        </w:rPr>
        <w:t>če</w:t>
      </w:r>
      <w:r w:rsidRPr="00482772">
        <w:rPr>
          <w:spacing w:val="-16"/>
        </w:rPr>
        <w:t xml:space="preserve"> </w:t>
      </w:r>
      <w:r w:rsidRPr="00482772">
        <w:rPr>
          <w:spacing w:val="-1"/>
        </w:rPr>
        <w:t>jih</w:t>
      </w:r>
      <w:r w:rsidRPr="00482772">
        <w:rPr>
          <w:spacing w:val="-14"/>
        </w:rPr>
        <w:t xml:space="preserve"> </w:t>
      </w:r>
      <w:r w:rsidRPr="00482772">
        <w:rPr>
          <w:spacing w:val="-1"/>
        </w:rPr>
        <w:t>bo</w:t>
      </w:r>
      <w:r w:rsidRPr="00482772">
        <w:rPr>
          <w:spacing w:val="-16"/>
        </w:rPr>
        <w:t xml:space="preserve"> </w:t>
      </w:r>
      <w:r w:rsidRPr="00482772">
        <w:t>naročnik</w:t>
      </w:r>
      <w:r w:rsidRPr="00482772">
        <w:rPr>
          <w:spacing w:val="-14"/>
        </w:rPr>
        <w:t xml:space="preserve"> </w:t>
      </w:r>
      <w:r w:rsidRPr="00482772">
        <w:t>zahteval.</w:t>
      </w:r>
      <w:r w:rsidRPr="00482772">
        <w:rPr>
          <w:spacing w:val="-13"/>
        </w:rPr>
        <w:t xml:space="preserve"> </w:t>
      </w:r>
      <w:r w:rsidRPr="00482772">
        <w:t>Naročnik</w:t>
      </w:r>
      <w:r w:rsidRPr="00482772">
        <w:rPr>
          <w:spacing w:val="-11"/>
        </w:rPr>
        <w:t xml:space="preserve"> </w:t>
      </w:r>
      <w:r w:rsidRPr="00482772">
        <w:t>v</w:t>
      </w:r>
      <w:r w:rsidRPr="00482772">
        <w:rPr>
          <w:spacing w:val="-16"/>
        </w:rPr>
        <w:t xml:space="preserve"> </w:t>
      </w:r>
      <w:r w:rsidRPr="00482772">
        <w:t>nobenem</w:t>
      </w:r>
      <w:r w:rsidRPr="00482772">
        <w:rPr>
          <w:spacing w:val="-13"/>
        </w:rPr>
        <w:t xml:space="preserve"> </w:t>
      </w:r>
      <w:r w:rsidRPr="00482772">
        <w:t>primeru</w:t>
      </w:r>
      <w:r w:rsidRPr="00482772">
        <w:rPr>
          <w:spacing w:val="-15"/>
        </w:rPr>
        <w:t xml:space="preserve"> </w:t>
      </w:r>
      <w:r w:rsidRPr="00482772">
        <w:t>ne</w:t>
      </w:r>
      <w:r w:rsidRPr="00482772">
        <w:rPr>
          <w:spacing w:val="-17"/>
        </w:rPr>
        <w:t xml:space="preserve"> </w:t>
      </w:r>
      <w:r w:rsidRPr="00482772">
        <w:t>more</w:t>
      </w:r>
      <w:r w:rsidRPr="00482772">
        <w:rPr>
          <w:spacing w:val="-59"/>
        </w:rPr>
        <w:t xml:space="preserve"> </w:t>
      </w:r>
      <w:r w:rsidRPr="00482772">
        <w:t>biti odgovoren za morebitno škodo, ki bi nastala zaradi teh stroškov, brez ozira na potek</w:t>
      </w:r>
      <w:r w:rsidRPr="00482772">
        <w:rPr>
          <w:spacing w:val="1"/>
        </w:rPr>
        <w:t xml:space="preserve"> </w:t>
      </w:r>
      <w:r w:rsidRPr="00482772">
        <w:t>postopkov</w:t>
      </w:r>
      <w:r w:rsidRPr="00482772">
        <w:rPr>
          <w:spacing w:val="-3"/>
        </w:rPr>
        <w:t xml:space="preserve"> </w:t>
      </w:r>
      <w:r w:rsidRPr="00482772">
        <w:t>v</w:t>
      </w:r>
      <w:r w:rsidRPr="00482772">
        <w:rPr>
          <w:spacing w:val="-2"/>
        </w:rPr>
        <w:t xml:space="preserve"> </w:t>
      </w:r>
      <w:r w:rsidRPr="00482772">
        <w:t>zvezi</w:t>
      </w:r>
      <w:r w:rsidRPr="00482772">
        <w:rPr>
          <w:spacing w:val="-1"/>
        </w:rPr>
        <w:t xml:space="preserve"> </w:t>
      </w:r>
      <w:r w:rsidRPr="00482772">
        <w:t>z</w:t>
      </w:r>
      <w:r w:rsidRPr="00482772">
        <w:rPr>
          <w:spacing w:val="-2"/>
        </w:rPr>
        <w:t xml:space="preserve"> </w:t>
      </w:r>
      <w:r w:rsidRPr="00482772">
        <w:t>javnim</w:t>
      </w:r>
      <w:r w:rsidRPr="00482772">
        <w:rPr>
          <w:spacing w:val="1"/>
        </w:rPr>
        <w:t xml:space="preserve"> </w:t>
      </w:r>
      <w:r w:rsidRPr="00482772">
        <w:t>naročilom</w:t>
      </w:r>
      <w:r w:rsidRPr="00482772">
        <w:rPr>
          <w:spacing w:val="2"/>
        </w:rPr>
        <w:t xml:space="preserve"> </w:t>
      </w:r>
      <w:r w:rsidRPr="00482772">
        <w:t>in</w:t>
      </w:r>
      <w:r w:rsidRPr="00482772">
        <w:rPr>
          <w:spacing w:val="-1"/>
        </w:rPr>
        <w:t xml:space="preserve"> </w:t>
      </w:r>
      <w:r w:rsidRPr="00482772">
        <w:t>na</w:t>
      </w:r>
      <w:r w:rsidRPr="00482772">
        <w:rPr>
          <w:spacing w:val="-2"/>
        </w:rPr>
        <w:t xml:space="preserve"> </w:t>
      </w:r>
      <w:r w:rsidRPr="00482772">
        <w:t>končno</w:t>
      </w:r>
      <w:r w:rsidRPr="00482772">
        <w:rPr>
          <w:spacing w:val="-1"/>
        </w:rPr>
        <w:t xml:space="preserve"> </w:t>
      </w:r>
      <w:r w:rsidRPr="00482772">
        <w:t>izbiro ponudnika.</w:t>
      </w:r>
    </w:p>
    <w:p w:rsidR="007D290E" w:rsidRPr="00482772" w:rsidRDefault="007D290E" w:rsidP="007D290E">
      <w:pPr>
        <w:pStyle w:val="Telobesedila"/>
        <w:kinsoku w:val="0"/>
        <w:overflowPunct w:val="0"/>
        <w:spacing w:line="264" w:lineRule="auto"/>
        <w:ind w:left="113" w:right="105"/>
        <w:jc w:val="both"/>
      </w:pPr>
    </w:p>
    <w:p w:rsidR="007D290E" w:rsidRPr="00482772" w:rsidRDefault="007D290E" w:rsidP="007D290E">
      <w:pPr>
        <w:pStyle w:val="Naslov1"/>
        <w:numPr>
          <w:ilvl w:val="1"/>
          <w:numId w:val="24"/>
        </w:numPr>
        <w:tabs>
          <w:tab w:val="left" w:pos="834"/>
        </w:tabs>
        <w:kinsoku w:val="0"/>
        <w:overflowPunct w:val="0"/>
        <w:spacing w:line="264" w:lineRule="auto"/>
        <w:rPr>
          <w:color w:val="000000"/>
        </w:rPr>
      </w:pPr>
      <w:bookmarkStart w:id="15" w:name="1.11._Merilo_za_izbor_najugodnejšega_pon"/>
      <w:bookmarkEnd w:id="15"/>
      <w:r w:rsidRPr="00482772">
        <w:t>Merilo</w:t>
      </w:r>
      <w:r w:rsidRPr="00482772">
        <w:rPr>
          <w:spacing w:val="-5"/>
        </w:rPr>
        <w:t xml:space="preserve"> </w:t>
      </w:r>
      <w:r w:rsidRPr="00482772">
        <w:t>za</w:t>
      </w:r>
      <w:r w:rsidRPr="00482772">
        <w:rPr>
          <w:spacing w:val="-4"/>
        </w:rPr>
        <w:t xml:space="preserve"> </w:t>
      </w:r>
      <w:r w:rsidRPr="00482772">
        <w:t>izbor</w:t>
      </w:r>
      <w:r w:rsidRPr="00482772">
        <w:rPr>
          <w:spacing w:val="-3"/>
        </w:rPr>
        <w:t xml:space="preserve"> </w:t>
      </w:r>
      <w:r w:rsidRPr="00482772">
        <w:t>najugodnejšega</w:t>
      </w:r>
      <w:r w:rsidRPr="00482772">
        <w:rPr>
          <w:spacing w:val="-2"/>
        </w:rPr>
        <w:t xml:space="preserve"> </w:t>
      </w:r>
      <w:r w:rsidRPr="00482772">
        <w:t>ponudnika</w:t>
      </w:r>
    </w:p>
    <w:p w:rsidR="007D290E" w:rsidRPr="00482772" w:rsidRDefault="007D290E" w:rsidP="007D290E">
      <w:pPr>
        <w:pStyle w:val="Telobesedila"/>
        <w:kinsoku w:val="0"/>
        <w:overflowPunct w:val="0"/>
        <w:spacing w:line="264" w:lineRule="auto"/>
        <w:rPr>
          <w:b/>
          <w:bCs/>
          <w:sz w:val="25"/>
          <w:szCs w:val="25"/>
        </w:rPr>
      </w:pPr>
    </w:p>
    <w:p w:rsidR="007D290E" w:rsidRDefault="007D290E" w:rsidP="007D290E">
      <w:pPr>
        <w:jc w:val="both"/>
      </w:pPr>
      <w:bookmarkStart w:id="16" w:name="_Hlk83811209"/>
      <w:r w:rsidRPr="005B4A59">
        <w:t xml:space="preserve">Kot najugodnejši bo ob izpolnjevanju vseh pogojev iz razpisne dokumentacije izbran ponudnik, ki bo ponudil ekonomsko najugodnejšo ponudbo za predmet tega javnega naročila. </w:t>
      </w:r>
    </w:p>
    <w:p w:rsidR="007D290E" w:rsidRPr="005B4A59" w:rsidRDefault="007D290E" w:rsidP="007D290E">
      <w:pPr>
        <w:jc w:val="both"/>
      </w:pPr>
    </w:p>
    <w:p w:rsidR="007D290E" w:rsidRPr="005B4A59" w:rsidRDefault="007D290E" w:rsidP="007D290E">
      <w:pPr>
        <w:jc w:val="both"/>
      </w:pPr>
      <w:r w:rsidRPr="005B4A59">
        <w:t>Naročnik bo ponudbe ocenjeval po naslednjih merilih:</w:t>
      </w:r>
      <w:r w:rsidR="00167FA5">
        <w:t xml:space="preserve"> Ponudben cena  100 %</w:t>
      </w:r>
    </w:p>
    <w:p w:rsidR="007D290E" w:rsidRPr="005B4A59" w:rsidRDefault="007D290E" w:rsidP="007D290E">
      <w:pPr>
        <w:jc w:val="both"/>
      </w:pPr>
    </w:p>
    <w:p w:rsidR="007D290E" w:rsidRPr="00250B6F" w:rsidRDefault="007D290E" w:rsidP="007D290E">
      <w:pPr>
        <w:pStyle w:val="Default"/>
        <w:jc w:val="both"/>
        <w:rPr>
          <w:sz w:val="22"/>
          <w:szCs w:val="22"/>
        </w:rPr>
      </w:pPr>
    </w:p>
    <w:p w:rsidR="007D290E" w:rsidRDefault="007D290E" w:rsidP="007D290E">
      <w:pPr>
        <w:pStyle w:val="Telobesedila"/>
        <w:kinsoku w:val="0"/>
        <w:overflowPunct w:val="0"/>
        <w:spacing w:line="264" w:lineRule="auto"/>
        <w:ind w:left="113" w:right="108"/>
        <w:jc w:val="both"/>
      </w:pPr>
    </w:p>
    <w:p w:rsidR="007D290E" w:rsidRPr="00482772" w:rsidRDefault="007D290E" w:rsidP="007D290E">
      <w:pPr>
        <w:pStyle w:val="Naslov1"/>
        <w:numPr>
          <w:ilvl w:val="1"/>
          <w:numId w:val="24"/>
        </w:numPr>
        <w:tabs>
          <w:tab w:val="left" w:pos="835"/>
        </w:tabs>
        <w:kinsoku w:val="0"/>
        <w:overflowPunct w:val="0"/>
        <w:spacing w:line="264" w:lineRule="auto"/>
        <w:rPr>
          <w:color w:val="000000"/>
        </w:rPr>
      </w:pPr>
      <w:bookmarkStart w:id="17" w:name="1.12._Izvedba_pogajanj"/>
      <w:bookmarkStart w:id="18" w:name="1.13._Predračun_in_Povzetek_predračuna_("/>
      <w:bookmarkEnd w:id="16"/>
      <w:bookmarkEnd w:id="17"/>
      <w:bookmarkEnd w:id="18"/>
      <w:r w:rsidRPr="00482772">
        <w:t>Ponudbeni predračun</w:t>
      </w:r>
    </w:p>
    <w:p w:rsidR="007D290E" w:rsidRPr="00482772" w:rsidRDefault="007D290E" w:rsidP="007D290E">
      <w:pPr>
        <w:spacing w:line="264" w:lineRule="auto"/>
        <w:rPr>
          <w:color w:val="00B0F0"/>
        </w:rPr>
      </w:pPr>
    </w:p>
    <w:p w:rsidR="007D290E" w:rsidRPr="00482772" w:rsidRDefault="007D290E" w:rsidP="007D290E">
      <w:pPr>
        <w:spacing w:line="264" w:lineRule="auto"/>
        <w:jc w:val="both"/>
      </w:pPr>
      <w:r w:rsidRPr="00482772">
        <w:t xml:space="preserve">Ponudniki pri izpolnjevanju Ponudbenih predračunov ne smejo posegati in spreminjati Predračuna (OBRAZEC 6) kot ga je pripravil naročnik, ampak morajo izpolniti le prazna – neizpolnjena polja. Naročnik bo ponudbo ponudnika, ki ne bo izpolnil ponudbenega predračuna v celoti ali ga bo izpolnil v nasprotju z navodili, izločil kot nedopustno. </w:t>
      </w:r>
    </w:p>
    <w:p w:rsidR="007D290E" w:rsidRPr="0053308C" w:rsidRDefault="007D290E" w:rsidP="007D290E">
      <w:pPr>
        <w:spacing w:line="264" w:lineRule="auto"/>
        <w:jc w:val="both"/>
      </w:pPr>
    </w:p>
    <w:p w:rsidR="007D290E" w:rsidRPr="0053308C" w:rsidRDefault="007D290E" w:rsidP="007D290E">
      <w:pPr>
        <w:pStyle w:val="Odstavekseznama"/>
        <w:numPr>
          <w:ilvl w:val="1"/>
          <w:numId w:val="24"/>
        </w:numPr>
        <w:tabs>
          <w:tab w:val="left" w:pos="693"/>
        </w:tabs>
        <w:kinsoku w:val="0"/>
        <w:overflowPunct w:val="0"/>
        <w:spacing w:line="264" w:lineRule="auto"/>
        <w:rPr>
          <w:b/>
          <w:bCs/>
          <w:color w:val="000000"/>
          <w:sz w:val="22"/>
          <w:szCs w:val="22"/>
        </w:rPr>
      </w:pPr>
      <w:bookmarkStart w:id="19" w:name="1.14._Rok_izvedbe_del"/>
      <w:bookmarkEnd w:id="19"/>
      <w:r w:rsidRPr="0053308C">
        <w:rPr>
          <w:b/>
          <w:bCs/>
          <w:sz w:val="22"/>
          <w:szCs w:val="22"/>
        </w:rPr>
        <w:t>Rok</w:t>
      </w:r>
      <w:r w:rsidRPr="0053308C">
        <w:rPr>
          <w:b/>
          <w:bCs/>
          <w:spacing w:val="-3"/>
          <w:sz w:val="22"/>
          <w:szCs w:val="22"/>
        </w:rPr>
        <w:t xml:space="preserve"> </w:t>
      </w:r>
      <w:r w:rsidR="0053308C" w:rsidRPr="0053308C">
        <w:rPr>
          <w:b/>
          <w:bCs/>
          <w:sz w:val="22"/>
          <w:szCs w:val="22"/>
        </w:rPr>
        <w:t>za dobavo</w:t>
      </w:r>
    </w:p>
    <w:p w:rsidR="007D290E" w:rsidRPr="00482772" w:rsidRDefault="007D290E" w:rsidP="007D290E">
      <w:pPr>
        <w:pStyle w:val="Telobesedila"/>
        <w:kinsoku w:val="0"/>
        <w:overflowPunct w:val="0"/>
        <w:spacing w:line="264" w:lineRule="auto"/>
        <w:rPr>
          <w:b/>
          <w:bCs/>
          <w:sz w:val="25"/>
          <w:szCs w:val="25"/>
        </w:rPr>
      </w:pPr>
    </w:p>
    <w:p w:rsidR="007D290E" w:rsidRDefault="007D290E" w:rsidP="007D290E">
      <w:pPr>
        <w:keepNext/>
        <w:keepLines/>
      </w:pPr>
      <w:r w:rsidRPr="002D26E4">
        <w:lastRenderedPageBreak/>
        <w:t xml:space="preserve">Skrajni dobavni rok </w:t>
      </w:r>
      <w:r w:rsidR="005078B4">
        <w:t xml:space="preserve">je 20 koledarskih dni od obojestranskega podpisa pogodbe. </w:t>
      </w:r>
    </w:p>
    <w:p w:rsidR="007D290E" w:rsidRPr="002D26E4" w:rsidRDefault="007D290E" w:rsidP="007D290E">
      <w:pPr>
        <w:keepNext/>
        <w:keepLines/>
      </w:pPr>
    </w:p>
    <w:p w:rsidR="007D290E" w:rsidRPr="00482772" w:rsidRDefault="007D290E" w:rsidP="007D290E">
      <w:pPr>
        <w:pStyle w:val="Telobesedila"/>
        <w:kinsoku w:val="0"/>
        <w:overflowPunct w:val="0"/>
        <w:spacing w:line="264" w:lineRule="auto"/>
        <w:ind w:left="114"/>
      </w:pPr>
    </w:p>
    <w:p w:rsidR="007D290E" w:rsidRPr="00482772" w:rsidRDefault="007D290E" w:rsidP="007D290E">
      <w:pPr>
        <w:pStyle w:val="Naslov1"/>
        <w:numPr>
          <w:ilvl w:val="1"/>
          <w:numId w:val="24"/>
        </w:numPr>
        <w:tabs>
          <w:tab w:val="left" w:pos="835"/>
        </w:tabs>
        <w:kinsoku w:val="0"/>
        <w:overflowPunct w:val="0"/>
        <w:spacing w:line="264" w:lineRule="auto"/>
        <w:rPr>
          <w:color w:val="000000"/>
        </w:rPr>
      </w:pPr>
      <w:r w:rsidRPr="00482772">
        <w:t>Garancijski</w:t>
      </w:r>
      <w:r w:rsidRPr="00482772">
        <w:rPr>
          <w:spacing w:val="-3"/>
        </w:rPr>
        <w:t xml:space="preserve"> </w:t>
      </w:r>
      <w:r w:rsidRPr="00482772">
        <w:t>roki</w:t>
      </w:r>
    </w:p>
    <w:p w:rsidR="007D290E" w:rsidRPr="00482772" w:rsidRDefault="007D290E" w:rsidP="007D290E">
      <w:pPr>
        <w:pStyle w:val="Telobesedila"/>
        <w:kinsoku w:val="0"/>
        <w:overflowPunct w:val="0"/>
        <w:spacing w:line="264" w:lineRule="auto"/>
        <w:rPr>
          <w:b/>
          <w:bCs/>
          <w:sz w:val="27"/>
          <w:szCs w:val="27"/>
        </w:rPr>
      </w:pPr>
    </w:p>
    <w:p w:rsidR="005078B4" w:rsidRPr="005078B4" w:rsidRDefault="005078B4" w:rsidP="005078B4">
      <w:r w:rsidRPr="005078B4">
        <w:t>Dobavitelj mora nuditi garancijo za zunanja igrala vsaj za dobo, ki ni krajša od:</w:t>
      </w:r>
    </w:p>
    <w:p w:rsidR="005078B4" w:rsidRPr="00197FB3" w:rsidRDefault="005078B4" w:rsidP="005078B4">
      <w:pPr>
        <w:pStyle w:val="Odstavekseznama"/>
        <w:widowControl/>
        <w:numPr>
          <w:ilvl w:val="0"/>
          <w:numId w:val="32"/>
        </w:numPr>
        <w:autoSpaceDE/>
        <w:autoSpaceDN/>
        <w:adjustRightInd/>
        <w:contextualSpacing/>
        <w:rPr>
          <w:strike/>
          <w:color w:val="FF0000"/>
          <w:sz w:val="22"/>
          <w:szCs w:val="22"/>
        </w:rPr>
      </w:pPr>
      <w:r w:rsidRPr="00197FB3">
        <w:rPr>
          <w:strike/>
          <w:color w:val="FF0000"/>
          <w:sz w:val="22"/>
          <w:szCs w:val="22"/>
        </w:rPr>
        <w:t>10 let za temeljenje in za trdnost postavitve nosilnih stebrov,</w:t>
      </w:r>
    </w:p>
    <w:p w:rsidR="005078B4" w:rsidRPr="00197FB3" w:rsidRDefault="005078B4" w:rsidP="005078B4">
      <w:pPr>
        <w:pStyle w:val="Odstavekseznama"/>
        <w:widowControl/>
        <w:numPr>
          <w:ilvl w:val="0"/>
          <w:numId w:val="32"/>
        </w:numPr>
        <w:autoSpaceDE/>
        <w:autoSpaceDN/>
        <w:adjustRightInd/>
        <w:contextualSpacing/>
        <w:rPr>
          <w:strike/>
          <w:color w:val="FF0000"/>
          <w:sz w:val="22"/>
          <w:szCs w:val="22"/>
        </w:rPr>
      </w:pPr>
      <w:r w:rsidRPr="00197FB3">
        <w:rPr>
          <w:strike/>
          <w:color w:val="FF0000"/>
          <w:sz w:val="22"/>
          <w:szCs w:val="22"/>
        </w:rPr>
        <w:t>10 let za slučaj napak v materialu, za obstojnost galvaliziranih  in ostalih ne- pleskanih jeklenih kovinskih delov, plošč iz trde plastike ali iz visokotlačnega materiala, za globinsko zaščiten les, ki ni v stiku s tlemi</w:t>
      </w:r>
    </w:p>
    <w:p w:rsidR="005078B4" w:rsidRPr="00197FB3" w:rsidRDefault="005078B4" w:rsidP="005078B4">
      <w:pPr>
        <w:pStyle w:val="Odstavekseznama"/>
        <w:widowControl/>
        <w:numPr>
          <w:ilvl w:val="0"/>
          <w:numId w:val="32"/>
        </w:numPr>
        <w:autoSpaceDE/>
        <w:autoSpaceDN/>
        <w:adjustRightInd/>
        <w:contextualSpacing/>
        <w:rPr>
          <w:strike/>
          <w:color w:val="FF0000"/>
          <w:sz w:val="22"/>
          <w:szCs w:val="22"/>
        </w:rPr>
      </w:pPr>
      <w:r w:rsidRPr="00197FB3">
        <w:rPr>
          <w:strike/>
          <w:color w:val="FF0000"/>
          <w:sz w:val="22"/>
          <w:szCs w:val="22"/>
        </w:rPr>
        <w:t>5 let v primeru proizvodnih napak na vzmeteh, za pleskane kovinske dele, za dele iz ulite plastične mase, z železom ojačane mreže,</w:t>
      </w:r>
    </w:p>
    <w:p w:rsidR="005078B4" w:rsidRPr="00197FB3" w:rsidRDefault="005078B4" w:rsidP="005078B4">
      <w:pPr>
        <w:pStyle w:val="Odstavekseznama"/>
        <w:widowControl/>
        <w:numPr>
          <w:ilvl w:val="0"/>
          <w:numId w:val="32"/>
        </w:numPr>
        <w:autoSpaceDE/>
        <w:autoSpaceDN/>
        <w:adjustRightInd/>
        <w:contextualSpacing/>
        <w:rPr>
          <w:strike/>
          <w:color w:val="FF0000"/>
          <w:sz w:val="22"/>
          <w:szCs w:val="22"/>
        </w:rPr>
      </w:pPr>
      <w:r w:rsidRPr="00197FB3">
        <w:rPr>
          <w:strike/>
          <w:color w:val="FF0000"/>
          <w:sz w:val="22"/>
          <w:szCs w:val="22"/>
        </w:rPr>
        <w:t>3 let za barvane lesene dele, za gumo in v gumo ovite dele, za dele iz poliuretana</w:t>
      </w:r>
    </w:p>
    <w:p w:rsidR="005078B4" w:rsidRPr="00197FB3" w:rsidRDefault="005078B4" w:rsidP="005078B4">
      <w:pPr>
        <w:pStyle w:val="Odstavekseznama"/>
        <w:widowControl/>
        <w:numPr>
          <w:ilvl w:val="0"/>
          <w:numId w:val="32"/>
        </w:numPr>
        <w:autoSpaceDE/>
        <w:autoSpaceDN/>
        <w:adjustRightInd/>
        <w:contextualSpacing/>
        <w:rPr>
          <w:strike/>
          <w:color w:val="FF0000"/>
          <w:sz w:val="22"/>
          <w:szCs w:val="22"/>
        </w:rPr>
      </w:pPr>
      <w:r w:rsidRPr="00197FB3">
        <w:rPr>
          <w:strike/>
          <w:color w:val="FF0000"/>
          <w:sz w:val="22"/>
          <w:szCs w:val="22"/>
        </w:rPr>
        <w:t>3 let za delovanje premičnih delov.</w:t>
      </w:r>
    </w:p>
    <w:p w:rsidR="007D290E" w:rsidRDefault="007D290E" w:rsidP="007D290E"/>
    <w:p w:rsidR="00197FB3" w:rsidRDefault="00197FB3" w:rsidP="007D290E"/>
    <w:p w:rsidR="00197FB3" w:rsidRDefault="00197FB3" w:rsidP="007D290E"/>
    <w:p w:rsidR="00197FB3" w:rsidRDefault="00197FB3" w:rsidP="00197FB3">
      <w:pPr>
        <w:pStyle w:val="Odstavekseznama"/>
        <w:widowControl/>
        <w:numPr>
          <w:ilvl w:val="0"/>
          <w:numId w:val="32"/>
        </w:numPr>
        <w:autoSpaceDE/>
        <w:autoSpaceDN/>
        <w:adjustRightInd/>
        <w:contextualSpacing/>
      </w:pPr>
      <w:r>
        <w:t>10 let za temeljenje in za trdnost postavitve nosilnih stebrov,</w:t>
      </w:r>
    </w:p>
    <w:p w:rsidR="00197FB3" w:rsidRPr="00950662" w:rsidRDefault="00197FB3" w:rsidP="00197FB3">
      <w:pPr>
        <w:pStyle w:val="Odstavekseznama"/>
        <w:widowControl/>
        <w:numPr>
          <w:ilvl w:val="0"/>
          <w:numId w:val="32"/>
        </w:numPr>
        <w:autoSpaceDE/>
        <w:autoSpaceDN/>
        <w:adjustRightInd/>
        <w:contextualSpacing/>
        <w:rPr>
          <w:strike/>
          <w:color w:val="FF0000"/>
        </w:rPr>
      </w:pPr>
      <w:r>
        <w:t xml:space="preserve">10 let za slučaj napak v materialu, </w:t>
      </w:r>
      <w:r w:rsidRPr="00950662">
        <w:rPr>
          <w:strike/>
          <w:color w:val="FF0000"/>
        </w:rPr>
        <w:t>za obstojnost galvaliziranih  in ostalih ne- pleskanih jeklenih kovinskih delov, plošč iz trde plastike ali iz visokotlačnega materiala, za globinsko zaščiten les, ki ni v stiku s tlemi</w:t>
      </w:r>
    </w:p>
    <w:p w:rsidR="00197FB3" w:rsidRDefault="00197FB3" w:rsidP="00197FB3">
      <w:pPr>
        <w:pStyle w:val="Odstavekseznama"/>
        <w:widowControl/>
        <w:numPr>
          <w:ilvl w:val="0"/>
          <w:numId w:val="32"/>
        </w:numPr>
        <w:autoSpaceDE/>
        <w:autoSpaceDN/>
        <w:adjustRightInd/>
        <w:contextualSpacing/>
      </w:pPr>
      <w:r>
        <w:t>5 let v primeru proizvodnih napak na vzmeteh, za pleskane kovinske dele, za dele iz ulite plastične mase, z železom ojačane mreže,</w:t>
      </w:r>
    </w:p>
    <w:p w:rsidR="00197FB3" w:rsidRDefault="00197FB3" w:rsidP="00197FB3">
      <w:pPr>
        <w:pStyle w:val="Odstavekseznama"/>
        <w:widowControl/>
        <w:numPr>
          <w:ilvl w:val="0"/>
          <w:numId w:val="32"/>
        </w:numPr>
        <w:autoSpaceDE/>
        <w:autoSpaceDN/>
        <w:adjustRightInd/>
        <w:contextualSpacing/>
      </w:pPr>
      <w:r>
        <w:t xml:space="preserve">3 let za </w:t>
      </w:r>
      <w:r w:rsidRPr="00950662">
        <w:rPr>
          <w:strike/>
          <w:color w:val="FF0000"/>
        </w:rPr>
        <w:t xml:space="preserve">barvane lesene dele, </w:t>
      </w:r>
      <w:r>
        <w:t>za gumo in v gumo ovite dele, za dele iz poliuretana</w:t>
      </w:r>
    </w:p>
    <w:p w:rsidR="00197FB3" w:rsidRDefault="00197FB3" w:rsidP="00197FB3">
      <w:pPr>
        <w:pStyle w:val="Odstavekseznama"/>
        <w:widowControl/>
        <w:numPr>
          <w:ilvl w:val="0"/>
          <w:numId w:val="32"/>
        </w:numPr>
        <w:autoSpaceDE/>
        <w:autoSpaceDN/>
        <w:adjustRightInd/>
        <w:contextualSpacing/>
      </w:pPr>
      <w:r>
        <w:t>3 let za delovanje premičnih delov.</w:t>
      </w:r>
    </w:p>
    <w:p w:rsidR="00197FB3" w:rsidRDefault="00197FB3" w:rsidP="007D290E"/>
    <w:p w:rsidR="007D290E" w:rsidRDefault="007D290E" w:rsidP="007D290E">
      <w:pPr>
        <w:pStyle w:val="Telobesedila"/>
        <w:kinsoku w:val="0"/>
        <w:overflowPunct w:val="0"/>
        <w:spacing w:line="264" w:lineRule="auto"/>
        <w:ind w:left="114"/>
      </w:pPr>
    </w:p>
    <w:p w:rsidR="007D290E" w:rsidRPr="00482772" w:rsidRDefault="007D290E" w:rsidP="007D290E">
      <w:pPr>
        <w:pStyle w:val="Telobesedila"/>
        <w:kinsoku w:val="0"/>
        <w:overflowPunct w:val="0"/>
        <w:spacing w:line="264" w:lineRule="auto"/>
        <w:rPr>
          <w:sz w:val="25"/>
          <w:szCs w:val="25"/>
        </w:rPr>
      </w:pPr>
    </w:p>
    <w:p w:rsidR="007D290E" w:rsidRPr="00482772" w:rsidRDefault="007D290E" w:rsidP="007D290E">
      <w:pPr>
        <w:pStyle w:val="Naslov1"/>
        <w:numPr>
          <w:ilvl w:val="0"/>
          <w:numId w:val="2"/>
        </w:numPr>
        <w:tabs>
          <w:tab w:val="left" w:pos="835"/>
        </w:tabs>
        <w:kinsoku w:val="0"/>
        <w:overflowPunct w:val="0"/>
        <w:spacing w:line="264" w:lineRule="auto"/>
      </w:pPr>
      <w:bookmarkStart w:id="20" w:name="2._PONUDBA"/>
      <w:bookmarkEnd w:id="20"/>
      <w:r w:rsidRPr="00482772">
        <w:t>PONUDBA</w:t>
      </w:r>
    </w:p>
    <w:p w:rsidR="007D290E" w:rsidRPr="00482772" w:rsidRDefault="007D290E" w:rsidP="007D290E">
      <w:pPr>
        <w:pStyle w:val="Telobesedila"/>
        <w:kinsoku w:val="0"/>
        <w:overflowPunct w:val="0"/>
        <w:spacing w:line="264" w:lineRule="auto"/>
        <w:rPr>
          <w:b/>
          <w:bCs/>
          <w:sz w:val="28"/>
          <w:szCs w:val="28"/>
        </w:rPr>
      </w:pPr>
    </w:p>
    <w:p w:rsidR="007D290E" w:rsidRPr="00482772" w:rsidRDefault="007D290E" w:rsidP="007D290E">
      <w:pPr>
        <w:pStyle w:val="Telobesedila"/>
        <w:kinsoku w:val="0"/>
        <w:overflowPunct w:val="0"/>
        <w:spacing w:line="264" w:lineRule="auto"/>
        <w:ind w:left="115" w:right="107"/>
        <w:jc w:val="both"/>
      </w:pPr>
      <w:r w:rsidRPr="00482772">
        <w:t>Ponudbena dokumentacija mora biti podana na obrazcih iz prilog dokumentacije v zvezi z</w:t>
      </w:r>
      <w:r w:rsidRPr="00482772">
        <w:rPr>
          <w:spacing w:val="1"/>
        </w:rPr>
        <w:t xml:space="preserve"> </w:t>
      </w:r>
      <w:r w:rsidRPr="00482772">
        <w:t>oddajo javnega naročila ali po vsebini in obliki enakih obrazcih, izdelanih s strani ponudnika,</w:t>
      </w:r>
      <w:r w:rsidRPr="00482772">
        <w:rPr>
          <w:spacing w:val="1"/>
        </w:rPr>
        <w:t xml:space="preserve"> </w:t>
      </w:r>
      <w:r w:rsidRPr="00482772">
        <w:t>podpisana</w:t>
      </w:r>
      <w:r w:rsidRPr="00482772">
        <w:rPr>
          <w:spacing w:val="-5"/>
        </w:rPr>
        <w:t xml:space="preserve"> </w:t>
      </w:r>
      <w:r w:rsidRPr="00482772">
        <w:t>od</w:t>
      </w:r>
      <w:r w:rsidRPr="00482772">
        <w:rPr>
          <w:spacing w:val="-4"/>
        </w:rPr>
        <w:t xml:space="preserve"> </w:t>
      </w:r>
      <w:r w:rsidRPr="00482772">
        <w:t>osebe</w:t>
      </w:r>
      <w:r w:rsidRPr="00482772">
        <w:rPr>
          <w:spacing w:val="-4"/>
        </w:rPr>
        <w:t xml:space="preserve"> </w:t>
      </w:r>
      <w:r w:rsidRPr="00482772">
        <w:t>ali</w:t>
      </w:r>
      <w:r w:rsidRPr="00482772">
        <w:rPr>
          <w:spacing w:val="-5"/>
        </w:rPr>
        <w:t xml:space="preserve"> </w:t>
      </w:r>
      <w:r w:rsidRPr="00482772">
        <w:t>oseb,</w:t>
      </w:r>
      <w:r w:rsidRPr="00482772">
        <w:rPr>
          <w:spacing w:val="-5"/>
        </w:rPr>
        <w:t xml:space="preserve"> </w:t>
      </w:r>
      <w:r w:rsidRPr="00482772">
        <w:t>ki</w:t>
      </w:r>
      <w:r w:rsidRPr="00482772">
        <w:rPr>
          <w:spacing w:val="-5"/>
        </w:rPr>
        <w:t xml:space="preserve"> </w:t>
      </w:r>
      <w:r w:rsidRPr="00482772">
        <w:t>imajo</w:t>
      </w:r>
      <w:r w:rsidRPr="00482772">
        <w:rPr>
          <w:spacing w:val="-4"/>
        </w:rPr>
        <w:t xml:space="preserve"> </w:t>
      </w:r>
      <w:r w:rsidRPr="00482772">
        <w:t>pravico</w:t>
      </w:r>
      <w:r w:rsidRPr="00482772">
        <w:rPr>
          <w:spacing w:val="-4"/>
        </w:rPr>
        <w:t xml:space="preserve"> </w:t>
      </w:r>
      <w:r w:rsidRPr="00482772">
        <w:t>zastopanja</w:t>
      </w:r>
      <w:r w:rsidRPr="00482772">
        <w:rPr>
          <w:spacing w:val="-4"/>
        </w:rPr>
        <w:t xml:space="preserve"> </w:t>
      </w:r>
      <w:r w:rsidRPr="00482772">
        <w:t>ponudnika</w:t>
      </w:r>
      <w:r w:rsidRPr="00482772">
        <w:rPr>
          <w:spacing w:val="-4"/>
        </w:rPr>
        <w:t xml:space="preserve"> </w:t>
      </w:r>
      <w:r w:rsidRPr="00482772">
        <w:t>vsaj</w:t>
      </w:r>
      <w:r w:rsidRPr="00482772">
        <w:rPr>
          <w:spacing w:val="-5"/>
        </w:rPr>
        <w:t xml:space="preserve"> </w:t>
      </w:r>
      <w:r w:rsidRPr="00482772">
        <w:t>v</w:t>
      </w:r>
      <w:r w:rsidRPr="00482772">
        <w:rPr>
          <w:spacing w:val="-6"/>
        </w:rPr>
        <w:t xml:space="preserve"> </w:t>
      </w:r>
      <w:r w:rsidRPr="00482772">
        <w:t>obsegu,</w:t>
      </w:r>
      <w:r w:rsidRPr="00482772">
        <w:rPr>
          <w:spacing w:val="-5"/>
        </w:rPr>
        <w:t xml:space="preserve"> </w:t>
      </w:r>
      <w:r w:rsidRPr="00482772">
        <w:t>ki</w:t>
      </w:r>
      <w:r w:rsidRPr="00482772">
        <w:rPr>
          <w:spacing w:val="-5"/>
        </w:rPr>
        <w:t xml:space="preserve"> </w:t>
      </w:r>
      <w:r w:rsidRPr="00482772">
        <w:t>zadošča</w:t>
      </w:r>
      <w:r>
        <w:t xml:space="preserve"> </w:t>
      </w:r>
      <w:r w:rsidRPr="00482772">
        <w:rPr>
          <w:spacing w:val="-59"/>
        </w:rPr>
        <w:t xml:space="preserve"> </w:t>
      </w:r>
      <w:r w:rsidRPr="00482772">
        <w:t>namenu</w:t>
      </w:r>
      <w:r w:rsidRPr="00482772">
        <w:rPr>
          <w:spacing w:val="-1"/>
        </w:rPr>
        <w:t xml:space="preserve"> </w:t>
      </w:r>
      <w:r w:rsidRPr="00482772">
        <w:t>ponudbe. Ponudnik</w:t>
      </w:r>
      <w:r w:rsidRPr="00482772">
        <w:rPr>
          <w:spacing w:val="-6"/>
        </w:rPr>
        <w:t xml:space="preserve"> </w:t>
      </w:r>
      <w:r w:rsidRPr="00482772">
        <w:t>lahko</w:t>
      </w:r>
      <w:r w:rsidRPr="00482772">
        <w:rPr>
          <w:spacing w:val="-14"/>
        </w:rPr>
        <w:t xml:space="preserve"> </w:t>
      </w:r>
      <w:r w:rsidRPr="00482772">
        <w:t>uporabi</w:t>
      </w:r>
      <w:r w:rsidRPr="00482772">
        <w:rPr>
          <w:spacing w:val="-10"/>
        </w:rPr>
        <w:t xml:space="preserve"> </w:t>
      </w:r>
      <w:r w:rsidRPr="00482772">
        <w:t>tudi</w:t>
      </w:r>
      <w:r w:rsidRPr="00482772">
        <w:rPr>
          <w:spacing w:val="-9"/>
        </w:rPr>
        <w:t xml:space="preserve"> </w:t>
      </w:r>
      <w:r w:rsidRPr="00482772">
        <w:t>svoje</w:t>
      </w:r>
      <w:r w:rsidRPr="00482772">
        <w:rPr>
          <w:spacing w:val="-11"/>
        </w:rPr>
        <w:t xml:space="preserve"> </w:t>
      </w:r>
      <w:r w:rsidRPr="00482772">
        <w:t>obrazce,</w:t>
      </w:r>
      <w:r w:rsidRPr="00482772">
        <w:rPr>
          <w:spacing w:val="-11"/>
        </w:rPr>
        <w:t xml:space="preserve"> </w:t>
      </w:r>
      <w:r w:rsidRPr="00482772">
        <w:t>ki</w:t>
      </w:r>
      <w:r w:rsidRPr="00482772">
        <w:rPr>
          <w:spacing w:val="-9"/>
        </w:rPr>
        <w:t xml:space="preserve"> </w:t>
      </w:r>
      <w:r w:rsidRPr="00482772">
        <w:t>pa</w:t>
      </w:r>
      <w:r w:rsidRPr="00482772">
        <w:rPr>
          <w:spacing w:val="-11"/>
        </w:rPr>
        <w:t xml:space="preserve"> </w:t>
      </w:r>
      <w:r w:rsidRPr="00482772">
        <w:t>se</w:t>
      </w:r>
      <w:r w:rsidRPr="00482772">
        <w:rPr>
          <w:spacing w:val="-11"/>
        </w:rPr>
        <w:t xml:space="preserve"> </w:t>
      </w:r>
      <w:r w:rsidRPr="00482772">
        <w:t>morajo</w:t>
      </w:r>
      <w:r w:rsidRPr="00482772">
        <w:rPr>
          <w:spacing w:val="-12"/>
        </w:rPr>
        <w:t xml:space="preserve"> </w:t>
      </w:r>
      <w:r w:rsidRPr="00482772">
        <w:t>po</w:t>
      </w:r>
      <w:r w:rsidRPr="00482772">
        <w:rPr>
          <w:spacing w:val="-9"/>
        </w:rPr>
        <w:t xml:space="preserve"> </w:t>
      </w:r>
      <w:r w:rsidRPr="00482772">
        <w:t>vsebini</w:t>
      </w:r>
      <w:r w:rsidRPr="00482772">
        <w:rPr>
          <w:spacing w:val="-9"/>
        </w:rPr>
        <w:t xml:space="preserve"> </w:t>
      </w:r>
      <w:r w:rsidRPr="00482772">
        <w:t>povsem</w:t>
      </w:r>
      <w:r w:rsidRPr="00482772">
        <w:rPr>
          <w:spacing w:val="-9"/>
        </w:rPr>
        <w:t xml:space="preserve"> </w:t>
      </w:r>
      <w:r w:rsidRPr="00482772">
        <w:t>ujemati</w:t>
      </w:r>
      <w:r w:rsidRPr="00482772">
        <w:rPr>
          <w:spacing w:val="-58"/>
        </w:rPr>
        <w:t xml:space="preserve">     </w:t>
      </w:r>
    </w:p>
    <w:p w:rsidR="007D290E" w:rsidRPr="00482772" w:rsidRDefault="007D290E" w:rsidP="007D290E">
      <w:pPr>
        <w:pStyle w:val="Telobesedila"/>
        <w:kinsoku w:val="0"/>
        <w:overflowPunct w:val="0"/>
        <w:spacing w:line="264" w:lineRule="auto"/>
        <w:ind w:left="115" w:right="105"/>
        <w:jc w:val="both"/>
      </w:pPr>
      <w:r w:rsidRPr="00482772">
        <w:t>z</w:t>
      </w:r>
      <w:r w:rsidRPr="00482772">
        <w:rPr>
          <w:spacing w:val="-3"/>
        </w:rPr>
        <w:t xml:space="preserve"> </w:t>
      </w:r>
      <w:r w:rsidRPr="00482772">
        <w:t>vzorci naročnika.</w:t>
      </w:r>
    </w:p>
    <w:p w:rsidR="007D290E" w:rsidRPr="00482772" w:rsidRDefault="007D290E" w:rsidP="007D290E">
      <w:pPr>
        <w:pStyle w:val="Telobesedila"/>
        <w:kinsoku w:val="0"/>
        <w:overflowPunct w:val="0"/>
        <w:spacing w:line="264" w:lineRule="auto"/>
        <w:ind w:left="115"/>
      </w:pPr>
      <w:r w:rsidRPr="00482772">
        <w:t>Ponudnik</w:t>
      </w:r>
      <w:r w:rsidRPr="00482772">
        <w:rPr>
          <w:spacing w:val="-1"/>
        </w:rPr>
        <w:t xml:space="preserve"> </w:t>
      </w:r>
      <w:r w:rsidRPr="00482772">
        <w:t>nosi</w:t>
      </w:r>
      <w:r w:rsidRPr="00482772">
        <w:rPr>
          <w:spacing w:val="-6"/>
        </w:rPr>
        <w:t xml:space="preserve"> </w:t>
      </w:r>
      <w:r w:rsidRPr="00482772">
        <w:t>vse</w:t>
      </w:r>
      <w:r w:rsidRPr="00482772">
        <w:rPr>
          <w:spacing w:val="-3"/>
        </w:rPr>
        <w:t xml:space="preserve"> </w:t>
      </w:r>
      <w:r w:rsidRPr="00482772">
        <w:t>stroške,</w:t>
      </w:r>
      <w:r w:rsidRPr="00482772">
        <w:rPr>
          <w:spacing w:val="-2"/>
        </w:rPr>
        <w:t xml:space="preserve"> </w:t>
      </w:r>
      <w:r w:rsidRPr="00482772">
        <w:t>povezane</w:t>
      </w:r>
      <w:r w:rsidRPr="00482772">
        <w:rPr>
          <w:spacing w:val="-3"/>
        </w:rPr>
        <w:t xml:space="preserve"> </w:t>
      </w:r>
      <w:r w:rsidRPr="00482772">
        <w:t>s</w:t>
      </w:r>
      <w:r w:rsidRPr="00482772">
        <w:rPr>
          <w:spacing w:val="-3"/>
        </w:rPr>
        <w:t xml:space="preserve"> </w:t>
      </w:r>
      <w:r w:rsidRPr="00482772">
        <w:t>pripravo</w:t>
      </w:r>
      <w:r w:rsidRPr="00482772">
        <w:rPr>
          <w:spacing w:val="-3"/>
        </w:rPr>
        <w:t xml:space="preserve"> </w:t>
      </w:r>
      <w:r w:rsidRPr="00482772">
        <w:t>in</w:t>
      </w:r>
      <w:r w:rsidRPr="00482772">
        <w:rPr>
          <w:spacing w:val="-3"/>
        </w:rPr>
        <w:t xml:space="preserve"> </w:t>
      </w:r>
      <w:r w:rsidRPr="00482772">
        <w:t>predložitvijo</w:t>
      </w:r>
      <w:r w:rsidRPr="00482772">
        <w:rPr>
          <w:spacing w:val="-4"/>
        </w:rPr>
        <w:t xml:space="preserve"> </w:t>
      </w:r>
      <w:r w:rsidRPr="00482772">
        <w:t>ponudbe.</w:t>
      </w:r>
    </w:p>
    <w:p w:rsidR="007D290E" w:rsidRPr="00482772" w:rsidRDefault="007D290E" w:rsidP="007D290E">
      <w:pPr>
        <w:pStyle w:val="Telobesedila"/>
        <w:kinsoku w:val="0"/>
        <w:overflowPunct w:val="0"/>
        <w:spacing w:line="264" w:lineRule="auto"/>
        <w:ind w:left="115"/>
      </w:pPr>
    </w:p>
    <w:p w:rsidR="007D290E" w:rsidRPr="00482772" w:rsidRDefault="007D290E" w:rsidP="007D290E">
      <w:pPr>
        <w:pStyle w:val="Naslov1"/>
        <w:numPr>
          <w:ilvl w:val="1"/>
          <w:numId w:val="25"/>
        </w:numPr>
        <w:tabs>
          <w:tab w:val="left" w:pos="836"/>
        </w:tabs>
        <w:kinsoku w:val="0"/>
        <w:overflowPunct w:val="0"/>
        <w:spacing w:line="264" w:lineRule="auto"/>
      </w:pPr>
      <w:bookmarkStart w:id="21" w:name="2.1._Jezik"/>
      <w:bookmarkEnd w:id="21"/>
      <w:r>
        <w:t xml:space="preserve">   </w:t>
      </w:r>
      <w:r w:rsidRPr="00482772">
        <w:t>Jezik</w:t>
      </w:r>
    </w:p>
    <w:p w:rsidR="007D290E" w:rsidRPr="00482772" w:rsidRDefault="007D290E" w:rsidP="007D290E">
      <w:pPr>
        <w:pStyle w:val="Telobesedila"/>
        <w:kinsoku w:val="0"/>
        <w:overflowPunct w:val="0"/>
        <w:spacing w:line="264" w:lineRule="auto"/>
        <w:rPr>
          <w:b/>
          <w:bCs/>
          <w:sz w:val="28"/>
          <w:szCs w:val="28"/>
        </w:rPr>
      </w:pPr>
    </w:p>
    <w:p w:rsidR="007D290E" w:rsidRPr="00482772" w:rsidRDefault="007D290E" w:rsidP="007D290E">
      <w:pPr>
        <w:pStyle w:val="Telobesedila"/>
        <w:kinsoku w:val="0"/>
        <w:overflowPunct w:val="0"/>
        <w:spacing w:line="264" w:lineRule="auto"/>
        <w:ind w:left="115"/>
      </w:pPr>
      <w:r w:rsidRPr="00482772">
        <w:t>Postopek</w:t>
      </w:r>
      <w:r w:rsidRPr="00482772">
        <w:rPr>
          <w:spacing w:val="-2"/>
        </w:rPr>
        <w:t xml:space="preserve"> </w:t>
      </w:r>
      <w:r w:rsidRPr="00482772">
        <w:t>javnega</w:t>
      </w:r>
      <w:r w:rsidRPr="00482772">
        <w:rPr>
          <w:spacing w:val="-3"/>
        </w:rPr>
        <w:t xml:space="preserve"> </w:t>
      </w:r>
      <w:r w:rsidRPr="00482772">
        <w:t>naročanja</w:t>
      </w:r>
      <w:r w:rsidRPr="00482772">
        <w:rPr>
          <w:spacing w:val="-2"/>
        </w:rPr>
        <w:t xml:space="preserve"> </w:t>
      </w:r>
      <w:r w:rsidRPr="00482772">
        <w:t>poteka</w:t>
      </w:r>
      <w:r w:rsidRPr="00482772">
        <w:rPr>
          <w:spacing w:val="-2"/>
        </w:rPr>
        <w:t xml:space="preserve"> </w:t>
      </w:r>
      <w:r w:rsidRPr="00482772">
        <w:t>v</w:t>
      </w:r>
      <w:r w:rsidRPr="00482772">
        <w:rPr>
          <w:spacing w:val="-4"/>
        </w:rPr>
        <w:t xml:space="preserve"> </w:t>
      </w:r>
      <w:r w:rsidRPr="00482772">
        <w:t>slovenskem</w:t>
      </w:r>
      <w:r w:rsidRPr="00482772">
        <w:rPr>
          <w:spacing w:val="-3"/>
        </w:rPr>
        <w:t xml:space="preserve"> </w:t>
      </w:r>
      <w:r w:rsidRPr="00482772">
        <w:t>jeziku.</w:t>
      </w:r>
    </w:p>
    <w:p w:rsidR="007D290E" w:rsidRPr="00482772" w:rsidRDefault="007D290E" w:rsidP="007D290E">
      <w:pPr>
        <w:pStyle w:val="Telobesedila"/>
        <w:kinsoku w:val="0"/>
        <w:overflowPunct w:val="0"/>
        <w:spacing w:line="264" w:lineRule="auto"/>
        <w:ind w:left="115" w:right="109"/>
        <w:jc w:val="both"/>
      </w:pPr>
    </w:p>
    <w:p w:rsidR="007D290E" w:rsidRPr="00482772" w:rsidRDefault="007D290E" w:rsidP="007D290E">
      <w:pPr>
        <w:pStyle w:val="Telobesedila"/>
        <w:kinsoku w:val="0"/>
        <w:overflowPunct w:val="0"/>
        <w:spacing w:line="264" w:lineRule="auto"/>
        <w:ind w:left="115" w:right="109"/>
        <w:jc w:val="both"/>
      </w:pPr>
      <w:r w:rsidRPr="00A50316">
        <w:t>Ponudnik mora izdelati ponudbo v slovenskem jeziku. V slovenskem jeziku morajo biti vsi</w:t>
      </w:r>
      <w:r w:rsidRPr="00A50316">
        <w:rPr>
          <w:spacing w:val="1"/>
        </w:rPr>
        <w:t xml:space="preserve"> </w:t>
      </w:r>
      <w:r w:rsidRPr="00A50316">
        <w:t>ponudbeni dokumenti razen, certifikatov, tehničnih dokazil in preizkusov, ki so lahko v tujem</w:t>
      </w:r>
      <w:r w:rsidRPr="00A50316">
        <w:rPr>
          <w:spacing w:val="1"/>
        </w:rPr>
        <w:t xml:space="preserve"> </w:t>
      </w:r>
      <w:r w:rsidRPr="00A50316">
        <w:t>jeziku.</w:t>
      </w:r>
    </w:p>
    <w:p w:rsidR="007D290E" w:rsidRPr="00482772" w:rsidRDefault="007D290E" w:rsidP="007D290E">
      <w:pPr>
        <w:pStyle w:val="Telobesedila"/>
        <w:kinsoku w:val="0"/>
        <w:overflowPunct w:val="0"/>
        <w:spacing w:line="264" w:lineRule="auto"/>
        <w:rPr>
          <w:sz w:val="24"/>
          <w:szCs w:val="24"/>
        </w:rPr>
      </w:pPr>
    </w:p>
    <w:p w:rsidR="007D290E" w:rsidRPr="00482772" w:rsidRDefault="007D290E" w:rsidP="007D290E">
      <w:pPr>
        <w:pStyle w:val="Telobesedila"/>
        <w:kinsoku w:val="0"/>
        <w:overflowPunct w:val="0"/>
        <w:spacing w:line="264" w:lineRule="auto"/>
        <w:ind w:left="115" w:right="105"/>
        <w:jc w:val="both"/>
      </w:pPr>
      <w:r w:rsidRPr="00482772">
        <w:t>Če naročnik ob pregledovanju in ocenjevanju ponudb meni, da je potrebno del ponudbe, ki ni</w:t>
      </w:r>
      <w:r w:rsidRPr="00482772">
        <w:rPr>
          <w:spacing w:val="1"/>
        </w:rPr>
        <w:t xml:space="preserve"> </w:t>
      </w:r>
      <w:r w:rsidRPr="00482772">
        <w:t>predložen v slovenskem jeziku, prevesti v slovenski jezik, lahko od ponudnika zahteva, da na</w:t>
      </w:r>
      <w:r w:rsidRPr="00482772">
        <w:rPr>
          <w:spacing w:val="1"/>
        </w:rPr>
        <w:t xml:space="preserve"> </w:t>
      </w:r>
      <w:r w:rsidRPr="00482772">
        <w:t>lastne</w:t>
      </w:r>
      <w:r w:rsidRPr="00482772">
        <w:rPr>
          <w:spacing w:val="-1"/>
        </w:rPr>
        <w:t xml:space="preserve"> </w:t>
      </w:r>
      <w:r w:rsidRPr="00482772">
        <w:t>stroške</w:t>
      </w:r>
      <w:r w:rsidRPr="00482772">
        <w:rPr>
          <w:spacing w:val="-3"/>
        </w:rPr>
        <w:t xml:space="preserve"> </w:t>
      </w:r>
      <w:r w:rsidRPr="00482772">
        <w:t>predloži sodne</w:t>
      </w:r>
      <w:r w:rsidRPr="00482772">
        <w:rPr>
          <w:spacing w:val="-1"/>
        </w:rPr>
        <w:t xml:space="preserve"> </w:t>
      </w:r>
      <w:r w:rsidRPr="00482772">
        <w:t>prevode listin</w:t>
      </w:r>
      <w:r w:rsidRPr="00482772">
        <w:rPr>
          <w:spacing w:val="59"/>
        </w:rPr>
        <w:t xml:space="preserve"> </w:t>
      </w:r>
      <w:r w:rsidRPr="00482772">
        <w:t>v</w:t>
      </w:r>
      <w:r w:rsidRPr="00482772">
        <w:rPr>
          <w:spacing w:val="-3"/>
        </w:rPr>
        <w:t xml:space="preserve"> </w:t>
      </w:r>
      <w:r w:rsidRPr="00482772">
        <w:t>za to</w:t>
      </w:r>
      <w:r w:rsidRPr="00482772">
        <w:rPr>
          <w:spacing w:val="-1"/>
        </w:rPr>
        <w:t xml:space="preserve"> </w:t>
      </w:r>
      <w:r w:rsidRPr="00482772">
        <w:t>določenem</w:t>
      </w:r>
      <w:r w:rsidRPr="00482772">
        <w:rPr>
          <w:spacing w:val="-1"/>
        </w:rPr>
        <w:t xml:space="preserve"> </w:t>
      </w:r>
      <w:r w:rsidRPr="00482772">
        <w:t>roku.</w:t>
      </w:r>
    </w:p>
    <w:p w:rsidR="007D290E" w:rsidRPr="00482772" w:rsidRDefault="007D290E" w:rsidP="007D290E">
      <w:pPr>
        <w:pStyle w:val="Telobesedila"/>
        <w:kinsoku w:val="0"/>
        <w:overflowPunct w:val="0"/>
        <w:spacing w:line="264" w:lineRule="auto"/>
        <w:rPr>
          <w:sz w:val="24"/>
          <w:szCs w:val="24"/>
        </w:rPr>
      </w:pPr>
    </w:p>
    <w:p w:rsidR="007D290E" w:rsidRDefault="007D290E" w:rsidP="007D290E">
      <w:pPr>
        <w:pStyle w:val="Telobesedila"/>
        <w:kinsoku w:val="0"/>
        <w:overflowPunct w:val="0"/>
        <w:spacing w:line="264" w:lineRule="auto"/>
        <w:ind w:left="115" w:right="110"/>
        <w:jc w:val="both"/>
      </w:pPr>
      <w:r w:rsidRPr="00482772">
        <w:t>Za</w:t>
      </w:r>
      <w:r w:rsidRPr="00482772">
        <w:rPr>
          <w:spacing w:val="-10"/>
        </w:rPr>
        <w:t xml:space="preserve"> </w:t>
      </w:r>
      <w:r w:rsidRPr="00482772">
        <w:t>presojo</w:t>
      </w:r>
      <w:r w:rsidRPr="00482772">
        <w:rPr>
          <w:spacing w:val="-12"/>
        </w:rPr>
        <w:t xml:space="preserve"> </w:t>
      </w:r>
      <w:r w:rsidRPr="00482772">
        <w:t>spornih</w:t>
      </w:r>
      <w:r w:rsidRPr="00482772">
        <w:rPr>
          <w:spacing w:val="-9"/>
        </w:rPr>
        <w:t xml:space="preserve"> </w:t>
      </w:r>
      <w:r w:rsidRPr="00482772">
        <w:t>vprašanj</w:t>
      </w:r>
      <w:r w:rsidRPr="00482772">
        <w:rPr>
          <w:spacing w:val="-8"/>
        </w:rPr>
        <w:t xml:space="preserve"> </w:t>
      </w:r>
      <w:r w:rsidRPr="00482772">
        <w:t>se</w:t>
      </w:r>
      <w:r w:rsidRPr="00482772">
        <w:rPr>
          <w:spacing w:val="-9"/>
        </w:rPr>
        <w:t xml:space="preserve"> </w:t>
      </w:r>
      <w:r w:rsidRPr="00482772">
        <w:t>vedno</w:t>
      </w:r>
      <w:r w:rsidRPr="00482772">
        <w:rPr>
          <w:spacing w:val="-10"/>
        </w:rPr>
        <w:t xml:space="preserve"> </w:t>
      </w:r>
      <w:r w:rsidRPr="00482772">
        <w:t>uporablja</w:t>
      </w:r>
      <w:r w:rsidRPr="00482772">
        <w:rPr>
          <w:spacing w:val="-11"/>
        </w:rPr>
        <w:t xml:space="preserve"> </w:t>
      </w:r>
      <w:r w:rsidRPr="00482772">
        <w:t>razpisna</w:t>
      </w:r>
      <w:r w:rsidRPr="00482772">
        <w:rPr>
          <w:spacing w:val="-10"/>
        </w:rPr>
        <w:t xml:space="preserve"> </w:t>
      </w:r>
      <w:r w:rsidRPr="00482772">
        <w:t>dokumentacija</w:t>
      </w:r>
      <w:r w:rsidRPr="00482772">
        <w:rPr>
          <w:spacing w:val="-10"/>
        </w:rPr>
        <w:t xml:space="preserve"> </w:t>
      </w:r>
      <w:r w:rsidRPr="00482772">
        <w:t>v</w:t>
      </w:r>
      <w:r w:rsidRPr="00482772">
        <w:rPr>
          <w:spacing w:val="-11"/>
        </w:rPr>
        <w:t xml:space="preserve"> </w:t>
      </w:r>
      <w:r w:rsidRPr="00482772">
        <w:t>slovenskem</w:t>
      </w:r>
      <w:r w:rsidRPr="00482772">
        <w:rPr>
          <w:spacing w:val="-11"/>
        </w:rPr>
        <w:t xml:space="preserve"> </w:t>
      </w:r>
      <w:r w:rsidRPr="00482772">
        <w:t>jeziku</w:t>
      </w:r>
      <w:r w:rsidRPr="00482772">
        <w:rPr>
          <w:spacing w:val="-9"/>
        </w:rPr>
        <w:t xml:space="preserve"> </w:t>
      </w:r>
      <w:r w:rsidRPr="00482772">
        <w:t>in</w:t>
      </w:r>
      <w:r w:rsidRPr="00482772">
        <w:rPr>
          <w:spacing w:val="-59"/>
        </w:rPr>
        <w:t xml:space="preserve"> </w:t>
      </w:r>
      <w:r w:rsidRPr="00482772">
        <w:lastRenderedPageBreak/>
        <w:t>ponudba</w:t>
      </w:r>
      <w:r w:rsidRPr="00482772">
        <w:rPr>
          <w:spacing w:val="-1"/>
        </w:rPr>
        <w:t xml:space="preserve"> </w:t>
      </w:r>
      <w:r w:rsidRPr="00482772">
        <w:t>v</w:t>
      </w:r>
      <w:r w:rsidRPr="00482772">
        <w:rPr>
          <w:spacing w:val="-2"/>
        </w:rPr>
        <w:t xml:space="preserve"> </w:t>
      </w:r>
      <w:r w:rsidRPr="00482772">
        <w:t>slovenskem</w:t>
      </w:r>
      <w:r w:rsidRPr="00482772">
        <w:rPr>
          <w:spacing w:val="-1"/>
        </w:rPr>
        <w:t xml:space="preserve"> </w:t>
      </w:r>
      <w:r w:rsidRPr="00482772">
        <w:t>jeziku.</w:t>
      </w:r>
    </w:p>
    <w:p w:rsidR="007D290E" w:rsidRPr="00482772" w:rsidRDefault="007D290E" w:rsidP="007D290E">
      <w:pPr>
        <w:pStyle w:val="Telobesedila"/>
        <w:kinsoku w:val="0"/>
        <w:overflowPunct w:val="0"/>
        <w:spacing w:line="264" w:lineRule="auto"/>
        <w:ind w:left="115" w:right="110"/>
        <w:jc w:val="both"/>
      </w:pPr>
    </w:p>
    <w:p w:rsidR="007D290E" w:rsidRPr="00482772" w:rsidRDefault="007D290E" w:rsidP="007D290E">
      <w:pPr>
        <w:pStyle w:val="Naslov1"/>
        <w:numPr>
          <w:ilvl w:val="1"/>
          <w:numId w:val="25"/>
        </w:numPr>
        <w:tabs>
          <w:tab w:val="left" w:pos="836"/>
        </w:tabs>
        <w:kinsoku w:val="0"/>
        <w:overflowPunct w:val="0"/>
        <w:spacing w:line="264" w:lineRule="auto"/>
      </w:pPr>
      <w:bookmarkStart w:id="22" w:name="2.2._Dopustnost_ponudbe"/>
      <w:bookmarkEnd w:id="22"/>
      <w:r>
        <w:t xml:space="preserve">    </w:t>
      </w:r>
      <w:r w:rsidRPr="00482772">
        <w:t>Dopustnost</w:t>
      </w:r>
      <w:r w:rsidRPr="00482772">
        <w:rPr>
          <w:spacing w:val="-7"/>
        </w:rPr>
        <w:t xml:space="preserve"> </w:t>
      </w:r>
      <w:r w:rsidRPr="00482772">
        <w:t>ponudbe</w:t>
      </w:r>
    </w:p>
    <w:p w:rsidR="007D290E" w:rsidRPr="00482772" w:rsidRDefault="007D290E" w:rsidP="007D290E">
      <w:pPr>
        <w:pStyle w:val="Telobesedila"/>
        <w:kinsoku w:val="0"/>
        <w:overflowPunct w:val="0"/>
        <w:spacing w:line="264" w:lineRule="auto"/>
        <w:rPr>
          <w:b/>
          <w:bCs/>
          <w:sz w:val="28"/>
          <w:szCs w:val="28"/>
        </w:rPr>
      </w:pPr>
    </w:p>
    <w:p w:rsidR="007D290E" w:rsidRPr="00482772" w:rsidRDefault="007D290E" w:rsidP="007D290E">
      <w:pPr>
        <w:pStyle w:val="Telobesedila"/>
        <w:kinsoku w:val="0"/>
        <w:overflowPunct w:val="0"/>
        <w:spacing w:line="264" w:lineRule="auto"/>
        <w:ind w:left="115" w:right="106"/>
        <w:jc w:val="both"/>
      </w:pPr>
      <w:r w:rsidRPr="00482772">
        <w:t>Dopustna bo tista ponudba, ki jo bo predložil ponudnik, za katerega ne obstajajo razlogi za</w:t>
      </w:r>
      <w:r w:rsidRPr="00482772">
        <w:rPr>
          <w:spacing w:val="1"/>
        </w:rPr>
        <w:t xml:space="preserve"> </w:t>
      </w:r>
      <w:r w:rsidRPr="00482772">
        <w:t>izključitev</w:t>
      </w:r>
      <w:r w:rsidRPr="00482772">
        <w:rPr>
          <w:spacing w:val="1"/>
        </w:rPr>
        <w:t xml:space="preserve"> </w:t>
      </w:r>
      <w:r w:rsidRPr="00482772">
        <w:t>in</w:t>
      </w:r>
      <w:r w:rsidRPr="00482772">
        <w:rPr>
          <w:spacing w:val="1"/>
        </w:rPr>
        <w:t xml:space="preserve"> </w:t>
      </w:r>
      <w:r w:rsidRPr="00482772">
        <w:t>ki</w:t>
      </w:r>
      <w:r w:rsidRPr="00482772">
        <w:rPr>
          <w:spacing w:val="1"/>
        </w:rPr>
        <w:t xml:space="preserve"> </w:t>
      </w:r>
      <w:r w:rsidRPr="00482772">
        <w:t>izpolnjuje</w:t>
      </w:r>
      <w:r w:rsidRPr="00482772">
        <w:rPr>
          <w:spacing w:val="1"/>
        </w:rPr>
        <w:t xml:space="preserve"> </w:t>
      </w:r>
      <w:r w:rsidRPr="00482772">
        <w:t>pogoje</w:t>
      </w:r>
      <w:r w:rsidRPr="00482772">
        <w:rPr>
          <w:spacing w:val="1"/>
        </w:rPr>
        <w:t xml:space="preserve"> </w:t>
      </w:r>
      <w:r w:rsidRPr="00482772">
        <w:t>za</w:t>
      </w:r>
      <w:r w:rsidRPr="00482772">
        <w:rPr>
          <w:spacing w:val="1"/>
        </w:rPr>
        <w:t xml:space="preserve"> </w:t>
      </w:r>
      <w:r w:rsidRPr="00482772">
        <w:t>sodelovanje,</w:t>
      </w:r>
      <w:r w:rsidRPr="00482772">
        <w:rPr>
          <w:spacing w:val="1"/>
        </w:rPr>
        <w:t xml:space="preserve"> </w:t>
      </w:r>
      <w:r w:rsidRPr="00482772">
        <w:t>njegova</w:t>
      </w:r>
      <w:r w:rsidRPr="00482772">
        <w:rPr>
          <w:spacing w:val="1"/>
        </w:rPr>
        <w:t xml:space="preserve"> </w:t>
      </w:r>
      <w:r w:rsidRPr="00482772">
        <w:t>ponudba</w:t>
      </w:r>
      <w:r w:rsidRPr="00482772">
        <w:rPr>
          <w:spacing w:val="1"/>
        </w:rPr>
        <w:t xml:space="preserve"> </w:t>
      </w:r>
      <w:r w:rsidRPr="00482772">
        <w:t>ustreza</w:t>
      </w:r>
      <w:r w:rsidRPr="00482772">
        <w:rPr>
          <w:spacing w:val="1"/>
        </w:rPr>
        <w:t xml:space="preserve"> </w:t>
      </w:r>
      <w:r w:rsidRPr="00482772">
        <w:t>potrebam</w:t>
      </w:r>
      <w:r w:rsidRPr="00482772">
        <w:rPr>
          <w:spacing w:val="1"/>
        </w:rPr>
        <w:t xml:space="preserve"> </w:t>
      </w:r>
      <w:r w:rsidRPr="00482772">
        <w:t>in</w:t>
      </w:r>
      <w:r w:rsidRPr="00482772">
        <w:rPr>
          <w:spacing w:val="1"/>
        </w:rPr>
        <w:t xml:space="preserve"> </w:t>
      </w:r>
      <w:r w:rsidRPr="00482772">
        <w:t>zahtevam naročnika, določenim v tehničnih specifikacijah in v dokumentaciji v zvezi z oddajo</w:t>
      </w:r>
      <w:r w:rsidRPr="00482772">
        <w:rPr>
          <w:spacing w:val="1"/>
        </w:rPr>
        <w:t xml:space="preserve"> </w:t>
      </w:r>
      <w:r w:rsidRPr="00482772">
        <w:t>javnega naročila, ki je prispela pravočasno, pri njej ni dokazano nedovoljeno dogovarjanje ali</w:t>
      </w:r>
      <w:r w:rsidRPr="00482772">
        <w:rPr>
          <w:spacing w:val="1"/>
        </w:rPr>
        <w:t xml:space="preserve"> </w:t>
      </w:r>
      <w:r w:rsidRPr="00482772">
        <w:t>korupcija, naročnik je ni ocenil za neobičajno nizko in cena ne presega zagotovljenih sredstev</w:t>
      </w:r>
      <w:r w:rsidRPr="00482772">
        <w:rPr>
          <w:spacing w:val="1"/>
        </w:rPr>
        <w:t xml:space="preserve"> </w:t>
      </w:r>
      <w:r w:rsidRPr="00482772">
        <w:t>naročnika.</w:t>
      </w:r>
    </w:p>
    <w:p w:rsidR="007D290E" w:rsidRPr="00482772" w:rsidRDefault="007D290E" w:rsidP="007D290E">
      <w:pPr>
        <w:pStyle w:val="Telobesedila"/>
        <w:kinsoku w:val="0"/>
        <w:overflowPunct w:val="0"/>
        <w:spacing w:line="264" w:lineRule="auto"/>
        <w:ind w:left="115" w:right="106"/>
        <w:jc w:val="both"/>
      </w:pPr>
    </w:p>
    <w:p w:rsidR="007D290E" w:rsidRPr="00482772" w:rsidRDefault="007D290E" w:rsidP="007D290E">
      <w:pPr>
        <w:pStyle w:val="Telobesedila"/>
        <w:kinsoku w:val="0"/>
        <w:overflowPunct w:val="0"/>
        <w:spacing w:line="264" w:lineRule="auto"/>
        <w:ind w:left="115" w:right="108"/>
        <w:jc w:val="both"/>
      </w:pPr>
      <w:r w:rsidRPr="00482772">
        <w:t>Ponudnik</w:t>
      </w:r>
      <w:r w:rsidRPr="00482772">
        <w:rPr>
          <w:spacing w:val="-7"/>
        </w:rPr>
        <w:t xml:space="preserve"> </w:t>
      </w:r>
      <w:r w:rsidRPr="00482772">
        <w:t>mora</w:t>
      </w:r>
      <w:r w:rsidRPr="00482772">
        <w:rPr>
          <w:spacing w:val="-8"/>
        </w:rPr>
        <w:t xml:space="preserve"> </w:t>
      </w:r>
      <w:r w:rsidRPr="00482772">
        <w:t>pri</w:t>
      </w:r>
      <w:r w:rsidRPr="00482772">
        <w:rPr>
          <w:spacing w:val="-7"/>
        </w:rPr>
        <w:t xml:space="preserve"> </w:t>
      </w:r>
      <w:r w:rsidRPr="00482772">
        <w:t>pripravi</w:t>
      </w:r>
      <w:r w:rsidRPr="00482772">
        <w:rPr>
          <w:spacing w:val="-7"/>
        </w:rPr>
        <w:t xml:space="preserve"> </w:t>
      </w:r>
      <w:r w:rsidRPr="00482772">
        <w:t>ponudbe</w:t>
      </w:r>
      <w:r w:rsidRPr="00482772">
        <w:rPr>
          <w:spacing w:val="-6"/>
        </w:rPr>
        <w:t xml:space="preserve"> </w:t>
      </w:r>
      <w:r w:rsidRPr="00482772">
        <w:t>in</w:t>
      </w:r>
      <w:r w:rsidRPr="00482772">
        <w:rPr>
          <w:spacing w:val="-6"/>
        </w:rPr>
        <w:t xml:space="preserve"> </w:t>
      </w:r>
      <w:r w:rsidRPr="00482772">
        <w:t>izpolnjevanju</w:t>
      </w:r>
      <w:r w:rsidRPr="00482772">
        <w:rPr>
          <w:spacing w:val="-6"/>
        </w:rPr>
        <w:t xml:space="preserve"> </w:t>
      </w:r>
      <w:r w:rsidRPr="00482772">
        <w:t>obrazcev</w:t>
      </w:r>
      <w:r w:rsidRPr="00482772">
        <w:rPr>
          <w:spacing w:val="-8"/>
        </w:rPr>
        <w:t xml:space="preserve"> </w:t>
      </w:r>
      <w:r w:rsidRPr="00482772">
        <w:t>upoštevati</w:t>
      </w:r>
      <w:r w:rsidRPr="00482772">
        <w:rPr>
          <w:spacing w:val="-9"/>
        </w:rPr>
        <w:t xml:space="preserve"> </w:t>
      </w:r>
      <w:r w:rsidRPr="00482772">
        <w:t>navodila</w:t>
      </w:r>
      <w:r w:rsidRPr="00482772">
        <w:rPr>
          <w:spacing w:val="-6"/>
        </w:rPr>
        <w:t xml:space="preserve"> </w:t>
      </w:r>
      <w:r w:rsidRPr="00482772">
        <w:t xml:space="preserve">ponudnikom </w:t>
      </w:r>
      <w:r w:rsidRPr="00482772">
        <w:rPr>
          <w:spacing w:val="-58"/>
        </w:rPr>
        <w:t xml:space="preserve"> </w:t>
      </w:r>
      <w:r w:rsidRPr="00482772">
        <w:t>v</w:t>
      </w:r>
      <w:r w:rsidRPr="00482772">
        <w:rPr>
          <w:spacing w:val="-3"/>
        </w:rPr>
        <w:t xml:space="preserve"> </w:t>
      </w:r>
      <w:r w:rsidRPr="00482772">
        <w:t>celoti.</w:t>
      </w:r>
    </w:p>
    <w:p w:rsidR="007D290E" w:rsidRPr="00482772" w:rsidRDefault="007D290E" w:rsidP="007D290E">
      <w:pPr>
        <w:pStyle w:val="Telobesedila"/>
        <w:kinsoku w:val="0"/>
        <w:overflowPunct w:val="0"/>
        <w:spacing w:line="264" w:lineRule="auto"/>
        <w:ind w:left="115" w:right="108"/>
        <w:jc w:val="both"/>
      </w:pPr>
    </w:p>
    <w:p w:rsidR="007D290E" w:rsidRPr="00482772" w:rsidRDefault="007D290E" w:rsidP="007D290E">
      <w:pPr>
        <w:pStyle w:val="Naslov1"/>
        <w:numPr>
          <w:ilvl w:val="1"/>
          <w:numId w:val="25"/>
        </w:numPr>
        <w:tabs>
          <w:tab w:val="left" w:pos="835"/>
        </w:tabs>
        <w:kinsoku w:val="0"/>
        <w:overflowPunct w:val="0"/>
        <w:spacing w:line="264" w:lineRule="auto"/>
      </w:pPr>
      <w:bookmarkStart w:id="23" w:name="2.3._Listine_v_ponudbi"/>
      <w:bookmarkEnd w:id="23"/>
      <w:r>
        <w:t xml:space="preserve">   </w:t>
      </w:r>
      <w:r w:rsidRPr="00482772">
        <w:t>Listine</w:t>
      </w:r>
      <w:r w:rsidRPr="00482772">
        <w:rPr>
          <w:spacing w:val="-2"/>
        </w:rPr>
        <w:t xml:space="preserve"> </w:t>
      </w:r>
      <w:r w:rsidRPr="00482772">
        <w:t>v</w:t>
      </w:r>
      <w:r w:rsidRPr="00482772">
        <w:rPr>
          <w:spacing w:val="-4"/>
        </w:rPr>
        <w:t xml:space="preserve"> </w:t>
      </w:r>
      <w:r w:rsidRPr="00482772">
        <w:t>ponudbi</w:t>
      </w:r>
    </w:p>
    <w:p w:rsidR="007D290E" w:rsidRPr="00482772" w:rsidRDefault="007D290E" w:rsidP="007D290E">
      <w:pPr>
        <w:pStyle w:val="Telobesedila"/>
        <w:kinsoku w:val="0"/>
        <w:overflowPunct w:val="0"/>
        <w:spacing w:line="264" w:lineRule="auto"/>
        <w:rPr>
          <w:b/>
          <w:bCs/>
          <w:sz w:val="28"/>
          <w:szCs w:val="28"/>
        </w:rPr>
      </w:pPr>
    </w:p>
    <w:p w:rsidR="007D290E" w:rsidRPr="00482772" w:rsidRDefault="007D290E" w:rsidP="007D290E">
      <w:pPr>
        <w:pStyle w:val="Telobesedila"/>
        <w:kinsoku w:val="0"/>
        <w:overflowPunct w:val="0"/>
        <w:spacing w:line="264" w:lineRule="auto"/>
        <w:ind w:left="114" w:right="104"/>
        <w:jc w:val="both"/>
      </w:pPr>
      <w:r w:rsidRPr="00482772">
        <w:t>Starost</w:t>
      </w:r>
      <w:r w:rsidRPr="00482772">
        <w:rPr>
          <w:spacing w:val="1"/>
        </w:rPr>
        <w:t xml:space="preserve"> </w:t>
      </w:r>
      <w:r w:rsidRPr="00482772">
        <w:t>dokumentov</w:t>
      </w:r>
      <w:r w:rsidRPr="00482772">
        <w:rPr>
          <w:spacing w:val="1"/>
        </w:rPr>
        <w:t xml:space="preserve"> </w:t>
      </w:r>
      <w:r w:rsidRPr="00482772">
        <w:t>ne</w:t>
      </w:r>
      <w:r w:rsidRPr="00482772">
        <w:rPr>
          <w:spacing w:val="1"/>
        </w:rPr>
        <w:t xml:space="preserve"> </w:t>
      </w:r>
      <w:r w:rsidRPr="00482772">
        <w:t>sme</w:t>
      </w:r>
      <w:r w:rsidRPr="00482772">
        <w:rPr>
          <w:spacing w:val="1"/>
        </w:rPr>
        <w:t xml:space="preserve"> </w:t>
      </w:r>
      <w:r w:rsidRPr="00482772">
        <w:t>presegati</w:t>
      </w:r>
      <w:r w:rsidRPr="00482772">
        <w:rPr>
          <w:spacing w:val="1"/>
        </w:rPr>
        <w:t xml:space="preserve"> </w:t>
      </w:r>
      <w:r w:rsidRPr="00482772">
        <w:t>roka,</w:t>
      </w:r>
      <w:r w:rsidRPr="00482772">
        <w:rPr>
          <w:spacing w:val="1"/>
        </w:rPr>
        <w:t xml:space="preserve"> </w:t>
      </w:r>
      <w:r w:rsidRPr="00482772">
        <w:t>kot</w:t>
      </w:r>
      <w:r w:rsidRPr="00482772">
        <w:rPr>
          <w:spacing w:val="1"/>
        </w:rPr>
        <w:t xml:space="preserve"> </w:t>
      </w:r>
      <w:r w:rsidRPr="00482772">
        <w:t>ga</w:t>
      </w:r>
      <w:r w:rsidRPr="00482772">
        <w:rPr>
          <w:spacing w:val="1"/>
        </w:rPr>
        <w:t xml:space="preserve"> </w:t>
      </w:r>
      <w:r w:rsidRPr="00482772">
        <w:t>določajo</w:t>
      </w:r>
      <w:r w:rsidRPr="00482772">
        <w:rPr>
          <w:spacing w:val="1"/>
        </w:rPr>
        <w:t xml:space="preserve"> </w:t>
      </w:r>
      <w:r w:rsidRPr="00482772">
        <w:t>posamezne</w:t>
      </w:r>
      <w:r w:rsidRPr="00482772">
        <w:rPr>
          <w:spacing w:val="1"/>
        </w:rPr>
        <w:t xml:space="preserve"> </w:t>
      </w:r>
      <w:r w:rsidRPr="00482772">
        <w:t>določbe</w:t>
      </w:r>
      <w:r w:rsidRPr="00482772">
        <w:rPr>
          <w:spacing w:val="1"/>
        </w:rPr>
        <w:t xml:space="preserve"> </w:t>
      </w:r>
      <w:r w:rsidRPr="00482772">
        <w:t>te</w:t>
      </w:r>
      <w:r w:rsidRPr="00482772">
        <w:rPr>
          <w:spacing w:val="1"/>
        </w:rPr>
        <w:t xml:space="preserve"> </w:t>
      </w:r>
      <w:r w:rsidRPr="00482772">
        <w:t>dokumentacije. V tistih primerih, kjer starost dokumentov ni določena, morajo le-ti izkazovati</w:t>
      </w:r>
      <w:r w:rsidRPr="00482772">
        <w:rPr>
          <w:spacing w:val="1"/>
        </w:rPr>
        <w:t xml:space="preserve"> </w:t>
      </w:r>
      <w:bookmarkStart w:id="24" w:name="2.4._Veljavnost_ponudb"/>
      <w:bookmarkEnd w:id="24"/>
      <w:r w:rsidRPr="00482772">
        <w:t>pravno</w:t>
      </w:r>
      <w:r w:rsidRPr="00482772">
        <w:rPr>
          <w:spacing w:val="-1"/>
        </w:rPr>
        <w:t xml:space="preserve"> </w:t>
      </w:r>
      <w:r w:rsidRPr="00482772">
        <w:t>relevantno</w:t>
      </w:r>
      <w:r w:rsidRPr="00482772">
        <w:rPr>
          <w:spacing w:val="-1"/>
        </w:rPr>
        <w:t xml:space="preserve"> </w:t>
      </w:r>
      <w:r w:rsidRPr="00482772">
        <w:t>stanje</w:t>
      </w:r>
      <w:r w:rsidRPr="00482772">
        <w:rPr>
          <w:spacing w:val="-3"/>
        </w:rPr>
        <w:t xml:space="preserve"> </w:t>
      </w:r>
      <w:r w:rsidRPr="00482772">
        <w:t>ponudnika</w:t>
      </w:r>
      <w:r w:rsidRPr="00482772">
        <w:rPr>
          <w:spacing w:val="-3"/>
        </w:rPr>
        <w:t xml:space="preserve"> </w:t>
      </w:r>
      <w:r w:rsidRPr="00482772">
        <w:t>na</w:t>
      </w:r>
      <w:r w:rsidRPr="00482772">
        <w:rPr>
          <w:spacing w:val="-2"/>
        </w:rPr>
        <w:t xml:space="preserve"> </w:t>
      </w:r>
      <w:r w:rsidRPr="00482772">
        <w:t>dan,</w:t>
      </w:r>
      <w:r w:rsidRPr="00482772">
        <w:rPr>
          <w:spacing w:val="-2"/>
        </w:rPr>
        <w:t xml:space="preserve"> </w:t>
      </w:r>
      <w:r w:rsidRPr="00482772">
        <w:t>določen</w:t>
      </w:r>
      <w:r w:rsidRPr="00482772">
        <w:rPr>
          <w:spacing w:val="-1"/>
        </w:rPr>
        <w:t xml:space="preserve"> </w:t>
      </w:r>
      <w:r w:rsidRPr="00482772">
        <w:t>za</w:t>
      </w:r>
      <w:r w:rsidRPr="00482772">
        <w:rPr>
          <w:spacing w:val="-1"/>
        </w:rPr>
        <w:t xml:space="preserve"> </w:t>
      </w:r>
      <w:r w:rsidRPr="00482772">
        <w:t>predložitev</w:t>
      </w:r>
      <w:r w:rsidRPr="00482772">
        <w:rPr>
          <w:spacing w:val="-2"/>
        </w:rPr>
        <w:t xml:space="preserve"> </w:t>
      </w:r>
      <w:r w:rsidRPr="00482772">
        <w:t>ponudb.</w:t>
      </w:r>
    </w:p>
    <w:p w:rsidR="007D290E" w:rsidRPr="00482772" w:rsidRDefault="007D290E" w:rsidP="007D290E">
      <w:pPr>
        <w:pStyle w:val="Telobesedila"/>
        <w:kinsoku w:val="0"/>
        <w:overflowPunct w:val="0"/>
        <w:spacing w:line="264" w:lineRule="auto"/>
        <w:ind w:left="114" w:right="104"/>
        <w:jc w:val="both"/>
      </w:pPr>
    </w:p>
    <w:p w:rsidR="007D290E" w:rsidRPr="00482772" w:rsidRDefault="007D290E" w:rsidP="007D290E">
      <w:pPr>
        <w:pStyle w:val="Naslov1"/>
        <w:numPr>
          <w:ilvl w:val="1"/>
          <w:numId w:val="25"/>
        </w:numPr>
        <w:tabs>
          <w:tab w:val="left" w:pos="835"/>
        </w:tabs>
        <w:kinsoku w:val="0"/>
        <w:overflowPunct w:val="0"/>
        <w:spacing w:line="264" w:lineRule="auto"/>
      </w:pPr>
      <w:r>
        <w:t xml:space="preserve">   </w:t>
      </w:r>
      <w:r w:rsidRPr="00482772">
        <w:t>Veljavnost</w:t>
      </w:r>
      <w:r w:rsidRPr="00482772">
        <w:rPr>
          <w:spacing w:val="-1"/>
        </w:rPr>
        <w:t xml:space="preserve"> </w:t>
      </w:r>
      <w:r w:rsidRPr="00482772">
        <w:t>ponudb</w:t>
      </w:r>
    </w:p>
    <w:p w:rsidR="007D290E" w:rsidRPr="00482772" w:rsidRDefault="007D290E" w:rsidP="007D290E">
      <w:pPr>
        <w:pStyle w:val="Telobesedila"/>
        <w:kinsoku w:val="0"/>
        <w:overflowPunct w:val="0"/>
        <w:spacing w:line="264" w:lineRule="auto"/>
        <w:rPr>
          <w:b/>
          <w:bCs/>
          <w:sz w:val="25"/>
          <w:szCs w:val="25"/>
        </w:rPr>
      </w:pPr>
    </w:p>
    <w:p w:rsidR="007D290E" w:rsidRPr="00482772" w:rsidRDefault="007D290E" w:rsidP="007D290E">
      <w:pPr>
        <w:pStyle w:val="Telobesedila"/>
        <w:kinsoku w:val="0"/>
        <w:overflowPunct w:val="0"/>
        <w:spacing w:line="264" w:lineRule="auto"/>
        <w:ind w:left="114"/>
        <w:jc w:val="both"/>
      </w:pPr>
      <w:r w:rsidRPr="00482772">
        <w:t>Vse</w:t>
      </w:r>
      <w:r w:rsidRPr="00482772">
        <w:rPr>
          <w:spacing w:val="-2"/>
        </w:rPr>
        <w:t xml:space="preserve"> </w:t>
      </w:r>
      <w:r w:rsidRPr="00482772">
        <w:t>ponudbe</w:t>
      </w:r>
      <w:r w:rsidRPr="00482772">
        <w:rPr>
          <w:spacing w:val="-4"/>
        </w:rPr>
        <w:t xml:space="preserve"> </w:t>
      </w:r>
      <w:r w:rsidRPr="00482772">
        <w:t>morajo</w:t>
      </w:r>
      <w:r w:rsidRPr="00482772">
        <w:rPr>
          <w:spacing w:val="-4"/>
        </w:rPr>
        <w:t xml:space="preserve"> </w:t>
      </w:r>
      <w:r w:rsidRPr="00482772">
        <w:t>biti</w:t>
      </w:r>
      <w:r w:rsidRPr="00482772">
        <w:rPr>
          <w:spacing w:val="-3"/>
        </w:rPr>
        <w:t xml:space="preserve"> </w:t>
      </w:r>
      <w:r w:rsidRPr="00482772">
        <w:t>veljavne</w:t>
      </w:r>
      <w:r w:rsidRPr="00482772">
        <w:rPr>
          <w:spacing w:val="-2"/>
        </w:rPr>
        <w:t xml:space="preserve"> </w:t>
      </w:r>
      <w:r w:rsidRPr="00482772">
        <w:t>najmanj</w:t>
      </w:r>
      <w:r w:rsidRPr="00482772">
        <w:rPr>
          <w:spacing w:val="-2"/>
        </w:rPr>
        <w:t xml:space="preserve"> </w:t>
      </w:r>
      <w:r w:rsidRPr="00CD3752">
        <w:t>do</w:t>
      </w:r>
      <w:r w:rsidRPr="00CD3752">
        <w:rPr>
          <w:spacing w:val="-1"/>
        </w:rPr>
        <w:t xml:space="preserve"> 31</w:t>
      </w:r>
      <w:r w:rsidRPr="00CD3752">
        <w:t>.</w:t>
      </w:r>
      <w:r>
        <w:t>12</w:t>
      </w:r>
      <w:r w:rsidRPr="00CD3752">
        <w:t>.2022.</w:t>
      </w:r>
    </w:p>
    <w:p w:rsidR="007D290E" w:rsidRPr="00482772" w:rsidRDefault="007D290E" w:rsidP="007D290E">
      <w:pPr>
        <w:pStyle w:val="Telobesedila"/>
        <w:kinsoku w:val="0"/>
        <w:overflowPunct w:val="0"/>
        <w:spacing w:line="264" w:lineRule="auto"/>
        <w:rPr>
          <w:sz w:val="24"/>
          <w:szCs w:val="24"/>
        </w:rPr>
      </w:pPr>
    </w:p>
    <w:p w:rsidR="007D290E" w:rsidRPr="00482772" w:rsidRDefault="007D290E" w:rsidP="007D290E">
      <w:pPr>
        <w:pStyle w:val="Telobesedila"/>
        <w:kinsoku w:val="0"/>
        <w:overflowPunct w:val="0"/>
        <w:spacing w:line="264" w:lineRule="auto"/>
        <w:rPr>
          <w:color w:val="00B0F0"/>
        </w:rPr>
      </w:pPr>
    </w:p>
    <w:p w:rsidR="007D290E" w:rsidRPr="00482772" w:rsidRDefault="007D290E" w:rsidP="007D290E">
      <w:pPr>
        <w:pStyle w:val="Naslov1"/>
        <w:numPr>
          <w:ilvl w:val="1"/>
          <w:numId w:val="25"/>
        </w:numPr>
        <w:tabs>
          <w:tab w:val="left" w:pos="835"/>
        </w:tabs>
        <w:kinsoku w:val="0"/>
        <w:overflowPunct w:val="0"/>
        <w:spacing w:line="264" w:lineRule="auto"/>
      </w:pPr>
      <w:bookmarkStart w:id="25" w:name="2.5._Priprava_in_oddaja_ponudbe_v_sistem"/>
      <w:bookmarkEnd w:id="25"/>
      <w:r>
        <w:t xml:space="preserve">   </w:t>
      </w:r>
      <w:r w:rsidRPr="00482772">
        <w:t>Priprava</w:t>
      </w:r>
      <w:r w:rsidRPr="00482772">
        <w:rPr>
          <w:spacing w:val="-3"/>
        </w:rPr>
        <w:t xml:space="preserve"> </w:t>
      </w:r>
      <w:r w:rsidRPr="00482772">
        <w:t>in</w:t>
      </w:r>
      <w:r w:rsidRPr="00482772">
        <w:rPr>
          <w:spacing w:val="-4"/>
        </w:rPr>
        <w:t xml:space="preserve"> </w:t>
      </w:r>
      <w:r w:rsidRPr="00482772">
        <w:t>oddaja</w:t>
      </w:r>
      <w:r w:rsidRPr="00482772">
        <w:rPr>
          <w:spacing w:val="-2"/>
        </w:rPr>
        <w:t xml:space="preserve"> </w:t>
      </w:r>
      <w:r w:rsidRPr="00482772">
        <w:t>ponudbe</w:t>
      </w:r>
      <w:r w:rsidRPr="00482772">
        <w:rPr>
          <w:spacing w:val="-3"/>
        </w:rPr>
        <w:t xml:space="preserve"> </w:t>
      </w:r>
      <w:r w:rsidRPr="00482772">
        <w:t>v</w:t>
      </w:r>
      <w:r w:rsidRPr="00482772">
        <w:rPr>
          <w:spacing w:val="-4"/>
        </w:rPr>
        <w:t xml:space="preserve"> </w:t>
      </w:r>
      <w:r w:rsidRPr="00482772">
        <w:t>sistemu</w:t>
      </w:r>
      <w:r w:rsidRPr="00482772">
        <w:rPr>
          <w:spacing w:val="-2"/>
        </w:rPr>
        <w:t xml:space="preserve"> </w:t>
      </w:r>
      <w:r w:rsidRPr="00482772">
        <w:t>e-JN</w:t>
      </w:r>
    </w:p>
    <w:p w:rsidR="007D290E" w:rsidRPr="00482772" w:rsidRDefault="007D290E" w:rsidP="007D290E">
      <w:pPr>
        <w:pStyle w:val="Telobesedila"/>
        <w:kinsoku w:val="0"/>
        <w:overflowPunct w:val="0"/>
        <w:spacing w:line="264" w:lineRule="auto"/>
        <w:rPr>
          <w:b/>
          <w:bCs/>
          <w:sz w:val="25"/>
          <w:szCs w:val="25"/>
        </w:rPr>
      </w:pPr>
    </w:p>
    <w:p w:rsidR="007D290E" w:rsidRPr="00482772" w:rsidRDefault="007D290E" w:rsidP="007D290E">
      <w:pPr>
        <w:pStyle w:val="Telobesedila"/>
        <w:kinsoku w:val="0"/>
        <w:overflowPunct w:val="0"/>
        <w:spacing w:line="264" w:lineRule="auto"/>
        <w:ind w:left="114" w:right="107"/>
        <w:jc w:val="both"/>
      </w:pPr>
      <w:r w:rsidRPr="00482772">
        <w:t>Ponudnik ponudbeno dokumentacijo odda na način, da po registraciji oziroma prijavi v sistem</w:t>
      </w:r>
      <w:r w:rsidRPr="00482772">
        <w:rPr>
          <w:spacing w:val="1"/>
        </w:rPr>
        <w:t xml:space="preserve"> </w:t>
      </w:r>
      <w:r w:rsidRPr="00482772">
        <w:t>eJN</w:t>
      </w:r>
      <w:r w:rsidRPr="00482772">
        <w:rPr>
          <w:spacing w:val="-9"/>
        </w:rPr>
        <w:t xml:space="preserve"> </w:t>
      </w:r>
      <w:r w:rsidRPr="00482772">
        <w:t>na</w:t>
      </w:r>
      <w:r w:rsidRPr="00482772">
        <w:rPr>
          <w:spacing w:val="-9"/>
        </w:rPr>
        <w:t xml:space="preserve"> </w:t>
      </w:r>
      <w:r w:rsidRPr="00482772">
        <w:t>naslovu:</w:t>
      </w:r>
      <w:r w:rsidRPr="00482772">
        <w:rPr>
          <w:spacing w:val="-5"/>
        </w:rPr>
        <w:t xml:space="preserve"> </w:t>
      </w:r>
      <w:hyperlink r:id="rId9" w:history="1">
        <w:r w:rsidRPr="00482772">
          <w:rPr>
            <w:u w:val="single"/>
          </w:rPr>
          <w:t>https://ejn.gov.si/eJN2</w:t>
        </w:r>
        <w:r w:rsidRPr="00482772">
          <w:rPr>
            <w:spacing w:val="-9"/>
          </w:rPr>
          <w:t xml:space="preserve"> </w:t>
        </w:r>
      </w:hyperlink>
      <w:r w:rsidRPr="00482772">
        <w:t>pri</w:t>
      </w:r>
      <w:r w:rsidRPr="00482772">
        <w:rPr>
          <w:spacing w:val="-8"/>
        </w:rPr>
        <w:t xml:space="preserve"> </w:t>
      </w:r>
      <w:r w:rsidRPr="00482772">
        <w:t>predmetnem</w:t>
      </w:r>
      <w:r w:rsidRPr="00482772">
        <w:rPr>
          <w:spacing w:val="-10"/>
        </w:rPr>
        <w:t xml:space="preserve"> </w:t>
      </w:r>
      <w:r w:rsidRPr="00482772">
        <w:t>javnem</w:t>
      </w:r>
      <w:r w:rsidRPr="00482772">
        <w:rPr>
          <w:spacing w:val="-6"/>
        </w:rPr>
        <w:t xml:space="preserve"> </w:t>
      </w:r>
      <w:r w:rsidRPr="00482772">
        <w:t>naročilu</w:t>
      </w:r>
      <w:r w:rsidRPr="00482772">
        <w:rPr>
          <w:spacing w:val="-9"/>
        </w:rPr>
        <w:t xml:space="preserve"> </w:t>
      </w:r>
      <w:r w:rsidRPr="00482772">
        <w:t>izbere</w:t>
      </w:r>
      <w:r w:rsidRPr="00482772">
        <w:rPr>
          <w:spacing w:val="-8"/>
        </w:rPr>
        <w:t xml:space="preserve"> </w:t>
      </w:r>
      <w:r w:rsidRPr="00482772">
        <w:t>opcijo</w:t>
      </w:r>
      <w:r w:rsidRPr="00482772">
        <w:rPr>
          <w:spacing w:val="-9"/>
        </w:rPr>
        <w:t xml:space="preserve"> </w:t>
      </w:r>
      <w:r w:rsidRPr="00482772">
        <w:t>»Sodeluj</w:t>
      </w:r>
      <w:r w:rsidRPr="00482772">
        <w:rPr>
          <w:spacing w:val="-59"/>
        </w:rPr>
        <w:t xml:space="preserve"> </w:t>
      </w:r>
      <w:r w:rsidRPr="00482772">
        <w:t>na</w:t>
      </w:r>
      <w:r w:rsidRPr="00482772">
        <w:rPr>
          <w:spacing w:val="-1"/>
        </w:rPr>
        <w:t xml:space="preserve"> </w:t>
      </w:r>
      <w:r w:rsidRPr="00482772">
        <w:t>javnem</w:t>
      </w:r>
      <w:r w:rsidRPr="00482772">
        <w:rPr>
          <w:spacing w:val="-2"/>
        </w:rPr>
        <w:t xml:space="preserve"> </w:t>
      </w:r>
      <w:r w:rsidRPr="00482772">
        <w:t>naročilu«,</w:t>
      </w:r>
      <w:r w:rsidRPr="00482772">
        <w:rPr>
          <w:spacing w:val="-1"/>
        </w:rPr>
        <w:t xml:space="preserve"> </w:t>
      </w:r>
      <w:r w:rsidRPr="00482772">
        <w:t>s čimer</w:t>
      </w:r>
      <w:r w:rsidRPr="00482772">
        <w:rPr>
          <w:spacing w:val="-1"/>
        </w:rPr>
        <w:t xml:space="preserve"> </w:t>
      </w:r>
      <w:r w:rsidRPr="00482772">
        <w:t>se</w:t>
      </w:r>
      <w:r w:rsidRPr="00482772">
        <w:rPr>
          <w:spacing w:val="-1"/>
        </w:rPr>
        <w:t xml:space="preserve"> </w:t>
      </w:r>
      <w:r w:rsidRPr="00482772">
        <w:t>odpre</w:t>
      </w:r>
      <w:r w:rsidRPr="00482772">
        <w:rPr>
          <w:spacing w:val="-2"/>
        </w:rPr>
        <w:t xml:space="preserve"> </w:t>
      </w:r>
      <w:r w:rsidRPr="00482772">
        <w:t>stran</w:t>
      </w:r>
      <w:r w:rsidRPr="00482772">
        <w:rPr>
          <w:spacing w:val="-1"/>
        </w:rPr>
        <w:t xml:space="preserve"> </w:t>
      </w:r>
      <w:r w:rsidRPr="00482772">
        <w:t>za pripravo</w:t>
      </w:r>
      <w:r w:rsidRPr="00482772">
        <w:rPr>
          <w:spacing w:val="-1"/>
        </w:rPr>
        <w:t xml:space="preserve"> </w:t>
      </w:r>
      <w:r w:rsidRPr="00482772">
        <w:t>ponudbe.</w:t>
      </w:r>
    </w:p>
    <w:p w:rsidR="007D290E" w:rsidRDefault="007D290E" w:rsidP="007D290E">
      <w:pPr>
        <w:pStyle w:val="Telobesedila"/>
        <w:kinsoku w:val="0"/>
        <w:overflowPunct w:val="0"/>
        <w:spacing w:line="264" w:lineRule="auto"/>
        <w:rPr>
          <w:color w:val="00B0F0"/>
          <w:sz w:val="20"/>
          <w:szCs w:val="20"/>
        </w:rPr>
      </w:pPr>
    </w:p>
    <w:p w:rsidR="007D290E" w:rsidRPr="00482772" w:rsidRDefault="007D290E" w:rsidP="007D290E">
      <w:pPr>
        <w:pStyle w:val="Telobesedila"/>
        <w:kinsoku w:val="0"/>
        <w:overflowPunct w:val="0"/>
        <w:spacing w:line="264" w:lineRule="auto"/>
        <w:rPr>
          <w:color w:val="00B0F0"/>
          <w:sz w:val="20"/>
          <w:szCs w:val="20"/>
        </w:rPr>
      </w:pPr>
    </w:p>
    <w:p w:rsidR="007D290E" w:rsidRPr="00482772" w:rsidRDefault="007D290E" w:rsidP="007D290E">
      <w:pPr>
        <w:pStyle w:val="Naslov1"/>
        <w:numPr>
          <w:ilvl w:val="1"/>
          <w:numId w:val="25"/>
        </w:numPr>
        <w:tabs>
          <w:tab w:val="left" w:pos="835"/>
        </w:tabs>
        <w:kinsoku w:val="0"/>
        <w:overflowPunct w:val="0"/>
        <w:spacing w:line="264" w:lineRule="auto"/>
      </w:pPr>
      <w:bookmarkStart w:id="26" w:name="2.6._Rok_in_način_predložitve_ponudbe"/>
      <w:bookmarkEnd w:id="26"/>
      <w:r>
        <w:t xml:space="preserve">   </w:t>
      </w:r>
      <w:r w:rsidRPr="00482772">
        <w:t>Rok</w:t>
      </w:r>
      <w:r w:rsidRPr="00482772">
        <w:rPr>
          <w:spacing w:val="-3"/>
        </w:rPr>
        <w:t xml:space="preserve"> </w:t>
      </w:r>
      <w:r w:rsidRPr="00482772">
        <w:t>in</w:t>
      </w:r>
      <w:r w:rsidRPr="00482772">
        <w:rPr>
          <w:spacing w:val="-3"/>
        </w:rPr>
        <w:t xml:space="preserve"> </w:t>
      </w:r>
      <w:r w:rsidRPr="00482772">
        <w:t>način</w:t>
      </w:r>
      <w:r w:rsidRPr="00482772">
        <w:rPr>
          <w:spacing w:val="-5"/>
        </w:rPr>
        <w:t xml:space="preserve"> </w:t>
      </w:r>
      <w:r w:rsidRPr="00482772">
        <w:t>predložitve</w:t>
      </w:r>
      <w:r w:rsidRPr="00482772">
        <w:rPr>
          <w:spacing w:val="-3"/>
        </w:rPr>
        <w:t xml:space="preserve"> </w:t>
      </w:r>
      <w:r w:rsidRPr="00482772">
        <w:t>ponudbe</w:t>
      </w:r>
    </w:p>
    <w:p w:rsidR="007D290E" w:rsidRPr="00482772" w:rsidRDefault="007D290E" w:rsidP="007D290E">
      <w:pPr>
        <w:pStyle w:val="Telobesedila"/>
        <w:kinsoku w:val="0"/>
        <w:overflowPunct w:val="0"/>
        <w:spacing w:line="264" w:lineRule="auto"/>
        <w:rPr>
          <w:b/>
          <w:bCs/>
          <w:sz w:val="25"/>
          <w:szCs w:val="25"/>
        </w:rPr>
      </w:pPr>
    </w:p>
    <w:p w:rsidR="007D290E" w:rsidRPr="00482772" w:rsidRDefault="007D290E" w:rsidP="007D290E">
      <w:pPr>
        <w:pStyle w:val="Telobesedila"/>
        <w:kinsoku w:val="0"/>
        <w:overflowPunct w:val="0"/>
        <w:spacing w:line="264" w:lineRule="auto"/>
        <w:jc w:val="both"/>
      </w:pPr>
      <w:r w:rsidRPr="00482772">
        <w:t xml:space="preserve">Ponudnik mora ponudbo predložiti v  sistem e-JN na spletnem naslovu https://ejn.gov.si., v skladu s točko 3  Navodila za uporabo informacijskega sistema e-JN: PONUDNIKI (v nadaljevanju: Navodila za uporabo e-JN), ki je del te razpisne dokumentacije in objavljen na spletnem naslovu </w:t>
      </w:r>
      <w:hyperlink r:id="rId10" w:history="1">
        <w:r w:rsidRPr="00482772">
          <w:rPr>
            <w:rStyle w:val="Hiperpovezava"/>
          </w:rPr>
          <w:t>https://ejn.gov.si</w:t>
        </w:r>
      </w:hyperlink>
      <w:r w:rsidRPr="00482772">
        <w:t xml:space="preserve"> . </w:t>
      </w:r>
    </w:p>
    <w:p w:rsidR="007D290E" w:rsidRPr="00482772" w:rsidRDefault="007D290E" w:rsidP="007D290E">
      <w:pPr>
        <w:pStyle w:val="Telobesedila"/>
        <w:kinsoku w:val="0"/>
        <w:overflowPunct w:val="0"/>
        <w:spacing w:line="264" w:lineRule="auto"/>
        <w:jc w:val="both"/>
      </w:pPr>
    </w:p>
    <w:p w:rsidR="007D290E" w:rsidRPr="00482772" w:rsidRDefault="007D290E" w:rsidP="007D290E">
      <w:pPr>
        <w:pStyle w:val="Telobesedila"/>
        <w:kinsoku w:val="0"/>
        <w:overflowPunct w:val="0"/>
        <w:spacing w:line="264" w:lineRule="auto"/>
        <w:jc w:val="both"/>
      </w:pPr>
      <w:r w:rsidRPr="00482772">
        <w:t>Ponudnik se mora pred oddajo ponudbe registrirati na spletnem naslovu https://ejn.gov.si , v skladu z Navodili za uporabo e-JN. Če je ponudnik že registriran v informacijski sistem e-JN, se v aplikacijo prijavi na istem naslovu.</w:t>
      </w:r>
    </w:p>
    <w:p w:rsidR="007D290E" w:rsidRPr="00482772" w:rsidRDefault="007D290E" w:rsidP="007D290E">
      <w:pPr>
        <w:pStyle w:val="Telobesedila"/>
        <w:kinsoku w:val="0"/>
        <w:overflowPunct w:val="0"/>
        <w:spacing w:line="264" w:lineRule="auto"/>
        <w:jc w:val="both"/>
      </w:pPr>
    </w:p>
    <w:p w:rsidR="007D290E" w:rsidRPr="00482772" w:rsidRDefault="007D290E" w:rsidP="007D290E">
      <w:pPr>
        <w:pStyle w:val="Telobesedila"/>
        <w:kinsoku w:val="0"/>
        <w:overflowPunct w:val="0"/>
        <w:spacing w:line="264" w:lineRule="auto"/>
        <w:jc w:val="both"/>
      </w:pPr>
      <w:r w:rsidRPr="00482772">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rsidR="007D290E" w:rsidRPr="00482772" w:rsidRDefault="007D290E" w:rsidP="007D290E">
      <w:pPr>
        <w:pStyle w:val="Telobesedila"/>
        <w:kinsoku w:val="0"/>
        <w:overflowPunct w:val="0"/>
        <w:spacing w:line="264" w:lineRule="auto"/>
        <w:jc w:val="both"/>
      </w:pPr>
    </w:p>
    <w:p w:rsidR="007D290E" w:rsidRPr="00482772" w:rsidRDefault="007D290E" w:rsidP="007D290E">
      <w:pPr>
        <w:pStyle w:val="Telobesedila"/>
        <w:kinsoku w:val="0"/>
        <w:overflowPunct w:val="0"/>
        <w:spacing w:line="264" w:lineRule="auto"/>
        <w:jc w:val="both"/>
      </w:pPr>
      <w:r w:rsidRPr="00482772">
        <w:t>Ponudba se šteje za pravočasno oddano, če jo naročnik prejme preko sistema e-JN https://ejn.gov.si  najkasneje do roka in ure kot je to določeno v e-JN. Za oddano ponudbo se šteje ponudba, ki je v informacijskem sistemu e-JN označena s statusom »ODDANO«.</w:t>
      </w:r>
    </w:p>
    <w:p w:rsidR="007D290E" w:rsidRPr="00482772" w:rsidRDefault="007D290E" w:rsidP="007D290E">
      <w:pPr>
        <w:pStyle w:val="Telobesedila"/>
        <w:kinsoku w:val="0"/>
        <w:overflowPunct w:val="0"/>
        <w:spacing w:line="264" w:lineRule="auto"/>
        <w:jc w:val="both"/>
      </w:pPr>
    </w:p>
    <w:p w:rsidR="007D290E" w:rsidRPr="00482772" w:rsidRDefault="007D290E" w:rsidP="007D290E">
      <w:pPr>
        <w:pStyle w:val="Telobesedila"/>
        <w:kinsoku w:val="0"/>
        <w:overflowPunct w:val="0"/>
        <w:spacing w:line="264" w:lineRule="auto"/>
        <w:jc w:val="both"/>
      </w:pPr>
      <w:r w:rsidRPr="00482772">
        <w:t xml:space="preserve">Ponudnik lahko do roka za oddajo ponudb svojo ponudbo umakne ali spremeni. Če ponudnik v sistemu e-JN svojo ponudbo umakne, se šteje, da ponudba ni bila oddana in je naročnik v sistemu e-JN tudi ne bo videl. Če ponudnik svojo ponudbo v informacijskem sistemu e-JN spremeni, je naročniku v tem sistemu odprta zadnja oddana ponudba. </w:t>
      </w:r>
    </w:p>
    <w:p w:rsidR="007D290E" w:rsidRPr="00482772" w:rsidRDefault="007D290E" w:rsidP="007D290E">
      <w:pPr>
        <w:pStyle w:val="Telobesedila"/>
        <w:kinsoku w:val="0"/>
        <w:overflowPunct w:val="0"/>
        <w:spacing w:line="264" w:lineRule="auto"/>
        <w:jc w:val="both"/>
      </w:pPr>
    </w:p>
    <w:p w:rsidR="007D290E" w:rsidRPr="00482772" w:rsidRDefault="007D290E" w:rsidP="007D290E">
      <w:pPr>
        <w:pStyle w:val="Telobesedila"/>
        <w:kinsoku w:val="0"/>
        <w:overflowPunct w:val="0"/>
        <w:spacing w:line="264" w:lineRule="auto"/>
        <w:jc w:val="both"/>
      </w:pPr>
      <w:r w:rsidRPr="00482772">
        <w:t>Po preteku roka za predložitev ponudb ponudbe več ne bo mogoče oddati.</w:t>
      </w:r>
    </w:p>
    <w:p w:rsidR="007D290E" w:rsidRPr="00482772" w:rsidRDefault="007D290E" w:rsidP="007D290E">
      <w:pPr>
        <w:pStyle w:val="Telobesedila"/>
        <w:kinsoku w:val="0"/>
        <w:overflowPunct w:val="0"/>
        <w:spacing w:line="264" w:lineRule="auto"/>
        <w:rPr>
          <w:sz w:val="24"/>
          <w:szCs w:val="24"/>
        </w:rPr>
      </w:pPr>
    </w:p>
    <w:p w:rsidR="007D290E" w:rsidRPr="00482772" w:rsidRDefault="007D290E" w:rsidP="007D290E">
      <w:pPr>
        <w:pStyle w:val="Naslov1"/>
        <w:numPr>
          <w:ilvl w:val="1"/>
          <w:numId w:val="25"/>
        </w:numPr>
        <w:tabs>
          <w:tab w:val="left" w:pos="835"/>
        </w:tabs>
        <w:kinsoku w:val="0"/>
        <w:overflowPunct w:val="0"/>
        <w:spacing w:line="264" w:lineRule="auto"/>
        <w:ind w:left="834"/>
      </w:pPr>
      <w:bookmarkStart w:id="27" w:name="2.7._Javno_odpiranje_ponudb"/>
      <w:bookmarkEnd w:id="27"/>
      <w:r>
        <w:t xml:space="preserve">  </w:t>
      </w:r>
      <w:r w:rsidRPr="00482772">
        <w:t>Javno</w:t>
      </w:r>
      <w:r w:rsidRPr="00482772">
        <w:rPr>
          <w:spacing w:val="-6"/>
        </w:rPr>
        <w:t xml:space="preserve"> </w:t>
      </w:r>
      <w:r w:rsidRPr="00482772">
        <w:t>odpiranje</w:t>
      </w:r>
      <w:r w:rsidRPr="00482772">
        <w:rPr>
          <w:spacing w:val="-5"/>
        </w:rPr>
        <w:t xml:space="preserve"> </w:t>
      </w:r>
      <w:r w:rsidRPr="00482772">
        <w:t>ponudb</w:t>
      </w:r>
    </w:p>
    <w:p w:rsidR="007D290E" w:rsidRPr="00482772" w:rsidRDefault="007D290E" w:rsidP="007D290E">
      <w:pPr>
        <w:pStyle w:val="Telobesedila"/>
        <w:kinsoku w:val="0"/>
        <w:overflowPunct w:val="0"/>
        <w:spacing w:line="264" w:lineRule="auto"/>
        <w:rPr>
          <w:b/>
          <w:bCs/>
          <w:sz w:val="25"/>
          <w:szCs w:val="25"/>
        </w:rPr>
      </w:pPr>
    </w:p>
    <w:p w:rsidR="007D290E" w:rsidRPr="00482772" w:rsidRDefault="007D290E" w:rsidP="007D290E">
      <w:pPr>
        <w:pStyle w:val="Telobesedila"/>
        <w:kinsoku w:val="0"/>
        <w:overflowPunct w:val="0"/>
        <w:spacing w:line="264" w:lineRule="auto"/>
        <w:ind w:left="114"/>
        <w:jc w:val="both"/>
        <w:rPr>
          <w:bCs/>
        </w:rPr>
      </w:pPr>
      <w:r w:rsidRPr="00482772">
        <w:rPr>
          <w:bCs/>
        </w:rPr>
        <w:t xml:space="preserve">Odpiranje ponudb bo potekalo avtomatično v sistemu e-JN določenega dne ob določeni uri na spletnem naslovu </w:t>
      </w:r>
      <w:hyperlink r:id="rId11" w:history="1">
        <w:r w:rsidRPr="00482772">
          <w:rPr>
            <w:rStyle w:val="Hiperpovezava"/>
            <w:bCs/>
          </w:rPr>
          <w:t>https://ejn.gov.si</w:t>
        </w:r>
      </w:hyperlink>
      <w:r w:rsidRPr="00482772">
        <w:rPr>
          <w:bCs/>
        </w:rPr>
        <w:t xml:space="preserve">  .</w:t>
      </w:r>
    </w:p>
    <w:p w:rsidR="007D290E" w:rsidRPr="00482772" w:rsidRDefault="007D290E" w:rsidP="007D290E">
      <w:pPr>
        <w:pStyle w:val="Telobesedila"/>
        <w:kinsoku w:val="0"/>
        <w:overflowPunct w:val="0"/>
        <w:spacing w:line="264" w:lineRule="auto"/>
        <w:ind w:left="114"/>
        <w:jc w:val="both"/>
        <w:rPr>
          <w:bCs/>
        </w:rPr>
      </w:pPr>
    </w:p>
    <w:p w:rsidR="007D290E" w:rsidRPr="00482772" w:rsidRDefault="007D290E" w:rsidP="007D290E">
      <w:pPr>
        <w:pStyle w:val="Telobesedila"/>
        <w:kinsoku w:val="0"/>
        <w:overflowPunct w:val="0"/>
        <w:spacing w:line="264" w:lineRule="auto"/>
        <w:ind w:left="114"/>
        <w:jc w:val="both"/>
        <w:rPr>
          <w:bCs/>
        </w:rPr>
      </w:pPr>
      <w:r w:rsidRPr="00482772">
        <w:rPr>
          <w:bCs/>
        </w:rPr>
        <w:t>Odpiranje poteka tako, da sistem e-JN samodejno ob uri, ki je določena za javno odpiranje ponudb, prikaže podatke o ponudniku, o variantah, če so bile zahtevane oziroma dovoljene, skupni ponudbeni vrednosti  ter omogoči dostop do dokumenta, ki ga ponudnik naloži v sistem e-JN pod razdelek »Skupna ponudbena cena«, v del »Predračun«.</w:t>
      </w:r>
    </w:p>
    <w:p w:rsidR="007D290E" w:rsidRDefault="007D290E" w:rsidP="007D290E">
      <w:pPr>
        <w:pStyle w:val="Telobesedila"/>
        <w:spacing w:before="4"/>
        <w:rPr>
          <w:sz w:val="23"/>
        </w:rPr>
      </w:pPr>
    </w:p>
    <w:p w:rsidR="007D290E" w:rsidRPr="00C73631" w:rsidRDefault="007D290E" w:rsidP="007D290E">
      <w:pPr>
        <w:pStyle w:val="Naslov2"/>
        <w:keepNext w:val="0"/>
        <w:keepLines w:val="0"/>
        <w:numPr>
          <w:ilvl w:val="1"/>
          <w:numId w:val="25"/>
        </w:numPr>
        <w:tabs>
          <w:tab w:val="left" w:pos="1195"/>
        </w:tabs>
        <w:adjustRightInd/>
        <w:spacing w:before="0"/>
        <w:jc w:val="both"/>
        <w:rPr>
          <w:rFonts w:ascii="Arial" w:hAnsi="Arial" w:cs="Arial"/>
          <w:b/>
          <w:color w:val="auto"/>
          <w:sz w:val="22"/>
          <w:szCs w:val="22"/>
        </w:rPr>
      </w:pPr>
      <w:bookmarkStart w:id="28" w:name="2.8._Nedelovanje_sistema_e-JN"/>
      <w:bookmarkEnd w:id="28"/>
      <w:r>
        <w:rPr>
          <w:rFonts w:ascii="Arial" w:hAnsi="Arial" w:cs="Arial"/>
          <w:b/>
          <w:color w:val="auto"/>
          <w:sz w:val="22"/>
          <w:szCs w:val="22"/>
        </w:rPr>
        <w:t xml:space="preserve">   </w:t>
      </w:r>
      <w:r w:rsidRPr="00C73631">
        <w:rPr>
          <w:rFonts w:ascii="Arial" w:hAnsi="Arial" w:cs="Arial"/>
          <w:b/>
          <w:color w:val="auto"/>
          <w:sz w:val="22"/>
          <w:szCs w:val="22"/>
        </w:rPr>
        <w:t>Nedelovanje</w:t>
      </w:r>
      <w:r w:rsidRPr="00C73631">
        <w:rPr>
          <w:rFonts w:ascii="Arial" w:hAnsi="Arial" w:cs="Arial"/>
          <w:b/>
          <w:color w:val="auto"/>
          <w:spacing w:val="-2"/>
          <w:sz w:val="22"/>
          <w:szCs w:val="22"/>
        </w:rPr>
        <w:t xml:space="preserve"> </w:t>
      </w:r>
      <w:r w:rsidRPr="00C73631">
        <w:rPr>
          <w:rFonts w:ascii="Arial" w:hAnsi="Arial" w:cs="Arial"/>
          <w:b/>
          <w:color w:val="auto"/>
          <w:sz w:val="22"/>
          <w:szCs w:val="22"/>
        </w:rPr>
        <w:t>sistema</w:t>
      </w:r>
      <w:r w:rsidRPr="00C73631">
        <w:rPr>
          <w:rFonts w:ascii="Arial" w:hAnsi="Arial" w:cs="Arial"/>
          <w:b/>
          <w:color w:val="auto"/>
          <w:spacing w:val="-3"/>
          <w:sz w:val="22"/>
          <w:szCs w:val="22"/>
        </w:rPr>
        <w:t xml:space="preserve"> </w:t>
      </w:r>
      <w:r w:rsidRPr="00C73631">
        <w:rPr>
          <w:rFonts w:ascii="Arial" w:hAnsi="Arial" w:cs="Arial"/>
          <w:b/>
          <w:color w:val="auto"/>
          <w:sz w:val="22"/>
          <w:szCs w:val="22"/>
        </w:rPr>
        <w:t>e-JN</w:t>
      </w:r>
    </w:p>
    <w:p w:rsidR="007D290E" w:rsidRPr="00C73631" w:rsidRDefault="007D290E" w:rsidP="007D290E">
      <w:pPr>
        <w:pStyle w:val="Telobesedila"/>
        <w:spacing w:before="3"/>
        <w:rPr>
          <w:b/>
        </w:rPr>
      </w:pPr>
    </w:p>
    <w:p w:rsidR="007D290E" w:rsidRPr="00C73631" w:rsidRDefault="007D290E" w:rsidP="007D290E">
      <w:pPr>
        <w:pStyle w:val="Telobesedila"/>
        <w:spacing w:line="288" w:lineRule="auto"/>
        <w:ind w:left="114" w:right="143"/>
        <w:jc w:val="both"/>
      </w:pPr>
      <w:r w:rsidRPr="00C73631">
        <w:t>Če</w:t>
      </w:r>
      <w:r w:rsidRPr="00C73631">
        <w:rPr>
          <w:spacing w:val="-12"/>
        </w:rPr>
        <w:t xml:space="preserve"> </w:t>
      </w:r>
      <w:r w:rsidRPr="00C73631">
        <w:t>elektronski</w:t>
      </w:r>
      <w:r w:rsidRPr="00C73631">
        <w:rPr>
          <w:spacing w:val="-14"/>
        </w:rPr>
        <w:t xml:space="preserve"> </w:t>
      </w:r>
      <w:r w:rsidRPr="00C73631">
        <w:t>komunikacijski</w:t>
      </w:r>
      <w:r w:rsidRPr="00C73631">
        <w:rPr>
          <w:spacing w:val="-12"/>
        </w:rPr>
        <w:t xml:space="preserve"> </w:t>
      </w:r>
      <w:r w:rsidRPr="00C73631">
        <w:t>sistem</w:t>
      </w:r>
      <w:r w:rsidRPr="00C73631">
        <w:rPr>
          <w:spacing w:val="-10"/>
        </w:rPr>
        <w:t xml:space="preserve"> </w:t>
      </w:r>
      <w:r w:rsidRPr="00C73631">
        <w:t>e-JN,</w:t>
      </w:r>
      <w:r w:rsidRPr="00C73631">
        <w:rPr>
          <w:spacing w:val="-12"/>
        </w:rPr>
        <w:t xml:space="preserve"> </w:t>
      </w:r>
      <w:r w:rsidRPr="00C73631">
        <w:t>ki</w:t>
      </w:r>
      <w:r w:rsidRPr="00C73631">
        <w:rPr>
          <w:spacing w:val="-15"/>
        </w:rPr>
        <w:t xml:space="preserve"> </w:t>
      </w:r>
      <w:r w:rsidRPr="00C73631">
        <w:t>ga</w:t>
      </w:r>
      <w:r w:rsidRPr="00C73631">
        <w:rPr>
          <w:spacing w:val="-11"/>
        </w:rPr>
        <w:t xml:space="preserve"> </w:t>
      </w:r>
      <w:r w:rsidRPr="00C73631">
        <w:t>naročnik</w:t>
      </w:r>
      <w:r w:rsidRPr="00C73631">
        <w:rPr>
          <w:spacing w:val="-11"/>
        </w:rPr>
        <w:t xml:space="preserve"> </w:t>
      </w:r>
      <w:r w:rsidRPr="00C73631">
        <w:t>uporablja</w:t>
      </w:r>
      <w:r w:rsidRPr="00C73631">
        <w:rPr>
          <w:spacing w:val="-11"/>
        </w:rPr>
        <w:t xml:space="preserve"> </w:t>
      </w:r>
      <w:r w:rsidRPr="00C73631">
        <w:t>za</w:t>
      </w:r>
      <w:r w:rsidRPr="00C73631">
        <w:rPr>
          <w:spacing w:val="-12"/>
        </w:rPr>
        <w:t xml:space="preserve"> </w:t>
      </w:r>
      <w:r w:rsidRPr="00C73631">
        <w:t>prejem</w:t>
      </w:r>
      <w:r w:rsidRPr="00C73631">
        <w:rPr>
          <w:spacing w:val="-10"/>
        </w:rPr>
        <w:t xml:space="preserve"> </w:t>
      </w:r>
      <w:r w:rsidRPr="00C73631">
        <w:t>prijav</w:t>
      </w:r>
      <w:r w:rsidRPr="00C73631">
        <w:rPr>
          <w:spacing w:val="-14"/>
        </w:rPr>
        <w:t xml:space="preserve"> </w:t>
      </w:r>
      <w:r w:rsidRPr="00C73631">
        <w:t>ali</w:t>
      </w:r>
      <w:r w:rsidRPr="00C73631">
        <w:rPr>
          <w:spacing w:val="-12"/>
        </w:rPr>
        <w:t xml:space="preserve"> </w:t>
      </w:r>
      <w:r w:rsidRPr="00C73631">
        <w:t>ponudb,</w:t>
      </w:r>
      <w:r w:rsidRPr="00C73631">
        <w:rPr>
          <w:spacing w:val="-59"/>
        </w:rPr>
        <w:t xml:space="preserve"> </w:t>
      </w:r>
      <w:r w:rsidRPr="00C73631">
        <w:t>ne</w:t>
      </w:r>
      <w:r w:rsidRPr="00C73631">
        <w:rPr>
          <w:spacing w:val="-4"/>
        </w:rPr>
        <w:t xml:space="preserve"> </w:t>
      </w:r>
      <w:r w:rsidRPr="00C73631">
        <w:t>deluje</w:t>
      </w:r>
      <w:r w:rsidRPr="00C73631">
        <w:rPr>
          <w:spacing w:val="-4"/>
        </w:rPr>
        <w:t xml:space="preserve"> </w:t>
      </w:r>
      <w:r w:rsidRPr="00C73631">
        <w:t>na</w:t>
      </w:r>
      <w:r w:rsidRPr="00C73631">
        <w:rPr>
          <w:spacing w:val="-7"/>
        </w:rPr>
        <w:t xml:space="preserve"> </w:t>
      </w:r>
      <w:r w:rsidRPr="00C73631">
        <w:t>način,</w:t>
      </w:r>
      <w:r w:rsidRPr="00C73631">
        <w:rPr>
          <w:spacing w:val="-8"/>
        </w:rPr>
        <w:t xml:space="preserve"> </w:t>
      </w:r>
      <w:r w:rsidRPr="00C73631">
        <w:t>ki</w:t>
      </w:r>
      <w:r w:rsidRPr="00C73631">
        <w:rPr>
          <w:spacing w:val="-5"/>
        </w:rPr>
        <w:t xml:space="preserve"> </w:t>
      </w:r>
      <w:r w:rsidRPr="00C73631">
        <w:t>omogoča</w:t>
      </w:r>
      <w:r w:rsidRPr="00C73631">
        <w:rPr>
          <w:spacing w:val="-7"/>
        </w:rPr>
        <w:t xml:space="preserve"> </w:t>
      </w:r>
      <w:r w:rsidRPr="00C73631">
        <w:t>oddajo</w:t>
      </w:r>
      <w:r w:rsidRPr="00C73631">
        <w:rPr>
          <w:spacing w:val="-6"/>
        </w:rPr>
        <w:t xml:space="preserve"> </w:t>
      </w:r>
      <w:r w:rsidRPr="00C73631">
        <w:t>prijav</w:t>
      </w:r>
      <w:r w:rsidRPr="00C73631">
        <w:rPr>
          <w:spacing w:val="-6"/>
        </w:rPr>
        <w:t xml:space="preserve"> </w:t>
      </w:r>
      <w:r w:rsidRPr="00C73631">
        <w:t>ali</w:t>
      </w:r>
      <w:r w:rsidRPr="00C73631">
        <w:rPr>
          <w:spacing w:val="-2"/>
        </w:rPr>
        <w:t xml:space="preserve"> </w:t>
      </w:r>
      <w:r w:rsidRPr="00C73631">
        <w:t>ponudb,</w:t>
      </w:r>
      <w:r w:rsidRPr="00C73631">
        <w:rPr>
          <w:spacing w:val="-3"/>
        </w:rPr>
        <w:t xml:space="preserve"> </w:t>
      </w:r>
      <w:r w:rsidRPr="00C73631">
        <w:t>bo</w:t>
      </w:r>
      <w:r w:rsidRPr="00C73631">
        <w:rPr>
          <w:spacing w:val="-7"/>
        </w:rPr>
        <w:t xml:space="preserve"> </w:t>
      </w:r>
      <w:r w:rsidRPr="00C73631">
        <w:t>naročnik</w:t>
      </w:r>
      <w:r w:rsidRPr="00C73631">
        <w:rPr>
          <w:spacing w:val="-4"/>
        </w:rPr>
        <w:t xml:space="preserve"> </w:t>
      </w:r>
      <w:r w:rsidRPr="00C73631">
        <w:t>podaljšal</w:t>
      </w:r>
      <w:r w:rsidRPr="00C73631">
        <w:rPr>
          <w:spacing w:val="-5"/>
        </w:rPr>
        <w:t xml:space="preserve"> </w:t>
      </w:r>
      <w:r w:rsidRPr="00C73631">
        <w:t>rok</w:t>
      </w:r>
      <w:r w:rsidRPr="00C73631">
        <w:rPr>
          <w:spacing w:val="-4"/>
        </w:rPr>
        <w:t xml:space="preserve"> </w:t>
      </w:r>
      <w:r w:rsidRPr="00C73631">
        <w:t>za</w:t>
      </w:r>
      <w:r w:rsidRPr="00C73631">
        <w:rPr>
          <w:spacing w:val="-4"/>
        </w:rPr>
        <w:t xml:space="preserve"> </w:t>
      </w:r>
      <w:r w:rsidRPr="00C73631">
        <w:t>oddajo</w:t>
      </w:r>
      <w:r w:rsidRPr="00C73631">
        <w:rPr>
          <w:spacing w:val="-6"/>
        </w:rPr>
        <w:t xml:space="preserve"> </w:t>
      </w:r>
      <w:r w:rsidRPr="00C73631">
        <w:t>in</w:t>
      </w:r>
      <w:r w:rsidRPr="00C73631">
        <w:rPr>
          <w:spacing w:val="-58"/>
        </w:rPr>
        <w:t xml:space="preserve"> </w:t>
      </w:r>
      <w:r w:rsidRPr="00C73631">
        <w:t>odpiranje prijav ali ponudb v skladu z osmim odstavkom 88. člena ZJN-3, če so izpolnjeni vsi</w:t>
      </w:r>
      <w:r w:rsidRPr="00C73631">
        <w:rPr>
          <w:spacing w:val="1"/>
        </w:rPr>
        <w:t xml:space="preserve"> </w:t>
      </w:r>
      <w:r w:rsidRPr="00C73631">
        <w:t>naslednji</w:t>
      </w:r>
      <w:r w:rsidRPr="00C73631">
        <w:rPr>
          <w:spacing w:val="-1"/>
        </w:rPr>
        <w:t xml:space="preserve"> </w:t>
      </w:r>
      <w:r w:rsidRPr="00C73631">
        <w:t>pogoji:</w:t>
      </w:r>
    </w:p>
    <w:p w:rsidR="007D290E" w:rsidRPr="00C73631" w:rsidRDefault="007D290E" w:rsidP="007D290E">
      <w:pPr>
        <w:pStyle w:val="Telobesedila"/>
        <w:spacing w:before="4"/>
      </w:pPr>
    </w:p>
    <w:p w:rsidR="007D290E" w:rsidRPr="00C73631" w:rsidRDefault="007D290E" w:rsidP="007D290E">
      <w:pPr>
        <w:pStyle w:val="Odstavekseznama"/>
        <w:numPr>
          <w:ilvl w:val="0"/>
          <w:numId w:val="16"/>
        </w:numPr>
        <w:tabs>
          <w:tab w:val="left" w:pos="835"/>
        </w:tabs>
        <w:adjustRightInd/>
        <w:spacing w:line="280" w:lineRule="auto"/>
        <w:ind w:right="152"/>
        <w:jc w:val="both"/>
        <w:rPr>
          <w:sz w:val="22"/>
          <w:szCs w:val="22"/>
        </w:rPr>
      </w:pPr>
      <w:r w:rsidRPr="00C73631">
        <w:rPr>
          <w:sz w:val="22"/>
          <w:szCs w:val="22"/>
        </w:rPr>
        <w:t>elektronsko komunikacijsko sredstvo, ki ga uporablja naročnik, ne deluje v zadnjih 60</w:t>
      </w:r>
      <w:r w:rsidRPr="00C73631">
        <w:rPr>
          <w:spacing w:val="1"/>
          <w:sz w:val="22"/>
          <w:szCs w:val="22"/>
        </w:rPr>
        <w:t xml:space="preserve"> </w:t>
      </w:r>
      <w:r w:rsidRPr="00C73631">
        <w:rPr>
          <w:sz w:val="22"/>
          <w:szCs w:val="22"/>
        </w:rPr>
        <w:t>minutah</w:t>
      </w:r>
      <w:r w:rsidRPr="00C73631">
        <w:rPr>
          <w:spacing w:val="-1"/>
          <w:sz w:val="22"/>
          <w:szCs w:val="22"/>
        </w:rPr>
        <w:t xml:space="preserve"> </w:t>
      </w:r>
      <w:r w:rsidRPr="00C73631">
        <w:rPr>
          <w:sz w:val="22"/>
          <w:szCs w:val="22"/>
        </w:rPr>
        <w:t>pred</w:t>
      </w:r>
      <w:r w:rsidRPr="00C73631">
        <w:rPr>
          <w:spacing w:val="-1"/>
          <w:sz w:val="22"/>
          <w:szCs w:val="22"/>
        </w:rPr>
        <w:t xml:space="preserve"> </w:t>
      </w:r>
      <w:r w:rsidRPr="00C73631">
        <w:rPr>
          <w:sz w:val="22"/>
          <w:szCs w:val="22"/>
        </w:rPr>
        <w:t>iztekom</w:t>
      </w:r>
      <w:r w:rsidRPr="00C73631">
        <w:rPr>
          <w:spacing w:val="-1"/>
          <w:sz w:val="22"/>
          <w:szCs w:val="22"/>
        </w:rPr>
        <w:t xml:space="preserve"> </w:t>
      </w:r>
      <w:r w:rsidRPr="00C73631">
        <w:rPr>
          <w:sz w:val="22"/>
          <w:szCs w:val="22"/>
        </w:rPr>
        <w:t>roka,</w:t>
      </w:r>
      <w:r w:rsidRPr="00C73631">
        <w:rPr>
          <w:spacing w:val="-2"/>
          <w:sz w:val="22"/>
          <w:szCs w:val="22"/>
        </w:rPr>
        <w:t xml:space="preserve"> </w:t>
      </w:r>
      <w:r w:rsidRPr="00C73631">
        <w:rPr>
          <w:sz w:val="22"/>
          <w:szCs w:val="22"/>
        </w:rPr>
        <w:t>ki</w:t>
      </w:r>
      <w:r w:rsidRPr="00C73631">
        <w:rPr>
          <w:spacing w:val="-3"/>
          <w:sz w:val="22"/>
          <w:szCs w:val="22"/>
        </w:rPr>
        <w:t xml:space="preserve"> </w:t>
      </w:r>
      <w:r w:rsidRPr="00C73631">
        <w:rPr>
          <w:sz w:val="22"/>
          <w:szCs w:val="22"/>
        </w:rPr>
        <w:t>je</w:t>
      </w:r>
      <w:r w:rsidRPr="00C73631">
        <w:rPr>
          <w:spacing w:val="-3"/>
          <w:sz w:val="22"/>
          <w:szCs w:val="22"/>
        </w:rPr>
        <w:t xml:space="preserve"> </w:t>
      </w:r>
      <w:r w:rsidRPr="00C73631">
        <w:rPr>
          <w:sz w:val="22"/>
          <w:szCs w:val="22"/>
        </w:rPr>
        <w:t>določen za</w:t>
      </w:r>
      <w:r w:rsidRPr="00C73631">
        <w:rPr>
          <w:spacing w:val="-1"/>
          <w:sz w:val="22"/>
          <w:szCs w:val="22"/>
        </w:rPr>
        <w:t xml:space="preserve"> </w:t>
      </w:r>
      <w:r w:rsidRPr="00C73631">
        <w:rPr>
          <w:sz w:val="22"/>
          <w:szCs w:val="22"/>
        </w:rPr>
        <w:t>oddajo prijav</w:t>
      </w:r>
      <w:r w:rsidRPr="00C73631">
        <w:rPr>
          <w:spacing w:val="-3"/>
          <w:sz w:val="22"/>
          <w:szCs w:val="22"/>
        </w:rPr>
        <w:t xml:space="preserve"> </w:t>
      </w:r>
      <w:r w:rsidRPr="00C73631">
        <w:rPr>
          <w:sz w:val="22"/>
          <w:szCs w:val="22"/>
        </w:rPr>
        <w:t>ali ponudb;</w:t>
      </w:r>
    </w:p>
    <w:p w:rsidR="007D290E" w:rsidRPr="00C73631" w:rsidRDefault="007D290E" w:rsidP="007D290E">
      <w:pPr>
        <w:pStyle w:val="Odstavekseznama"/>
        <w:numPr>
          <w:ilvl w:val="0"/>
          <w:numId w:val="16"/>
        </w:numPr>
        <w:tabs>
          <w:tab w:val="left" w:pos="835"/>
        </w:tabs>
        <w:adjustRightInd/>
        <w:spacing w:line="283" w:lineRule="auto"/>
        <w:ind w:right="144"/>
        <w:jc w:val="both"/>
        <w:rPr>
          <w:sz w:val="22"/>
          <w:szCs w:val="22"/>
        </w:rPr>
      </w:pPr>
      <w:r w:rsidRPr="00C73631">
        <w:rPr>
          <w:sz w:val="22"/>
          <w:szCs w:val="22"/>
        </w:rPr>
        <w:t>kandidat</w:t>
      </w:r>
      <w:r w:rsidRPr="00C73631">
        <w:rPr>
          <w:spacing w:val="1"/>
          <w:sz w:val="22"/>
          <w:szCs w:val="22"/>
        </w:rPr>
        <w:t xml:space="preserve"> </w:t>
      </w:r>
      <w:r w:rsidRPr="00C73631">
        <w:rPr>
          <w:sz w:val="22"/>
          <w:szCs w:val="22"/>
        </w:rPr>
        <w:t>ali</w:t>
      </w:r>
      <w:r w:rsidRPr="00C73631">
        <w:rPr>
          <w:spacing w:val="1"/>
          <w:sz w:val="22"/>
          <w:szCs w:val="22"/>
        </w:rPr>
        <w:t xml:space="preserve"> </w:t>
      </w:r>
      <w:r w:rsidRPr="00C73631">
        <w:rPr>
          <w:sz w:val="22"/>
          <w:szCs w:val="22"/>
        </w:rPr>
        <w:t>ponudnik</w:t>
      </w:r>
      <w:r w:rsidRPr="00C73631">
        <w:rPr>
          <w:spacing w:val="1"/>
          <w:sz w:val="22"/>
          <w:szCs w:val="22"/>
        </w:rPr>
        <w:t xml:space="preserve"> </w:t>
      </w:r>
      <w:r w:rsidRPr="00C73631">
        <w:rPr>
          <w:sz w:val="22"/>
          <w:szCs w:val="22"/>
        </w:rPr>
        <w:t>naročnika</w:t>
      </w:r>
      <w:r w:rsidRPr="00C73631">
        <w:rPr>
          <w:spacing w:val="1"/>
          <w:sz w:val="22"/>
          <w:szCs w:val="22"/>
        </w:rPr>
        <w:t xml:space="preserve"> </w:t>
      </w:r>
      <w:r w:rsidRPr="00C73631">
        <w:rPr>
          <w:sz w:val="22"/>
          <w:szCs w:val="22"/>
        </w:rPr>
        <w:t>o</w:t>
      </w:r>
      <w:r w:rsidRPr="00C73631">
        <w:rPr>
          <w:spacing w:val="1"/>
          <w:sz w:val="22"/>
          <w:szCs w:val="22"/>
        </w:rPr>
        <w:t xml:space="preserve"> </w:t>
      </w:r>
      <w:r w:rsidRPr="00C73631">
        <w:rPr>
          <w:sz w:val="22"/>
          <w:szCs w:val="22"/>
        </w:rPr>
        <w:t>tem</w:t>
      </w:r>
      <w:r w:rsidRPr="00C73631">
        <w:rPr>
          <w:spacing w:val="1"/>
          <w:sz w:val="22"/>
          <w:szCs w:val="22"/>
        </w:rPr>
        <w:t xml:space="preserve"> </w:t>
      </w:r>
      <w:r w:rsidRPr="00C73631">
        <w:rPr>
          <w:sz w:val="22"/>
          <w:szCs w:val="22"/>
        </w:rPr>
        <w:t>nemudoma</w:t>
      </w:r>
      <w:r w:rsidRPr="00C73631">
        <w:rPr>
          <w:spacing w:val="1"/>
          <w:sz w:val="22"/>
          <w:szCs w:val="22"/>
        </w:rPr>
        <w:t xml:space="preserve"> </w:t>
      </w:r>
      <w:r w:rsidRPr="00C73631">
        <w:rPr>
          <w:sz w:val="22"/>
          <w:szCs w:val="22"/>
        </w:rPr>
        <w:t>obvesti</w:t>
      </w:r>
      <w:r w:rsidRPr="00C73631">
        <w:rPr>
          <w:spacing w:val="1"/>
          <w:sz w:val="22"/>
          <w:szCs w:val="22"/>
        </w:rPr>
        <w:t xml:space="preserve"> </w:t>
      </w:r>
      <w:r w:rsidRPr="00C73631">
        <w:rPr>
          <w:sz w:val="22"/>
          <w:szCs w:val="22"/>
        </w:rPr>
        <w:t>na</w:t>
      </w:r>
      <w:r w:rsidRPr="00C73631">
        <w:rPr>
          <w:spacing w:val="1"/>
          <w:sz w:val="22"/>
          <w:szCs w:val="22"/>
        </w:rPr>
        <w:t xml:space="preserve"> </w:t>
      </w:r>
      <w:r w:rsidRPr="00C73631">
        <w:rPr>
          <w:sz w:val="22"/>
          <w:szCs w:val="22"/>
        </w:rPr>
        <w:t>elektronski</w:t>
      </w:r>
      <w:r w:rsidRPr="00C73631">
        <w:rPr>
          <w:spacing w:val="1"/>
          <w:sz w:val="22"/>
          <w:szCs w:val="22"/>
        </w:rPr>
        <w:t xml:space="preserve"> </w:t>
      </w:r>
      <w:r w:rsidRPr="00C73631">
        <w:rPr>
          <w:sz w:val="22"/>
          <w:szCs w:val="22"/>
        </w:rPr>
        <w:t>naslov</w:t>
      </w:r>
      <w:r w:rsidRPr="00C73631">
        <w:rPr>
          <w:spacing w:val="1"/>
          <w:sz w:val="22"/>
          <w:szCs w:val="22"/>
        </w:rPr>
        <w:t xml:space="preserve"> </w:t>
      </w:r>
      <w:hyperlink r:id="rId12">
        <w:r w:rsidRPr="00C73631">
          <w:rPr>
            <w:sz w:val="22"/>
            <w:szCs w:val="22"/>
            <w:u w:val="single" w:color="0462C1"/>
          </w:rPr>
          <w:t>mestna.obcina@maribor.si</w:t>
        </w:r>
      </w:hyperlink>
      <w:r w:rsidRPr="00C73631">
        <w:rPr>
          <w:sz w:val="22"/>
          <w:szCs w:val="22"/>
        </w:rPr>
        <w:t>, vendar najpozneje 30 minut po roku za oddajo prijav ali</w:t>
      </w:r>
      <w:r w:rsidRPr="00C73631">
        <w:rPr>
          <w:spacing w:val="1"/>
          <w:sz w:val="22"/>
          <w:szCs w:val="22"/>
        </w:rPr>
        <w:t xml:space="preserve"> </w:t>
      </w:r>
      <w:r w:rsidRPr="00C73631">
        <w:rPr>
          <w:sz w:val="22"/>
          <w:szCs w:val="22"/>
        </w:rPr>
        <w:t>ponudb;</w:t>
      </w:r>
    </w:p>
    <w:p w:rsidR="007D290E" w:rsidRPr="00C73631" w:rsidRDefault="007D290E" w:rsidP="007D290E">
      <w:pPr>
        <w:pStyle w:val="Odstavekseznama"/>
        <w:numPr>
          <w:ilvl w:val="0"/>
          <w:numId w:val="16"/>
        </w:numPr>
        <w:tabs>
          <w:tab w:val="left" w:pos="835"/>
        </w:tabs>
        <w:adjustRightInd/>
        <w:spacing w:line="255" w:lineRule="exact"/>
        <w:ind w:hanging="361"/>
        <w:jc w:val="both"/>
        <w:rPr>
          <w:sz w:val="22"/>
          <w:szCs w:val="22"/>
        </w:rPr>
      </w:pPr>
      <w:r w:rsidRPr="00C73631">
        <w:rPr>
          <w:sz w:val="22"/>
          <w:szCs w:val="22"/>
        </w:rPr>
        <w:t>upravitelj</w:t>
      </w:r>
      <w:r w:rsidRPr="00C73631">
        <w:rPr>
          <w:spacing w:val="73"/>
          <w:sz w:val="22"/>
          <w:szCs w:val="22"/>
        </w:rPr>
        <w:t xml:space="preserve"> </w:t>
      </w:r>
      <w:r w:rsidRPr="00C73631">
        <w:rPr>
          <w:sz w:val="22"/>
          <w:szCs w:val="22"/>
        </w:rPr>
        <w:t xml:space="preserve">elektronskega  </w:t>
      </w:r>
      <w:r w:rsidRPr="00C73631">
        <w:rPr>
          <w:spacing w:val="5"/>
          <w:sz w:val="22"/>
          <w:szCs w:val="22"/>
        </w:rPr>
        <w:t xml:space="preserve"> </w:t>
      </w:r>
      <w:r w:rsidRPr="00C73631">
        <w:rPr>
          <w:sz w:val="22"/>
          <w:szCs w:val="22"/>
        </w:rPr>
        <w:t xml:space="preserve">komunikacijskega  </w:t>
      </w:r>
      <w:r w:rsidRPr="00C73631">
        <w:rPr>
          <w:spacing w:val="7"/>
          <w:sz w:val="22"/>
          <w:szCs w:val="22"/>
        </w:rPr>
        <w:t xml:space="preserve"> </w:t>
      </w:r>
      <w:r w:rsidRPr="00C73631">
        <w:rPr>
          <w:sz w:val="22"/>
          <w:szCs w:val="22"/>
        </w:rPr>
        <w:t xml:space="preserve">sredstva,  </w:t>
      </w:r>
      <w:r w:rsidRPr="00C73631">
        <w:rPr>
          <w:spacing w:val="9"/>
          <w:sz w:val="22"/>
          <w:szCs w:val="22"/>
        </w:rPr>
        <w:t xml:space="preserve"> </w:t>
      </w:r>
      <w:r w:rsidRPr="00C73631">
        <w:rPr>
          <w:sz w:val="22"/>
          <w:szCs w:val="22"/>
        </w:rPr>
        <w:t xml:space="preserve">ki  </w:t>
      </w:r>
      <w:r w:rsidRPr="00C73631">
        <w:rPr>
          <w:spacing w:val="4"/>
          <w:sz w:val="22"/>
          <w:szCs w:val="22"/>
        </w:rPr>
        <w:t xml:space="preserve"> </w:t>
      </w:r>
      <w:r w:rsidRPr="00C73631">
        <w:rPr>
          <w:sz w:val="22"/>
          <w:szCs w:val="22"/>
        </w:rPr>
        <w:t xml:space="preserve">ga  </w:t>
      </w:r>
      <w:r w:rsidRPr="00C73631">
        <w:rPr>
          <w:spacing w:val="10"/>
          <w:sz w:val="22"/>
          <w:szCs w:val="22"/>
        </w:rPr>
        <w:t xml:space="preserve"> </w:t>
      </w:r>
      <w:r w:rsidRPr="00C73631">
        <w:rPr>
          <w:sz w:val="22"/>
          <w:szCs w:val="22"/>
        </w:rPr>
        <w:t xml:space="preserve">uporablja  </w:t>
      </w:r>
      <w:r w:rsidRPr="00C73631">
        <w:rPr>
          <w:spacing w:val="11"/>
          <w:sz w:val="22"/>
          <w:szCs w:val="22"/>
        </w:rPr>
        <w:t xml:space="preserve"> </w:t>
      </w:r>
      <w:r w:rsidRPr="00C73631">
        <w:rPr>
          <w:sz w:val="22"/>
          <w:szCs w:val="22"/>
        </w:rPr>
        <w:t>naročnik,</w:t>
      </w:r>
    </w:p>
    <w:p w:rsidR="007D290E" w:rsidRPr="00C73631" w:rsidRDefault="007D290E" w:rsidP="007D290E">
      <w:pPr>
        <w:pStyle w:val="Telobesedila"/>
        <w:spacing w:before="34"/>
        <w:ind w:left="834"/>
        <w:jc w:val="both"/>
      </w:pPr>
      <w:r w:rsidRPr="00C73631">
        <w:t>nedelovanje</w:t>
      </w:r>
      <w:r w:rsidRPr="00C73631">
        <w:rPr>
          <w:spacing w:val="-6"/>
        </w:rPr>
        <w:t xml:space="preserve"> </w:t>
      </w:r>
      <w:r w:rsidRPr="00C73631">
        <w:t>potrdi</w:t>
      </w:r>
      <w:r w:rsidRPr="00C73631">
        <w:rPr>
          <w:spacing w:val="-5"/>
        </w:rPr>
        <w:t xml:space="preserve"> </w:t>
      </w:r>
      <w:r w:rsidRPr="00C73631">
        <w:t>naročniku;</w:t>
      </w:r>
    </w:p>
    <w:p w:rsidR="007D290E" w:rsidRPr="00C73631" w:rsidRDefault="007D290E" w:rsidP="007D290E">
      <w:pPr>
        <w:pStyle w:val="Odstavekseznama"/>
        <w:numPr>
          <w:ilvl w:val="0"/>
          <w:numId w:val="16"/>
        </w:numPr>
        <w:tabs>
          <w:tab w:val="left" w:pos="835"/>
        </w:tabs>
        <w:adjustRightInd/>
        <w:spacing w:before="33"/>
        <w:ind w:hanging="361"/>
        <w:jc w:val="both"/>
        <w:rPr>
          <w:sz w:val="22"/>
          <w:szCs w:val="22"/>
        </w:rPr>
      </w:pPr>
      <w:r w:rsidRPr="00C73631">
        <w:rPr>
          <w:sz w:val="22"/>
          <w:szCs w:val="22"/>
        </w:rPr>
        <w:t>kandidatu</w:t>
      </w:r>
      <w:r w:rsidRPr="00C73631">
        <w:rPr>
          <w:spacing w:val="-4"/>
          <w:sz w:val="22"/>
          <w:szCs w:val="22"/>
        </w:rPr>
        <w:t xml:space="preserve"> </w:t>
      </w:r>
      <w:r w:rsidRPr="00C73631">
        <w:rPr>
          <w:sz w:val="22"/>
          <w:szCs w:val="22"/>
        </w:rPr>
        <w:t>ali</w:t>
      </w:r>
      <w:r w:rsidRPr="00C73631">
        <w:rPr>
          <w:spacing w:val="-1"/>
          <w:sz w:val="22"/>
          <w:szCs w:val="22"/>
        </w:rPr>
        <w:t xml:space="preserve"> </w:t>
      </w:r>
      <w:r w:rsidRPr="00C73631">
        <w:rPr>
          <w:sz w:val="22"/>
          <w:szCs w:val="22"/>
        </w:rPr>
        <w:t>ponudniku</w:t>
      </w:r>
      <w:r w:rsidRPr="00C73631">
        <w:rPr>
          <w:spacing w:val="-3"/>
          <w:sz w:val="22"/>
          <w:szCs w:val="22"/>
        </w:rPr>
        <w:t xml:space="preserve"> </w:t>
      </w:r>
      <w:r w:rsidRPr="00C73631">
        <w:rPr>
          <w:sz w:val="22"/>
          <w:szCs w:val="22"/>
        </w:rPr>
        <w:t>ni</w:t>
      </w:r>
      <w:r w:rsidRPr="00C73631">
        <w:rPr>
          <w:spacing w:val="-2"/>
          <w:sz w:val="22"/>
          <w:szCs w:val="22"/>
        </w:rPr>
        <w:t xml:space="preserve"> </w:t>
      </w:r>
      <w:r w:rsidRPr="00C73631">
        <w:rPr>
          <w:sz w:val="22"/>
          <w:szCs w:val="22"/>
        </w:rPr>
        <w:t>uspelo</w:t>
      </w:r>
      <w:r w:rsidRPr="00C73631">
        <w:rPr>
          <w:spacing w:val="-1"/>
          <w:sz w:val="22"/>
          <w:szCs w:val="22"/>
        </w:rPr>
        <w:t xml:space="preserve"> </w:t>
      </w:r>
      <w:r w:rsidRPr="00C73631">
        <w:rPr>
          <w:sz w:val="22"/>
          <w:szCs w:val="22"/>
        </w:rPr>
        <w:t>oddati</w:t>
      </w:r>
      <w:r w:rsidRPr="00C73631">
        <w:rPr>
          <w:spacing w:val="-1"/>
          <w:sz w:val="22"/>
          <w:szCs w:val="22"/>
        </w:rPr>
        <w:t xml:space="preserve"> </w:t>
      </w:r>
      <w:r w:rsidRPr="00C73631">
        <w:rPr>
          <w:sz w:val="22"/>
          <w:szCs w:val="22"/>
        </w:rPr>
        <w:t>prijave</w:t>
      </w:r>
      <w:r w:rsidRPr="00C73631">
        <w:rPr>
          <w:spacing w:val="-2"/>
          <w:sz w:val="22"/>
          <w:szCs w:val="22"/>
        </w:rPr>
        <w:t xml:space="preserve"> </w:t>
      </w:r>
      <w:r w:rsidRPr="00C73631">
        <w:rPr>
          <w:sz w:val="22"/>
          <w:szCs w:val="22"/>
        </w:rPr>
        <w:t>oziroma ponudbe;</w:t>
      </w:r>
    </w:p>
    <w:p w:rsidR="007D290E" w:rsidRPr="00C73631" w:rsidRDefault="007D290E" w:rsidP="007D290E">
      <w:pPr>
        <w:pStyle w:val="Odstavekseznama"/>
        <w:numPr>
          <w:ilvl w:val="0"/>
          <w:numId w:val="16"/>
        </w:numPr>
        <w:tabs>
          <w:tab w:val="left" w:pos="835"/>
        </w:tabs>
        <w:adjustRightInd/>
        <w:spacing w:before="30"/>
        <w:ind w:hanging="361"/>
        <w:jc w:val="both"/>
        <w:rPr>
          <w:sz w:val="22"/>
          <w:szCs w:val="22"/>
        </w:rPr>
      </w:pPr>
      <w:r w:rsidRPr="00C73631">
        <w:rPr>
          <w:sz w:val="22"/>
          <w:szCs w:val="22"/>
        </w:rPr>
        <w:t>odpiranje</w:t>
      </w:r>
      <w:r w:rsidRPr="00C73631">
        <w:rPr>
          <w:spacing w:val="-3"/>
          <w:sz w:val="22"/>
          <w:szCs w:val="22"/>
        </w:rPr>
        <w:t xml:space="preserve"> </w:t>
      </w:r>
      <w:r w:rsidRPr="00C73631">
        <w:rPr>
          <w:sz w:val="22"/>
          <w:szCs w:val="22"/>
        </w:rPr>
        <w:t>prejetih</w:t>
      </w:r>
      <w:r w:rsidRPr="00C73631">
        <w:rPr>
          <w:spacing w:val="-3"/>
          <w:sz w:val="22"/>
          <w:szCs w:val="22"/>
        </w:rPr>
        <w:t xml:space="preserve"> </w:t>
      </w:r>
      <w:r w:rsidRPr="00C73631">
        <w:rPr>
          <w:sz w:val="22"/>
          <w:szCs w:val="22"/>
        </w:rPr>
        <w:t>prijav</w:t>
      </w:r>
      <w:r w:rsidRPr="00C73631">
        <w:rPr>
          <w:spacing w:val="-6"/>
          <w:sz w:val="22"/>
          <w:szCs w:val="22"/>
        </w:rPr>
        <w:t xml:space="preserve"> </w:t>
      </w:r>
      <w:r w:rsidRPr="00C73631">
        <w:rPr>
          <w:sz w:val="22"/>
          <w:szCs w:val="22"/>
        </w:rPr>
        <w:t>ali</w:t>
      </w:r>
      <w:r w:rsidRPr="00C73631">
        <w:rPr>
          <w:spacing w:val="-3"/>
          <w:sz w:val="22"/>
          <w:szCs w:val="22"/>
        </w:rPr>
        <w:t xml:space="preserve"> </w:t>
      </w:r>
      <w:r w:rsidRPr="00C73631">
        <w:rPr>
          <w:sz w:val="22"/>
          <w:szCs w:val="22"/>
        </w:rPr>
        <w:t>ponudb</w:t>
      </w:r>
      <w:r w:rsidRPr="00C73631">
        <w:rPr>
          <w:spacing w:val="-3"/>
          <w:sz w:val="22"/>
          <w:szCs w:val="22"/>
        </w:rPr>
        <w:t xml:space="preserve"> </w:t>
      </w:r>
      <w:r w:rsidRPr="00C73631">
        <w:rPr>
          <w:sz w:val="22"/>
          <w:szCs w:val="22"/>
        </w:rPr>
        <w:t>se</w:t>
      </w:r>
      <w:r w:rsidRPr="00C73631">
        <w:rPr>
          <w:spacing w:val="-3"/>
          <w:sz w:val="22"/>
          <w:szCs w:val="22"/>
        </w:rPr>
        <w:t xml:space="preserve"> </w:t>
      </w:r>
      <w:r w:rsidRPr="00C73631">
        <w:rPr>
          <w:sz w:val="22"/>
          <w:szCs w:val="22"/>
        </w:rPr>
        <w:t>še</w:t>
      </w:r>
      <w:r w:rsidRPr="00C73631">
        <w:rPr>
          <w:spacing w:val="-4"/>
          <w:sz w:val="22"/>
          <w:szCs w:val="22"/>
        </w:rPr>
        <w:t xml:space="preserve"> </w:t>
      </w:r>
      <w:r w:rsidRPr="00C73631">
        <w:rPr>
          <w:sz w:val="22"/>
          <w:szCs w:val="22"/>
        </w:rPr>
        <w:t>ni</w:t>
      </w:r>
      <w:r w:rsidRPr="00C73631">
        <w:rPr>
          <w:spacing w:val="-4"/>
          <w:sz w:val="22"/>
          <w:szCs w:val="22"/>
        </w:rPr>
        <w:t xml:space="preserve"> </w:t>
      </w:r>
      <w:r w:rsidRPr="00C73631">
        <w:rPr>
          <w:sz w:val="22"/>
          <w:szCs w:val="22"/>
        </w:rPr>
        <w:t>izvedlo.</w:t>
      </w:r>
    </w:p>
    <w:p w:rsidR="007D290E" w:rsidRDefault="007D290E" w:rsidP="007D290E">
      <w:pPr>
        <w:pStyle w:val="Telobesedila"/>
        <w:kinsoku w:val="0"/>
        <w:overflowPunct w:val="0"/>
        <w:spacing w:line="264" w:lineRule="auto"/>
        <w:ind w:left="114"/>
        <w:jc w:val="both"/>
        <w:rPr>
          <w:bCs/>
        </w:rPr>
      </w:pPr>
    </w:p>
    <w:p w:rsidR="007D290E" w:rsidRPr="00482772" w:rsidRDefault="007D290E" w:rsidP="007D290E">
      <w:pPr>
        <w:pStyle w:val="Telobesedila"/>
        <w:kinsoku w:val="0"/>
        <w:overflowPunct w:val="0"/>
        <w:spacing w:line="264" w:lineRule="auto"/>
        <w:ind w:left="114"/>
        <w:jc w:val="both"/>
        <w:rPr>
          <w:bCs/>
        </w:rPr>
      </w:pPr>
    </w:p>
    <w:p w:rsidR="007D290E" w:rsidRPr="0071689D" w:rsidRDefault="007D290E" w:rsidP="007D290E">
      <w:pPr>
        <w:pStyle w:val="Odstavekseznama"/>
        <w:widowControl/>
        <w:numPr>
          <w:ilvl w:val="1"/>
          <w:numId w:val="25"/>
        </w:numPr>
        <w:autoSpaceDE/>
        <w:autoSpaceDN/>
        <w:adjustRightInd/>
        <w:spacing w:line="264" w:lineRule="auto"/>
        <w:jc w:val="both"/>
        <w:rPr>
          <w:color w:val="000000"/>
          <w:sz w:val="22"/>
          <w:szCs w:val="22"/>
        </w:rPr>
      </w:pPr>
      <w:r>
        <w:rPr>
          <w:b/>
          <w:color w:val="000000"/>
          <w:sz w:val="22"/>
          <w:szCs w:val="22"/>
        </w:rPr>
        <w:t xml:space="preserve">   </w:t>
      </w:r>
      <w:r w:rsidRPr="0071689D">
        <w:rPr>
          <w:b/>
          <w:color w:val="000000"/>
          <w:sz w:val="22"/>
          <w:szCs w:val="22"/>
        </w:rPr>
        <w:t xml:space="preserve">Podatki o lastniški strukturi </w:t>
      </w:r>
    </w:p>
    <w:p w:rsidR="007D290E" w:rsidRPr="00C73631" w:rsidRDefault="007D290E" w:rsidP="007D290E">
      <w:pPr>
        <w:widowControl/>
        <w:autoSpaceDE/>
        <w:autoSpaceDN/>
        <w:adjustRightInd/>
        <w:spacing w:line="264" w:lineRule="auto"/>
        <w:ind w:left="114"/>
        <w:jc w:val="both"/>
        <w:rPr>
          <w:color w:val="000000"/>
        </w:rPr>
      </w:pPr>
    </w:p>
    <w:p w:rsidR="007D290E" w:rsidRPr="00F4236C" w:rsidRDefault="007D290E" w:rsidP="007D290E">
      <w:pPr>
        <w:tabs>
          <w:tab w:val="left" w:pos="284"/>
          <w:tab w:val="left" w:pos="851"/>
          <w:tab w:val="left" w:pos="1701"/>
        </w:tabs>
        <w:jc w:val="both"/>
        <w:rPr>
          <w:color w:val="000000" w:themeColor="text1"/>
        </w:rPr>
      </w:pPr>
      <w:r w:rsidRPr="00F4236C">
        <w:rPr>
          <w:color w:val="000000" w:themeColor="text1"/>
        </w:rPr>
        <w:t>Izbrani ponudnik bo moral v roku osmih (8) dni od prejema naročnikovega poziva posredovati podatke o:</w:t>
      </w:r>
    </w:p>
    <w:p w:rsidR="007D290E" w:rsidRPr="00F4236C" w:rsidRDefault="007D290E" w:rsidP="007D290E">
      <w:pPr>
        <w:tabs>
          <w:tab w:val="left" w:pos="284"/>
          <w:tab w:val="left" w:pos="851"/>
          <w:tab w:val="left" w:pos="1701"/>
        </w:tabs>
        <w:jc w:val="both"/>
        <w:rPr>
          <w:color w:val="000000" w:themeColor="text1"/>
        </w:rPr>
      </w:pPr>
      <w:r w:rsidRPr="00F4236C">
        <w:rPr>
          <w:color w:val="000000" w:themeColor="text1"/>
        </w:rPr>
        <w:t>-</w:t>
      </w:r>
      <w:r w:rsidRPr="00F4236C">
        <w:rPr>
          <w:color w:val="000000" w:themeColor="text1"/>
        </w:rPr>
        <w:tab/>
        <w:t>svojih ustanoviteljih, družbenikih, delničarjih, komanditistih ali drugih lastnikih in podatke o lastniških deležih navedenih oseb;</w:t>
      </w:r>
    </w:p>
    <w:p w:rsidR="007D290E" w:rsidRPr="00F4236C" w:rsidRDefault="007D290E" w:rsidP="007D290E">
      <w:pPr>
        <w:tabs>
          <w:tab w:val="left" w:pos="284"/>
          <w:tab w:val="left" w:pos="851"/>
          <w:tab w:val="left" w:pos="1701"/>
        </w:tabs>
        <w:jc w:val="both"/>
        <w:rPr>
          <w:color w:val="000000" w:themeColor="text1"/>
        </w:rPr>
      </w:pPr>
      <w:r w:rsidRPr="00F4236C">
        <w:rPr>
          <w:color w:val="000000" w:themeColor="text1"/>
        </w:rPr>
        <w:t>-</w:t>
      </w:r>
      <w:r w:rsidRPr="00F4236C">
        <w:rPr>
          <w:color w:val="000000" w:themeColor="text1"/>
        </w:rPr>
        <w:tab/>
        <w:t>gospodarskih subjektih, za katere se glede na določbe zakona, ki ureja gospodarske družbe, šteje da so z njim povezane družbe</w:t>
      </w:r>
      <w:r>
        <w:rPr>
          <w:color w:val="000000" w:themeColor="text1"/>
        </w:rPr>
        <w:t>.</w:t>
      </w:r>
    </w:p>
    <w:p w:rsidR="007D290E" w:rsidRPr="00F4236C" w:rsidRDefault="007D290E" w:rsidP="007D290E">
      <w:pPr>
        <w:tabs>
          <w:tab w:val="left" w:pos="284"/>
          <w:tab w:val="left" w:pos="851"/>
          <w:tab w:val="left" w:pos="1701"/>
        </w:tabs>
        <w:jc w:val="both"/>
        <w:rPr>
          <w:color w:val="000000" w:themeColor="text1"/>
        </w:rPr>
      </w:pPr>
    </w:p>
    <w:p w:rsidR="007D290E" w:rsidRDefault="007D290E" w:rsidP="007D290E">
      <w:pPr>
        <w:tabs>
          <w:tab w:val="left" w:pos="284"/>
          <w:tab w:val="left" w:pos="851"/>
          <w:tab w:val="left" w:pos="1701"/>
        </w:tabs>
        <w:jc w:val="both"/>
        <w:rPr>
          <w:color w:val="000000" w:themeColor="text1"/>
        </w:rPr>
      </w:pPr>
      <w:r w:rsidRPr="00F4236C">
        <w:rPr>
          <w:color w:val="000000" w:themeColor="text1"/>
        </w:rPr>
        <w:lastRenderedPageBreak/>
        <w:t>Zgoraj naštete podatke morajo posredovati tudi vsi partnerji v skupni ponudbi, vsi podizvajalci, če ponudnik v skladu z 81.čenom ZJN-3 uporablja zmogljivosti drugih subjektov, pa tudi subjekti, katerih zmogljivosti uporablja ponudnik</w:t>
      </w:r>
      <w:r>
        <w:rPr>
          <w:color w:val="000000" w:themeColor="text1"/>
        </w:rPr>
        <w:t>, če</w:t>
      </w:r>
      <w:r w:rsidRPr="00025D5C">
        <w:t xml:space="preserve"> </w:t>
      </w:r>
      <w:r w:rsidRPr="00025D5C">
        <w:rPr>
          <w:color w:val="000000" w:themeColor="text1"/>
        </w:rPr>
        <w:t xml:space="preserve">bo vrednost del, ki jih bo </w:t>
      </w:r>
      <w:r>
        <w:rPr>
          <w:color w:val="000000" w:themeColor="text1"/>
        </w:rPr>
        <w:t>ta subjekt</w:t>
      </w:r>
      <w:r w:rsidRPr="00025D5C">
        <w:rPr>
          <w:color w:val="000000" w:themeColor="text1"/>
        </w:rPr>
        <w:t xml:space="preserve"> izvedel, višji od 10.000 EUR brez DDV</w:t>
      </w:r>
      <w:r>
        <w:rPr>
          <w:color w:val="000000" w:themeColor="text1"/>
        </w:rPr>
        <w:t>.</w:t>
      </w:r>
    </w:p>
    <w:p w:rsidR="007D290E" w:rsidRPr="00482772" w:rsidRDefault="007D290E" w:rsidP="007D290E">
      <w:pPr>
        <w:spacing w:line="264" w:lineRule="auto"/>
        <w:jc w:val="both"/>
      </w:pPr>
    </w:p>
    <w:p w:rsidR="007D290E" w:rsidRPr="00482772" w:rsidRDefault="007D290E" w:rsidP="007D290E">
      <w:pPr>
        <w:spacing w:line="264" w:lineRule="auto"/>
        <w:jc w:val="both"/>
      </w:pPr>
    </w:p>
    <w:p w:rsidR="007D290E" w:rsidRPr="00482772" w:rsidRDefault="007D290E" w:rsidP="007D290E">
      <w:pPr>
        <w:pStyle w:val="Naslov1"/>
        <w:numPr>
          <w:ilvl w:val="0"/>
          <w:numId w:val="25"/>
        </w:numPr>
        <w:tabs>
          <w:tab w:val="left" w:pos="475"/>
        </w:tabs>
        <w:kinsoku w:val="0"/>
        <w:overflowPunct w:val="0"/>
        <w:spacing w:line="264" w:lineRule="auto"/>
        <w:ind w:left="474" w:hanging="361"/>
      </w:pPr>
      <w:bookmarkStart w:id="29" w:name="3._PREGLED_PONUDB"/>
      <w:bookmarkEnd w:id="29"/>
      <w:r w:rsidRPr="00482772">
        <w:t>PREGLED</w:t>
      </w:r>
      <w:r w:rsidRPr="00482772">
        <w:rPr>
          <w:spacing w:val="-6"/>
        </w:rPr>
        <w:t xml:space="preserve"> </w:t>
      </w:r>
      <w:r w:rsidRPr="00482772">
        <w:t>PONUDB</w:t>
      </w:r>
    </w:p>
    <w:p w:rsidR="007D290E" w:rsidRPr="00482772" w:rsidRDefault="007D290E" w:rsidP="007D290E">
      <w:pPr>
        <w:pStyle w:val="Telobesedila"/>
        <w:kinsoku w:val="0"/>
        <w:overflowPunct w:val="0"/>
        <w:spacing w:line="264" w:lineRule="auto"/>
        <w:rPr>
          <w:b/>
          <w:bCs/>
          <w:sz w:val="23"/>
          <w:szCs w:val="23"/>
        </w:rPr>
      </w:pPr>
    </w:p>
    <w:p w:rsidR="007D290E" w:rsidRPr="00482772" w:rsidRDefault="007D290E" w:rsidP="007D290E">
      <w:pPr>
        <w:pStyle w:val="Odstavekseznama"/>
        <w:numPr>
          <w:ilvl w:val="1"/>
          <w:numId w:val="25"/>
        </w:numPr>
        <w:tabs>
          <w:tab w:val="left" w:pos="835"/>
        </w:tabs>
        <w:kinsoku w:val="0"/>
        <w:overflowPunct w:val="0"/>
        <w:spacing w:line="264" w:lineRule="auto"/>
        <w:ind w:left="834"/>
        <w:rPr>
          <w:b/>
          <w:bCs/>
          <w:sz w:val="22"/>
          <w:szCs w:val="22"/>
        </w:rPr>
      </w:pPr>
      <w:bookmarkStart w:id="30" w:name="3.1._Tajnost_pregledovanja"/>
      <w:bookmarkEnd w:id="30"/>
      <w:r>
        <w:rPr>
          <w:b/>
          <w:bCs/>
          <w:sz w:val="22"/>
          <w:szCs w:val="22"/>
        </w:rPr>
        <w:t xml:space="preserve">   </w:t>
      </w:r>
      <w:r w:rsidRPr="00482772">
        <w:rPr>
          <w:b/>
          <w:bCs/>
          <w:sz w:val="22"/>
          <w:szCs w:val="22"/>
        </w:rPr>
        <w:t>Tajnost</w:t>
      </w:r>
      <w:r w:rsidRPr="00482772">
        <w:rPr>
          <w:b/>
          <w:bCs/>
          <w:spacing w:val="-11"/>
          <w:sz w:val="22"/>
          <w:szCs w:val="22"/>
        </w:rPr>
        <w:t xml:space="preserve"> </w:t>
      </w:r>
      <w:r w:rsidRPr="00482772">
        <w:rPr>
          <w:b/>
          <w:bCs/>
          <w:sz w:val="22"/>
          <w:szCs w:val="22"/>
        </w:rPr>
        <w:t>pregledovanja</w:t>
      </w:r>
    </w:p>
    <w:p w:rsidR="007D290E" w:rsidRPr="00482772" w:rsidRDefault="007D290E" w:rsidP="007D290E">
      <w:pPr>
        <w:pStyle w:val="Telobesedila"/>
        <w:kinsoku w:val="0"/>
        <w:overflowPunct w:val="0"/>
        <w:spacing w:line="264" w:lineRule="auto"/>
        <w:rPr>
          <w:b/>
          <w:bCs/>
          <w:sz w:val="28"/>
          <w:szCs w:val="28"/>
        </w:rPr>
      </w:pPr>
    </w:p>
    <w:p w:rsidR="007D290E" w:rsidRPr="00482772" w:rsidRDefault="007D290E" w:rsidP="007D290E">
      <w:pPr>
        <w:pStyle w:val="Telobesedila"/>
        <w:kinsoku w:val="0"/>
        <w:overflowPunct w:val="0"/>
        <w:spacing w:line="264" w:lineRule="auto"/>
        <w:ind w:left="114"/>
        <w:jc w:val="both"/>
      </w:pPr>
      <w:r w:rsidRPr="00482772">
        <w:t>Postopek pregledovanja</w:t>
      </w:r>
      <w:r w:rsidRPr="00482772">
        <w:rPr>
          <w:spacing w:val="-4"/>
        </w:rPr>
        <w:t xml:space="preserve"> </w:t>
      </w:r>
      <w:r w:rsidRPr="00482772">
        <w:t>ponudb</w:t>
      </w:r>
      <w:r w:rsidRPr="00482772">
        <w:rPr>
          <w:spacing w:val="-2"/>
        </w:rPr>
        <w:t xml:space="preserve"> </w:t>
      </w:r>
      <w:r w:rsidRPr="00482772">
        <w:t>je</w:t>
      </w:r>
      <w:r w:rsidRPr="00482772">
        <w:rPr>
          <w:spacing w:val="-4"/>
        </w:rPr>
        <w:t xml:space="preserve"> </w:t>
      </w:r>
      <w:r w:rsidRPr="00482772">
        <w:t>tajen.</w:t>
      </w:r>
    </w:p>
    <w:p w:rsidR="007D290E" w:rsidRPr="00482772" w:rsidRDefault="007D290E" w:rsidP="007D290E">
      <w:pPr>
        <w:pStyle w:val="Telobesedila"/>
        <w:kinsoku w:val="0"/>
        <w:overflowPunct w:val="0"/>
        <w:spacing w:line="264" w:lineRule="auto"/>
        <w:jc w:val="both"/>
      </w:pPr>
    </w:p>
    <w:p w:rsidR="007D290E" w:rsidRPr="00482772" w:rsidRDefault="007D290E" w:rsidP="007D290E">
      <w:pPr>
        <w:pStyle w:val="Naslov1"/>
        <w:numPr>
          <w:ilvl w:val="1"/>
          <w:numId w:val="25"/>
        </w:numPr>
        <w:tabs>
          <w:tab w:val="left" w:pos="835"/>
        </w:tabs>
        <w:kinsoku w:val="0"/>
        <w:overflowPunct w:val="0"/>
        <w:spacing w:line="264" w:lineRule="auto"/>
        <w:ind w:left="834"/>
      </w:pPr>
      <w:bookmarkStart w:id="31" w:name="3.2._Dopustne_dopolnitve_ponudbe"/>
      <w:bookmarkEnd w:id="31"/>
      <w:r>
        <w:t xml:space="preserve">   </w:t>
      </w:r>
      <w:r w:rsidRPr="00482772">
        <w:t>Dopustne</w:t>
      </w:r>
      <w:r w:rsidRPr="00482772">
        <w:rPr>
          <w:spacing w:val="-7"/>
        </w:rPr>
        <w:t xml:space="preserve"> </w:t>
      </w:r>
      <w:r w:rsidRPr="00482772">
        <w:t>dopolnitve</w:t>
      </w:r>
      <w:r w:rsidRPr="00482772">
        <w:rPr>
          <w:spacing w:val="-6"/>
        </w:rPr>
        <w:t xml:space="preserve"> </w:t>
      </w:r>
      <w:r w:rsidRPr="00482772">
        <w:t>ponudbe</w:t>
      </w:r>
    </w:p>
    <w:p w:rsidR="007D290E" w:rsidRPr="00482772" w:rsidRDefault="007D290E" w:rsidP="007D290E">
      <w:pPr>
        <w:pStyle w:val="Telobesedila"/>
        <w:kinsoku w:val="0"/>
        <w:overflowPunct w:val="0"/>
        <w:spacing w:line="264" w:lineRule="auto"/>
        <w:rPr>
          <w:b/>
          <w:bCs/>
          <w:sz w:val="28"/>
          <w:szCs w:val="28"/>
        </w:rPr>
      </w:pPr>
    </w:p>
    <w:p w:rsidR="007D290E" w:rsidRPr="00482772" w:rsidRDefault="007D290E" w:rsidP="007D290E">
      <w:pPr>
        <w:pStyle w:val="Telobesedila"/>
        <w:kinsoku w:val="0"/>
        <w:overflowPunct w:val="0"/>
        <w:spacing w:line="264" w:lineRule="auto"/>
        <w:ind w:left="114" w:right="106"/>
        <w:jc w:val="both"/>
      </w:pPr>
      <w:r w:rsidRPr="00482772">
        <w:t>Če bodo ali se bodo zdele informacije ali dokumentacija, ki jo mora predložiti ponudnik,</w:t>
      </w:r>
      <w:r w:rsidRPr="00482772">
        <w:rPr>
          <w:spacing w:val="1"/>
        </w:rPr>
        <w:t xml:space="preserve"> </w:t>
      </w:r>
      <w:r w:rsidRPr="00482772">
        <w:rPr>
          <w:spacing w:val="-1"/>
        </w:rPr>
        <w:t>nepopolne</w:t>
      </w:r>
      <w:r w:rsidRPr="00482772">
        <w:rPr>
          <w:spacing w:val="-13"/>
        </w:rPr>
        <w:t xml:space="preserve"> </w:t>
      </w:r>
      <w:r w:rsidRPr="00482772">
        <w:rPr>
          <w:spacing w:val="-1"/>
        </w:rPr>
        <w:t>ali</w:t>
      </w:r>
      <w:r w:rsidRPr="00482772">
        <w:rPr>
          <w:spacing w:val="-12"/>
        </w:rPr>
        <w:t xml:space="preserve"> </w:t>
      </w:r>
      <w:r w:rsidRPr="00482772">
        <w:rPr>
          <w:spacing w:val="-1"/>
        </w:rPr>
        <w:t>napačne</w:t>
      </w:r>
      <w:r w:rsidRPr="00482772">
        <w:rPr>
          <w:spacing w:val="-12"/>
        </w:rPr>
        <w:t xml:space="preserve"> </w:t>
      </w:r>
      <w:r w:rsidRPr="00482772">
        <w:rPr>
          <w:spacing w:val="-1"/>
        </w:rPr>
        <w:t>oziroma</w:t>
      </w:r>
      <w:r w:rsidRPr="00482772">
        <w:rPr>
          <w:spacing w:val="-13"/>
        </w:rPr>
        <w:t xml:space="preserve"> </w:t>
      </w:r>
      <w:r w:rsidRPr="00482772">
        <w:rPr>
          <w:spacing w:val="-1"/>
        </w:rPr>
        <w:t>če</w:t>
      </w:r>
      <w:r w:rsidRPr="00482772">
        <w:rPr>
          <w:spacing w:val="-12"/>
        </w:rPr>
        <w:t xml:space="preserve"> </w:t>
      </w:r>
      <w:r w:rsidRPr="00482772">
        <w:rPr>
          <w:spacing w:val="-1"/>
        </w:rPr>
        <w:t>bodo</w:t>
      </w:r>
      <w:r w:rsidRPr="00482772">
        <w:rPr>
          <w:spacing w:val="-12"/>
        </w:rPr>
        <w:t xml:space="preserve"> </w:t>
      </w:r>
      <w:r w:rsidRPr="00482772">
        <w:rPr>
          <w:spacing w:val="-1"/>
        </w:rPr>
        <w:t>posamezni</w:t>
      </w:r>
      <w:r w:rsidRPr="00482772">
        <w:rPr>
          <w:spacing w:val="-12"/>
        </w:rPr>
        <w:t xml:space="preserve"> </w:t>
      </w:r>
      <w:r w:rsidRPr="00482772">
        <w:t>dokumenti</w:t>
      </w:r>
      <w:r w:rsidRPr="00482772">
        <w:rPr>
          <w:spacing w:val="-16"/>
        </w:rPr>
        <w:t xml:space="preserve"> </w:t>
      </w:r>
      <w:r w:rsidRPr="00482772">
        <w:t>manjkali,</w:t>
      </w:r>
      <w:r w:rsidRPr="00482772">
        <w:rPr>
          <w:spacing w:val="-10"/>
        </w:rPr>
        <w:t xml:space="preserve"> </w:t>
      </w:r>
      <w:r w:rsidRPr="00482772">
        <w:t>lahko</w:t>
      </w:r>
      <w:r w:rsidRPr="00482772">
        <w:rPr>
          <w:spacing w:val="-14"/>
        </w:rPr>
        <w:t xml:space="preserve"> </w:t>
      </w:r>
      <w:r w:rsidRPr="00482772">
        <w:t>naročnik</w:t>
      </w:r>
      <w:r w:rsidRPr="00482772">
        <w:rPr>
          <w:spacing w:val="-12"/>
        </w:rPr>
        <w:t xml:space="preserve"> </w:t>
      </w:r>
      <w:r w:rsidRPr="00482772">
        <w:t>v</w:t>
      </w:r>
      <w:r w:rsidRPr="00482772">
        <w:rPr>
          <w:spacing w:val="-14"/>
        </w:rPr>
        <w:t xml:space="preserve"> </w:t>
      </w:r>
      <w:r w:rsidRPr="00482772">
        <w:t>okviru</w:t>
      </w:r>
      <w:r w:rsidRPr="00482772">
        <w:rPr>
          <w:spacing w:val="-59"/>
        </w:rPr>
        <w:t xml:space="preserve"> </w:t>
      </w:r>
      <w:r w:rsidRPr="00482772">
        <w:t>zakonskih</w:t>
      </w:r>
      <w:r w:rsidRPr="00482772">
        <w:rPr>
          <w:spacing w:val="1"/>
        </w:rPr>
        <w:t xml:space="preserve"> </w:t>
      </w:r>
      <w:r w:rsidRPr="00482772">
        <w:t>določb</w:t>
      </w:r>
      <w:r w:rsidRPr="00482772">
        <w:rPr>
          <w:spacing w:val="1"/>
        </w:rPr>
        <w:t xml:space="preserve"> </w:t>
      </w:r>
      <w:r w:rsidRPr="00482772">
        <w:t>od</w:t>
      </w:r>
      <w:r w:rsidRPr="00482772">
        <w:rPr>
          <w:spacing w:val="1"/>
        </w:rPr>
        <w:t xml:space="preserve"> </w:t>
      </w:r>
      <w:r w:rsidRPr="00482772">
        <w:t>ponudnika</w:t>
      </w:r>
      <w:r w:rsidRPr="00482772">
        <w:rPr>
          <w:spacing w:val="1"/>
        </w:rPr>
        <w:t xml:space="preserve"> </w:t>
      </w:r>
      <w:r w:rsidRPr="00482772">
        <w:t>zahteva</w:t>
      </w:r>
      <w:r w:rsidRPr="00482772">
        <w:rPr>
          <w:spacing w:val="1"/>
        </w:rPr>
        <w:t xml:space="preserve"> </w:t>
      </w:r>
      <w:r w:rsidRPr="00482772">
        <w:t>dopolnitve,</w:t>
      </w:r>
      <w:r w:rsidRPr="00482772">
        <w:rPr>
          <w:spacing w:val="1"/>
        </w:rPr>
        <w:t xml:space="preserve"> </w:t>
      </w:r>
      <w:r w:rsidRPr="00482772">
        <w:t>popravke</w:t>
      </w:r>
      <w:r w:rsidRPr="00482772">
        <w:rPr>
          <w:spacing w:val="1"/>
        </w:rPr>
        <w:t xml:space="preserve"> </w:t>
      </w:r>
      <w:r w:rsidRPr="00482772">
        <w:t>ali</w:t>
      </w:r>
      <w:r w:rsidRPr="00482772">
        <w:rPr>
          <w:spacing w:val="1"/>
        </w:rPr>
        <w:t xml:space="preserve"> </w:t>
      </w:r>
      <w:r w:rsidRPr="00482772">
        <w:t>spremembe,</w:t>
      </w:r>
      <w:r w:rsidRPr="00482772">
        <w:rPr>
          <w:spacing w:val="1"/>
        </w:rPr>
        <w:t xml:space="preserve"> </w:t>
      </w:r>
      <w:r w:rsidRPr="00482772">
        <w:t>pojasnila,</w:t>
      </w:r>
      <w:r w:rsidRPr="00482772">
        <w:rPr>
          <w:spacing w:val="1"/>
        </w:rPr>
        <w:t xml:space="preserve"> </w:t>
      </w:r>
      <w:r w:rsidRPr="00482772">
        <w:t>dodatna</w:t>
      </w:r>
      <w:r w:rsidRPr="00482772">
        <w:rPr>
          <w:spacing w:val="-3"/>
        </w:rPr>
        <w:t xml:space="preserve"> </w:t>
      </w:r>
      <w:r w:rsidRPr="00482772">
        <w:t>(stvarna)</w:t>
      </w:r>
      <w:r w:rsidRPr="00482772">
        <w:rPr>
          <w:spacing w:val="-1"/>
        </w:rPr>
        <w:t xml:space="preserve"> </w:t>
      </w:r>
      <w:r w:rsidRPr="00482772">
        <w:t>dokazila.</w:t>
      </w:r>
    </w:p>
    <w:p w:rsidR="007D290E" w:rsidRPr="00482772" w:rsidRDefault="007D290E" w:rsidP="007D290E">
      <w:pPr>
        <w:pStyle w:val="Telobesedila"/>
        <w:kinsoku w:val="0"/>
        <w:overflowPunct w:val="0"/>
        <w:spacing w:line="264" w:lineRule="auto"/>
        <w:ind w:left="114" w:right="106"/>
        <w:jc w:val="both"/>
      </w:pPr>
    </w:p>
    <w:p w:rsidR="007D290E" w:rsidRPr="00482772" w:rsidRDefault="007D290E" w:rsidP="007D290E">
      <w:pPr>
        <w:pStyle w:val="Telobesedila"/>
        <w:kinsoku w:val="0"/>
        <w:overflowPunct w:val="0"/>
        <w:spacing w:line="264" w:lineRule="auto"/>
        <w:ind w:left="114"/>
        <w:jc w:val="both"/>
      </w:pPr>
      <w:r w:rsidRPr="00482772">
        <w:t>Za</w:t>
      </w:r>
      <w:r w:rsidRPr="00482772">
        <w:rPr>
          <w:spacing w:val="5"/>
        </w:rPr>
        <w:t xml:space="preserve"> </w:t>
      </w:r>
      <w:r w:rsidRPr="00482772">
        <w:t>dopolnitve</w:t>
      </w:r>
      <w:r w:rsidRPr="00482772">
        <w:rPr>
          <w:spacing w:val="5"/>
        </w:rPr>
        <w:t xml:space="preserve"> </w:t>
      </w:r>
      <w:r w:rsidRPr="00482772">
        <w:t>in</w:t>
      </w:r>
      <w:r w:rsidRPr="00482772">
        <w:rPr>
          <w:spacing w:val="12"/>
        </w:rPr>
        <w:t xml:space="preserve"> </w:t>
      </w:r>
      <w:r w:rsidRPr="00482772">
        <w:t>pojasnila</w:t>
      </w:r>
      <w:r w:rsidRPr="00482772">
        <w:rPr>
          <w:spacing w:val="5"/>
        </w:rPr>
        <w:t xml:space="preserve"> </w:t>
      </w:r>
      <w:r w:rsidRPr="00482772">
        <w:t>ponudb</w:t>
      </w:r>
      <w:r w:rsidRPr="00482772">
        <w:rPr>
          <w:spacing w:val="5"/>
        </w:rPr>
        <w:t xml:space="preserve"> </w:t>
      </w:r>
      <w:r w:rsidRPr="00482772">
        <w:t>bo</w:t>
      </w:r>
      <w:r w:rsidRPr="00482772">
        <w:rPr>
          <w:spacing w:val="5"/>
        </w:rPr>
        <w:t xml:space="preserve"> </w:t>
      </w:r>
      <w:r w:rsidRPr="00482772">
        <w:t>naročnik</w:t>
      </w:r>
      <w:r w:rsidRPr="00482772">
        <w:rPr>
          <w:spacing w:val="8"/>
        </w:rPr>
        <w:t xml:space="preserve"> </w:t>
      </w:r>
      <w:r w:rsidRPr="00482772">
        <w:t>določil</w:t>
      </w:r>
      <w:r w:rsidRPr="00482772">
        <w:rPr>
          <w:spacing w:val="4"/>
        </w:rPr>
        <w:t xml:space="preserve"> </w:t>
      </w:r>
      <w:r w:rsidRPr="00482772">
        <w:t>primeren</w:t>
      </w:r>
      <w:r w:rsidRPr="00482772">
        <w:rPr>
          <w:spacing w:val="5"/>
        </w:rPr>
        <w:t xml:space="preserve"> </w:t>
      </w:r>
      <w:r w:rsidRPr="00482772">
        <w:t>rok,</w:t>
      </w:r>
      <w:r w:rsidRPr="00482772">
        <w:rPr>
          <w:spacing w:val="5"/>
        </w:rPr>
        <w:t xml:space="preserve"> </w:t>
      </w:r>
      <w:r w:rsidRPr="00482772">
        <w:t>ki</w:t>
      </w:r>
      <w:r w:rsidRPr="00482772">
        <w:rPr>
          <w:spacing w:val="5"/>
        </w:rPr>
        <w:t xml:space="preserve"> </w:t>
      </w:r>
      <w:r w:rsidRPr="00482772">
        <w:t>bo</w:t>
      </w:r>
      <w:r w:rsidRPr="00482772">
        <w:rPr>
          <w:spacing w:val="3"/>
        </w:rPr>
        <w:t xml:space="preserve"> </w:t>
      </w:r>
      <w:r w:rsidRPr="00482772">
        <w:t>praviloma</w:t>
      </w:r>
      <w:r w:rsidRPr="00482772">
        <w:rPr>
          <w:spacing w:val="5"/>
        </w:rPr>
        <w:t xml:space="preserve"> </w:t>
      </w:r>
      <w:r w:rsidRPr="00482772">
        <w:t>znašal</w:t>
      </w:r>
      <w:r w:rsidRPr="00482772">
        <w:rPr>
          <w:spacing w:val="5"/>
        </w:rPr>
        <w:t xml:space="preserve"> </w:t>
      </w:r>
      <w:r w:rsidRPr="00482772">
        <w:t>tri (3)</w:t>
      </w:r>
      <w:r w:rsidRPr="00482772">
        <w:rPr>
          <w:spacing w:val="-3"/>
        </w:rPr>
        <w:t xml:space="preserve"> </w:t>
      </w:r>
      <w:r w:rsidRPr="00482772">
        <w:t>delovne</w:t>
      </w:r>
      <w:r w:rsidRPr="00482772">
        <w:rPr>
          <w:spacing w:val="-2"/>
        </w:rPr>
        <w:t xml:space="preserve"> </w:t>
      </w:r>
      <w:r w:rsidRPr="00482772">
        <w:t>dni,</w:t>
      </w:r>
      <w:r w:rsidRPr="00482772">
        <w:rPr>
          <w:spacing w:val="-3"/>
        </w:rPr>
        <w:t xml:space="preserve"> </w:t>
      </w:r>
      <w:r w:rsidRPr="00482772">
        <w:t>kateri</w:t>
      </w:r>
      <w:r w:rsidRPr="00482772">
        <w:rPr>
          <w:spacing w:val="-2"/>
        </w:rPr>
        <w:t xml:space="preserve"> </w:t>
      </w:r>
      <w:r w:rsidRPr="00482772">
        <w:t>se</w:t>
      </w:r>
      <w:r w:rsidRPr="00482772">
        <w:rPr>
          <w:spacing w:val="-4"/>
        </w:rPr>
        <w:t xml:space="preserve"> </w:t>
      </w:r>
      <w:r w:rsidRPr="00482772">
        <w:t>lahko</w:t>
      </w:r>
      <w:r w:rsidRPr="00482772">
        <w:rPr>
          <w:spacing w:val="-4"/>
        </w:rPr>
        <w:t xml:space="preserve"> </w:t>
      </w:r>
      <w:r w:rsidRPr="00482772">
        <w:t>v</w:t>
      </w:r>
      <w:r w:rsidRPr="00482772">
        <w:rPr>
          <w:spacing w:val="-3"/>
        </w:rPr>
        <w:t xml:space="preserve"> </w:t>
      </w:r>
      <w:r w:rsidRPr="00482772">
        <w:t>izjemnih</w:t>
      </w:r>
      <w:r w:rsidRPr="00482772">
        <w:rPr>
          <w:spacing w:val="-2"/>
        </w:rPr>
        <w:t xml:space="preserve"> </w:t>
      </w:r>
      <w:r w:rsidRPr="00482772">
        <w:t>okoliščinah</w:t>
      </w:r>
      <w:r w:rsidRPr="00482772">
        <w:rPr>
          <w:spacing w:val="-2"/>
        </w:rPr>
        <w:t xml:space="preserve"> </w:t>
      </w:r>
      <w:r w:rsidRPr="00482772">
        <w:t>tudi</w:t>
      </w:r>
      <w:r w:rsidRPr="00482772">
        <w:rPr>
          <w:spacing w:val="-2"/>
        </w:rPr>
        <w:t xml:space="preserve"> </w:t>
      </w:r>
      <w:r w:rsidRPr="00482772">
        <w:t>podaljša.</w:t>
      </w:r>
    </w:p>
    <w:p w:rsidR="007D290E" w:rsidRPr="00482772" w:rsidRDefault="007D290E" w:rsidP="007D290E">
      <w:pPr>
        <w:pStyle w:val="Telobesedila"/>
        <w:kinsoku w:val="0"/>
        <w:overflowPunct w:val="0"/>
        <w:spacing w:line="264" w:lineRule="auto"/>
        <w:rPr>
          <w:sz w:val="20"/>
          <w:szCs w:val="20"/>
        </w:rPr>
      </w:pPr>
    </w:p>
    <w:p w:rsidR="007D290E" w:rsidRPr="00482772" w:rsidRDefault="007D290E" w:rsidP="007D290E">
      <w:pPr>
        <w:pStyle w:val="Naslov1"/>
        <w:numPr>
          <w:ilvl w:val="1"/>
          <w:numId w:val="25"/>
        </w:numPr>
        <w:tabs>
          <w:tab w:val="left" w:pos="835"/>
        </w:tabs>
        <w:kinsoku w:val="0"/>
        <w:overflowPunct w:val="0"/>
        <w:spacing w:line="264" w:lineRule="auto"/>
        <w:ind w:left="834"/>
        <w:jc w:val="both"/>
      </w:pPr>
      <w:bookmarkStart w:id="32" w:name="3.3._Navedba_zavajajočih_podatkov"/>
      <w:bookmarkEnd w:id="32"/>
      <w:r>
        <w:t xml:space="preserve">   </w:t>
      </w:r>
      <w:r w:rsidRPr="00482772">
        <w:t>Navedba</w:t>
      </w:r>
      <w:r w:rsidRPr="00482772">
        <w:rPr>
          <w:spacing w:val="-7"/>
        </w:rPr>
        <w:t xml:space="preserve"> </w:t>
      </w:r>
      <w:r w:rsidRPr="00482772">
        <w:t>zavajajočih</w:t>
      </w:r>
      <w:r w:rsidRPr="00482772">
        <w:rPr>
          <w:spacing w:val="-6"/>
        </w:rPr>
        <w:t xml:space="preserve"> </w:t>
      </w:r>
      <w:r w:rsidRPr="00482772">
        <w:t>podatkov</w:t>
      </w:r>
    </w:p>
    <w:p w:rsidR="007D290E" w:rsidRPr="00482772" w:rsidRDefault="007D290E" w:rsidP="007D290E">
      <w:pPr>
        <w:pStyle w:val="Telobesedila"/>
        <w:kinsoku w:val="0"/>
        <w:overflowPunct w:val="0"/>
        <w:spacing w:line="264" w:lineRule="auto"/>
        <w:rPr>
          <w:b/>
          <w:bCs/>
          <w:sz w:val="28"/>
          <w:szCs w:val="28"/>
        </w:rPr>
      </w:pPr>
    </w:p>
    <w:p w:rsidR="007D290E" w:rsidRPr="00482772" w:rsidRDefault="007D290E" w:rsidP="007D290E">
      <w:pPr>
        <w:pStyle w:val="Telobesedila"/>
        <w:kinsoku w:val="0"/>
        <w:overflowPunct w:val="0"/>
        <w:spacing w:line="264" w:lineRule="auto"/>
        <w:ind w:left="114"/>
        <w:jc w:val="both"/>
      </w:pPr>
      <w:r w:rsidRPr="00482772">
        <w:t>Naročnik</w:t>
      </w:r>
      <w:r w:rsidRPr="00482772">
        <w:rPr>
          <w:spacing w:val="-2"/>
        </w:rPr>
        <w:t xml:space="preserve"> </w:t>
      </w:r>
      <w:r w:rsidRPr="00482772">
        <w:t>bo</w:t>
      </w:r>
      <w:r w:rsidRPr="00482772">
        <w:rPr>
          <w:spacing w:val="-2"/>
        </w:rPr>
        <w:t xml:space="preserve"> </w:t>
      </w:r>
      <w:r w:rsidRPr="00482772">
        <w:t>Državni</w:t>
      </w:r>
      <w:r w:rsidRPr="00482772">
        <w:rPr>
          <w:spacing w:val="-2"/>
        </w:rPr>
        <w:t xml:space="preserve"> </w:t>
      </w:r>
      <w:r w:rsidRPr="00482772">
        <w:t>revizijski</w:t>
      </w:r>
      <w:r w:rsidRPr="00482772">
        <w:rPr>
          <w:spacing w:val="-6"/>
        </w:rPr>
        <w:t xml:space="preserve"> </w:t>
      </w:r>
      <w:r w:rsidRPr="00482772">
        <w:t>komisiji</w:t>
      </w:r>
      <w:r w:rsidRPr="00482772">
        <w:rPr>
          <w:spacing w:val="-2"/>
        </w:rPr>
        <w:t xml:space="preserve"> </w:t>
      </w:r>
      <w:r w:rsidRPr="00482772">
        <w:t>podal</w:t>
      </w:r>
      <w:r w:rsidRPr="00482772">
        <w:rPr>
          <w:spacing w:val="-2"/>
        </w:rPr>
        <w:t xml:space="preserve"> </w:t>
      </w:r>
      <w:r w:rsidRPr="00482772">
        <w:t>predlog</w:t>
      </w:r>
      <w:r w:rsidRPr="00482772">
        <w:rPr>
          <w:spacing w:val="-3"/>
        </w:rPr>
        <w:t xml:space="preserve"> </w:t>
      </w:r>
      <w:r w:rsidRPr="00482772">
        <w:t>za</w:t>
      </w:r>
      <w:r w:rsidRPr="00482772">
        <w:rPr>
          <w:spacing w:val="-2"/>
        </w:rPr>
        <w:t xml:space="preserve"> </w:t>
      </w:r>
      <w:r w:rsidRPr="00482772">
        <w:t>uvedbo</w:t>
      </w:r>
      <w:r w:rsidRPr="00482772">
        <w:rPr>
          <w:spacing w:val="-2"/>
        </w:rPr>
        <w:t xml:space="preserve"> </w:t>
      </w:r>
      <w:r w:rsidRPr="00482772">
        <w:t>postopka</w:t>
      </w:r>
      <w:r w:rsidRPr="00482772">
        <w:rPr>
          <w:spacing w:val="-6"/>
        </w:rPr>
        <w:t xml:space="preserve"> </w:t>
      </w:r>
      <w:r w:rsidRPr="00482772">
        <w:t>o</w:t>
      </w:r>
      <w:r w:rsidRPr="00482772">
        <w:rPr>
          <w:spacing w:val="-3"/>
        </w:rPr>
        <w:t xml:space="preserve"> </w:t>
      </w:r>
      <w:r w:rsidRPr="00482772">
        <w:t>prekršku:</w:t>
      </w:r>
    </w:p>
    <w:p w:rsidR="007D290E" w:rsidRPr="00482772" w:rsidRDefault="007D290E" w:rsidP="007D290E">
      <w:pPr>
        <w:pStyle w:val="Odstavekseznama"/>
        <w:numPr>
          <w:ilvl w:val="0"/>
          <w:numId w:val="3"/>
        </w:numPr>
        <w:tabs>
          <w:tab w:val="left" w:pos="475"/>
        </w:tabs>
        <w:kinsoku w:val="0"/>
        <w:overflowPunct w:val="0"/>
        <w:spacing w:line="264" w:lineRule="auto"/>
        <w:ind w:right="107"/>
        <w:jc w:val="both"/>
        <w:rPr>
          <w:sz w:val="22"/>
          <w:szCs w:val="22"/>
        </w:rPr>
      </w:pPr>
      <w:r w:rsidRPr="00482772">
        <w:rPr>
          <w:sz w:val="22"/>
          <w:szCs w:val="22"/>
        </w:rPr>
        <w:t>v</w:t>
      </w:r>
      <w:r w:rsidRPr="00482772">
        <w:rPr>
          <w:spacing w:val="-8"/>
          <w:sz w:val="22"/>
          <w:szCs w:val="22"/>
        </w:rPr>
        <w:t xml:space="preserve"> </w:t>
      </w:r>
      <w:r w:rsidRPr="00482772">
        <w:rPr>
          <w:sz w:val="22"/>
          <w:szCs w:val="22"/>
        </w:rPr>
        <w:t>primeru,</w:t>
      </w:r>
      <w:r w:rsidRPr="00482772">
        <w:rPr>
          <w:spacing w:val="-7"/>
          <w:sz w:val="22"/>
          <w:szCs w:val="22"/>
        </w:rPr>
        <w:t xml:space="preserve"> </w:t>
      </w:r>
      <w:r w:rsidRPr="00482772">
        <w:rPr>
          <w:sz w:val="22"/>
          <w:szCs w:val="22"/>
        </w:rPr>
        <w:t>da</w:t>
      </w:r>
      <w:r w:rsidRPr="00482772">
        <w:rPr>
          <w:spacing w:val="-6"/>
          <w:sz w:val="22"/>
          <w:szCs w:val="22"/>
        </w:rPr>
        <w:t xml:space="preserve"> </w:t>
      </w:r>
      <w:r w:rsidRPr="00482772">
        <w:rPr>
          <w:sz w:val="22"/>
          <w:szCs w:val="22"/>
        </w:rPr>
        <w:t>se</w:t>
      </w:r>
      <w:r w:rsidRPr="00482772">
        <w:rPr>
          <w:spacing w:val="-9"/>
          <w:sz w:val="22"/>
          <w:szCs w:val="22"/>
        </w:rPr>
        <w:t xml:space="preserve"> </w:t>
      </w:r>
      <w:r w:rsidRPr="00482772">
        <w:rPr>
          <w:sz w:val="22"/>
          <w:szCs w:val="22"/>
        </w:rPr>
        <w:t>bo</w:t>
      </w:r>
      <w:r w:rsidRPr="00482772">
        <w:rPr>
          <w:spacing w:val="-6"/>
          <w:sz w:val="22"/>
          <w:szCs w:val="22"/>
        </w:rPr>
        <w:t xml:space="preserve"> </w:t>
      </w:r>
      <w:r w:rsidRPr="00482772">
        <w:rPr>
          <w:sz w:val="22"/>
          <w:szCs w:val="22"/>
        </w:rPr>
        <w:t>pri</w:t>
      </w:r>
      <w:r w:rsidRPr="00482772">
        <w:rPr>
          <w:spacing w:val="-7"/>
          <w:sz w:val="22"/>
          <w:szCs w:val="22"/>
        </w:rPr>
        <w:t xml:space="preserve"> </w:t>
      </w:r>
      <w:r w:rsidRPr="00482772">
        <w:rPr>
          <w:sz w:val="22"/>
          <w:szCs w:val="22"/>
        </w:rPr>
        <w:t>naročniku</w:t>
      </w:r>
      <w:r w:rsidRPr="00482772">
        <w:rPr>
          <w:spacing w:val="-8"/>
          <w:sz w:val="22"/>
          <w:szCs w:val="22"/>
        </w:rPr>
        <w:t xml:space="preserve"> </w:t>
      </w:r>
      <w:r w:rsidRPr="00482772">
        <w:rPr>
          <w:sz w:val="22"/>
          <w:szCs w:val="22"/>
        </w:rPr>
        <w:t>pojavil</w:t>
      </w:r>
      <w:r w:rsidRPr="00482772">
        <w:rPr>
          <w:spacing w:val="-7"/>
          <w:sz w:val="22"/>
          <w:szCs w:val="22"/>
        </w:rPr>
        <w:t xml:space="preserve"> </w:t>
      </w:r>
      <w:r w:rsidRPr="00482772">
        <w:rPr>
          <w:sz w:val="22"/>
          <w:szCs w:val="22"/>
        </w:rPr>
        <w:t>utemeljen</w:t>
      </w:r>
      <w:r w:rsidRPr="00482772">
        <w:rPr>
          <w:spacing w:val="-6"/>
          <w:sz w:val="22"/>
          <w:szCs w:val="22"/>
        </w:rPr>
        <w:t xml:space="preserve"> </w:t>
      </w:r>
      <w:r w:rsidRPr="00482772">
        <w:rPr>
          <w:sz w:val="22"/>
          <w:szCs w:val="22"/>
        </w:rPr>
        <w:t>sum,</w:t>
      </w:r>
      <w:r w:rsidRPr="00482772">
        <w:rPr>
          <w:spacing w:val="-5"/>
          <w:sz w:val="22"/>
          <w:szCs w:val="22"/>
        </w:rPr>
        <w:t xml:space="preserve"> </w:t>
      </w:r>
      <w:r w:rsidRPr="00482772">
        <w:rPr>
          <w:sz w:val="22"/>
          <w:szCs w:val="22"/>
        </w:rPr>
        <w:t>da</w:t>
      </w:r>
      <w:r w:rsidRPr="00482772">
        <w:rPr>
          <w:spacing w:val="-8"/>
          <w:sz w:val="22"/>
          <w:szCs w:val="22"/>
        </w:rPr>
        <w:t xml:space="preserve"> </w:t>
      </w:r>
      <w:r w:rsidRPr="00482772">
        <w:rPr>
          <w:sz w:val="22"/>
          <w:szCs w:val="22"/>
        </w:rPr>
        <w:t>je</w:t>
      </w:r>
      <w:r w:rsidRPr="00482772">
        <w:rPr>
          <w:spacing w:val="-9"/>
          <w:sz w:val="22"/>
          <w:szCs w:val="22"/>
        </w:rPr>
        <w:t xml:space="preserve"> </w:t>
      </w:r>
      <w:r w:rsidRPr="00482772">
        <w:rPr>
          <w:sz w:val="22"/>
          <w:szCs w:val="22"/>
        </w:rPr>
        <w:t>ponudnik</w:t>
      </w:r>
      <w:r w:rsidRPr="00482772">
        <w:rPr>
          <w:spacing w:val="-3"/>
          <w:sz w:val="22"/>
          <w:szCs w:val="22"/>
        </w:rPr>
        <w:t xml:space="preserve"> </w:t>
      </w:r>
      <w:r w:rsidRPr="00482772">
        <w:rPr>
          <w:sz w:val="22"/>
          <w:szCs w:val="22"/>
        </w:rPr>
        <w:t>v</w:t>
      </w:r>
      <w:r w:rsidRPr="00482772">
        <w:rPr>
          <w:spacing w:val="-11"/>
          <w:sz w:val="22"/>
          <w:szCs w:val="22"/>
        </w:rPr>
        <w:t xml:space="preserve"> </w:t>
      </w:r>
      <w:r w:rsidRPr="00482772">
        <w:rPr>
          <w:sz w:val="22"/>
          <w:szCs w:val="22"/>
        </w:rPr>
        <w:t>postopku</w:t>
      </w:r>
      <w:r w:rsidRPr="00482772">
        <w:rPr>
          <w:spacing w:val="-8"/>
          <w:sz w:val="22"/>
          <w:szCs w:val="22"/>
        </w:rPr>
        <w:t xml:space="preserve"> </w:t>
      </w:r>
      <w:r w:rsidRPr="00482772">
        <w:rPr>
          <w:sz w:val="22"/>
          <w:szCs w:val="22"/>
        </w:rPr>
        <w:t>javnega</w:t>
      </w:r>
      <w:r w:rsidRPr="00482772">
        <w:rPr>
          <w:spacing w:val="-59"/>
          <w:sz w:val="22"/>
          <w:szCs w:val="22"/>
        </w:rPr>
        <w:t xml:space="preserve"> </w:t>
      </w:r>
      <w:r w:rsidRPr="00482772">
        <w:rPr>
          <w:sz w:val="22"/>
          <w:szCs w:val="22"/>
        </w:rPr>
        <w:t>naročila</w:t>
      </w:r>
      <w:r w:rsidRPr="00482772">
        <w:rPr>
          <w:spacing w:val="-12"/>
          <w:sz w:val="22"/>
          <w:szCs w:val="22"/>
        </w:rPr>
        <w:t xml:space="preserve"> </w:t>
      </w:r>
      <w:r w:rsidRPr="00482772">
        <w:rPr>
          <w:sz w:val="22"/>
          <w:szCs w:val="22"/>
        </w:rPr>
        <w:t>predložil</w:t>
      </w:r>
      <w:r w:rsidRPr="00482772">
        <w:rPr>
          <w:spacing w:val="-12"/>
          <w:sz w:val="22"/>
          <w:szCs w:val="22"/>
        </w:rPr>
        <w:t xml:space="preserve"> </w:t>
      </w:r>
      <w:r w:rsidRPr="00482772">
        <w:rPr>
          <w:sz w:val="22"/>
          <w:szCs w:val="22"/>
        </w:rPr>
        <w:t>neresnično</w:t>
      </w:r>
      <w:r w:rsidRPr="00482772">
        <w:rPr>
          <w:spacing w:val="-12"/>
          <w:sz w:val="22"/>
          <w:szCs w:val="22"/>
        </w:rPr>
        <w:t xml:space="preserve"> </w:t>
      </w:r>
      <w:r w:rsidRPr="00482772">
        <w:rPr>
          <w:sz w:val="22"/>
          <w:szCs w:val="22"/>
        </w:rPr>
        <w:t>izjavo</w:t>
      </w:r>
      <w:r w:rsidRPr="00482772">
        <w:rPr>
          <w:spacing w:val="-11"/>
          <w:sz w:val="22"/>
          <w:szCs w:val="22"/>
        </w:rPr>
        <w:t xml:space="preserve"> </w:t>
      </w:r>
      <w:r w:rsidRPr="00482772">
        <w:rPr>
          <w:sz w:val="22"/>
          <w:szCs w:val="22"/>
        </w:rPr>
        <w:t>ali</w:t>
      </w:r>
      <w:r w:rsidRPr="00482772">
        <w:rPr>
          <w:spacing w:val="-13"/>
          <w:sz w:val="22"/>
          <w:szCs w:val="22"/>
        </w:rPr>
        <w:t xml:space="preserve"> </w:t>
      </w:r>
      <w:r w:rsidRPr="00482772">
        <w:rPr>
          <w:sz w:val="22"/>
          <w:szCs w:val="22"/>
        </w:rPr>
        <w:t>ponarejeno</w:t>
      </w:r>
      <w:r w:rsidRPr="00482772">
        <w:rPr>
          <w:spacing w:val="-14"/>
          <w:sz w:val="22"/>
          <w:szCs w:val="22"/>
        </w:rPr>
        <w:t xml:space="preserve"> </w:t>
      </w:r>
      <w:r w:rsidRPr="00482772">
        <w:rPr>
          <w:sz w:val="22"/>
          <w:szCs w:val="22"/>
        </w:rPr>
        <w:t>ali</w:t>
      </w:r>
      <w:r w:rsidRPr="00482772">
        <w:rPr>
          <w:spacing w:val="-12"/>
          <w:sz w:val="22"/>
          <w:szCs w:val="22"/>
        </w:rPr>
        <w:t xml:space="preserve"> </w:t>
      </w:r>
      <w:r w:rsidRPr="00482772">
        <w:rPr>
          <w:sz w:val="22"/>
          <w:szCs w:val="22"/>
        </w:rPr>
        <w:t>spremenjeno</w:t>
      </w:r>
      <w:r w:rsidRPr="00482772">
        <w:rPr>
          <w:spacing w:val="-15"/>
          <w:sz w:val="22"/>
          <w:szCs w:val="22"/>
        </w:rPr>
        <w:t xml:space="preserve"> </w:t>
      </w:r>
      <w:r w:rsidRPr="00482772">
        <w:rPr>
          <w:sz w:val="22"/>
          <w:szCs w:val="22"/>
        </w:rPr>
        <w:t>listino</w:t>
      </w:r>
      <w:r w:rsidRPr="00482772">
        <w:rPr>
          <w:spacing w:val="-14"/>
          <w:sz w:val="22"/>
          <w:szCs w:val="22"/>
        </w:rPr>
        <w:t xml:space="preserve"> </w:t>
      </w:r>
      <w:r w:rsidRPr="00482772">
        <w:rPr>
          <w:sz w:val="22"/>
          <w:szCs w:val="22"/>
        </w:rPr>
        <w:t>kot</w:t>
      </w:r>
      <w:r w:rsidRPr="00482772">
        <w:rPr>
          <w:spacing w:val="-10"/>
          <w:sz w:val="22"/>
          <w:szCs w:val="22"/>
        </w:rPr>
        <w:t xml:space="preserve"> </w:t>
      </w:r>
      <w:r w:rsidRPr="00482772">
        <w:rPr>
          <w:sz w:val="22"/>
          <w:szCs w:val="22"/>
        </w:rPr>
        <w:t>pravo</w:t>
      </w:r>
      <w:r w:rsidRPr="00482772">
        <w:rPr>
          <w:spacing w:val="-12"/>
          <w:sz w:val="22"/>
          <w:szCs w:val="22"/>
        </w:rPr>
        <w:t xml:space="preserve"> </w:t>
      </w:r>
      <w:r w:rsidRPr="00482772">
        <w:rPr>
          <w:sz w:val="22"/>
          <w:szCs w:val="22"/>
        </w:rPr>
        <w:t>v</w:t>
      </w:r>
      <w:r w:rsidRPr="00482772">
        <w:rPr>
          <w:spacing w:val="-13"/>
          <w:sz w:val="22"/>
          <w:szCs w:val="22"/>
        </w:rPr>
        <w:t xml:space="preserve"> </w:t>
      </w:r>
      <w:r w:rsidRPr="00482772">
        <w:rPr>
          <w:sz w:val="22"/>
          <w:szCs w:val="22"/>
        </w:rPr>
        <w:t>skladu</w:t>
      </w:r>
      <w:r w:rsidRPr="00482772">
        <w:rPr>
          <w:spacing w:val="-59"/>
          <w:sz w:val="22"/>
          <w:szCs w:val="22"/>
        </w:rPr>
        <w:t xml:space="preserve"> </w:t>
      </w:r>
      <w:r w:rsidRPr="00482772">
        <w:rPr>
          <w:sz w:val="22"/>
          <w:szCs w:val="22"/>
        </w:rPr>
        <w:t>z</w:t>
      </w:r>
      <w:r w:rsidRPr="00482772">
        <w:rPr>
          <w:spacing w:val="-3"/>
          <w:sz w:val="22"/>
          <w:szCs w:val="22"/>
        </w:rPr>
        <w:t xml:space="preserve"> </w:t>
      </w:r>
      <w:r w:rsidRPr="00482772">
        <w:rPr>
          <w:sz w:val="22"/>
          <w:szCs w:val="22"/>
        </w:rPr>
        <w:t>enajstim</w:t>
      </w:r>
      <w:r w:rsidRPr="00482772">
        <w:rPr>
          <w:spacing w:val="-1"/>
          <w:sz w:val="22"/>
          <w:szCs w:val="22"/>
        </w:rPr>
        <w:t xml:space="preserve"> </w:t>
      </w:r>
      <w:r w:rsidRPr="00482772">
        <w:rPr>
          <w:sz w:val="22"/>
          <w:szCs w:val="22"/>
        </w:rPr>
        <w:t>odstavkom</w:t>
      </w:r>
      <w:r w:rsidRPr="00482772">
        <w:rPr>
          <w:spacing w:val="2"/>
          <w:sz w:val="22"/>
          <w:szCs w:val="22"/>
        </w:rPr>
        <w:t xml:space="preserve"> </w:t>
      </w:r>
      <w:r w:rsidRPr="00482772">
        <w:rPr>
          <w:sz w:val="22"/>
          <w:szCs w:val="22"/>
        </w:rPr>
        <w:t>89.</w:t>
      </w:r>
      <w:r w:rsidRPr="00482772">
        <w:rPr>
          <w:spacing w:val="2"/>
          <w:sz w:val="22"/>
          <w:szCs w:val="22"/>
        </w:rPr>
        <w:t xml:space="preserve"> </w:t>
      </w:r>
      <w:r w:rsidRPr="00482772">
        <w:rPr>
          <w:sz w:val="22"/>
          <w:szCs w:val="22"/>
        </w:rPr>
        <w:t>člena ZJN-3,</w:t>
      </w:r>
    </w:p>
    <w:p w:rsidR="007D290E" w:rsidRPr="00482772" w:rsidRDefault="007D290E" w:rsidP="007D290E">
      <w:pPr>
        <w:pStyle w:val="Odstavekseznama"/>
        <w:numPr>
          <w:ilvl w:val="0"/>
          <w:numId w:val="3"/>
        </w:numPr>
        <w:tabs>
          <w:tab w:val="left" w:pos="475"/>
        </w:tabs>
        <w:kinsoku w:val="0"/>
        <w:overflowPunct w:val="0"/>
        <w:spacing w:line="264" w:lineRule="auto"/>
        <w:ind w:hanging="361"/>
        <w:jc w:val="both"/>
        <w:rPr>
          <w:sz w:val="22"/>
          <w:szCs w:val="22"/>
        </w:rPr>
      </w:pPr>
      <w:r w:rsidRPr="00482772">
        <w:rPr>
          <w:sz w:val="22"/>
          <w:szCs w:val="22"/>
        </w:rPr>
        <w:t>če</w:t>
      </w:r>
      <w:r w:rsidRPr="00482772">
        <w:rPr>
          <w:spacing w:val="-4"/>
          <w:sz w:val="22"/>
          <w:szCs w:val="22"/>
        </w:rPr>
        <w:t xml:space="preserve"> </w:t>
      </w:r>
      <w:r w:rsidRPr="00482772">
        <w:rPr>
          <w:sz w:val="22"/>
          <w:szCs w:val="22"/>
        </w:rPr>
        <w:t>glavni</w:t>
      </w:r>
      <w:r w:rsidRPr="00482772">
        <w:rPr>
          <w:spacing w:val="-2"/>
          <w:sz w:val="22"/>
          <w:szCs w:val="22"/>
        </w:rPr>
        <w:t xml:space="preserve"> </w:t>
      </w:r>
      <w:r w:rsidRPr="00482772">
        <w:rPr>
          <w:sz w:val="22"/>
          <w:szCs w:val="22"/>
        </w:rPr>
        <w:t>izvajalec</w:t>
      </w:r>
      <w:r w:rsidRPr="00482772">
        <w:rPr>
          <w:spacing w:val="-1"/>
          <w:sz w:val="22"/>
          <w:szCs w:val="22"/>
        </w:rPr>
        <w:t xml:space="preserve"> </w:t>
      </w:r>
      <w:r w:rsidRPr="00482772">
        <w:rPr>
          <w:sz w:val="22"/>
          <w:szCs w:val="22"/>
        </w:rPr>
        <w:t>ne</w:t>
      </w:r>
      <w:r w:rsidRPr="00482772">
        <w:rPr>
          <w:spacing w:val="-1"/>
          <w:sz w:val="22"/>
          <w:szCs w:val="22"/>
        </w:rPr>
        <w:t xml:space="preserve"> </w:t>
      </w:r>
      <w:r w:rsidRPr="00482772">
        <w:rPr>
          <w:sz w:val="22"/>
          <w:szCs w:val="22"/>
        </w:rPr>
        <w:t>ravna</w:t>
      </w:r>
      <w:r w:rsidRPr="00482772">
        <w:rPr>
          <w:spacing w:val="-2"/>
          <w:sz w:val="22"/>
          <w:szCs w:val="22"/>
        </w:rPr>
        <w:t xml:space="preserve"> </w:t>
      </w:r>
      <w:r w:rsidRPr="00482772">
        <w:rPr>
          <w:sz w:val="22"/>
          <w:szCs w:val="22"/>
        </w:rPr>
        <w:t>v</w:t>
      </w:r>
      <w:r w:rsidRPr="00482772">
        <w:rPr>
          <w:spacing w:val="-4"/>
          <w:sz w:val="22"/>
          <w:szCs w:val="22"/>
        </w:rPr>
        <w:t xml:space="preserve"> </w:t>
      </w:r>
      <w:r w:rsidRPr="00482772">
        <w:rPr>
          <w:sz w:val="22"/>
          <w:szCs w:val="22"/>
        </w:rPr>
        <w:t>skladu</w:t>
      </w:r>
      <w:r w:rsidRPr="00482772">
        <w:rPr>
          <w:spacing w:val="-1"/>
          <w:sz w:val="22"/>
          <w:szCs w:val="22"/>
        </w:rPr>
        <w:t xml:space="preserve"> </w:t>
      </w:r>
      <w:r w:rsidRPr="00482772">
        <w:rPr>
          <w:sz w:val="22"/>
          <w:szCs w:val="22"/>
        </w:rPr>
        <w:t>s</w:t>
      </w:r>
      <w:r w:rsidRPr="00482772">
        <w:rPr>
          <w:spacing w:val="-1"/>
          <w:sz w:val="22"/>
          <w:szCs w:val="22"/>
        </w:rPr>
        <w:t xml:space="preserve"> </w:t>
      </w:r>
      <w:r w:rsidRPr="00482772">
        <w:rPr>
          <w:sz w:val="22"/>
          <w:szCs w:val="22"/>
        </w:rPr>
        <w:t>94.</w:t>
      </w:r>
      <w:r w:rsidRPr="00482772">
        <w:rPr>
          <w:spacing w:val="-3"/>
          <w:sz w:val="22"/>
          <w:szCs w:val="22"/>
        </w:rPr>
        <w:t xml:space="preserve"> </w:t>
      </w:r>
      <w:r w:rsidRPr="00482772">
        <w:rPr>
          <w:sz w:val="22"/>
          <w:szCs w:val="22"/>
        </w:rPr>
        <w:t>členom</w:t>
      </w:r>
      <w:r w:rsidRPr="00482772">
        <w:rPr>
          <w:spacing w:val="-2"/>
          <w:sz w:val="22"/>
          <w:szCs w:val="22"/>
        </w:rPr>
        <w:t xml:space="preserve"> </w:t>
      </w:r>
      <w:r w:rsidRPr="00482772">
        <w:rPr>
          <w:sz w:val="22"/>
          <w:szCs w:val="22"/>
        </w:rPr>
        <w:t>ZJN-3.</w:t>
      </w:r>
    </w:p>
    <w:p w:rsidR="007D290E" w:rsidRDefault="007D290E" w:rsidP="007D290E">
      <w:pPr>
        <w:pStyle w:val="Telobesedila"/>
        <w:kinsoku w:val="0"/>
        <w:overflowPunct w:val="0"/>
        <w:spacing w:line="264" w:lineRule="auto"/>
        <w:rPr>
          <w:sz w:val="20"/>
          <w:szCs w:val="20"/>
        </w:rPr>
      </w:pPr>
    </w:p>
    <w:p w:rsidR="007D290E" w:rsidRPr="00482772" w:rsidRDefault="007D290E" w:rsidP="007D290E">
      <w:pPr>
        <w:pStyle w:val="Telobesedila"/>
        <w:kinsoku w:val="0"/>
        <w:overflowPunct w:val="0"/>
        <w:spacing w:line="264" w:lineRule="auto"/>
        <w:rPr>
          <w:sz w:val="20"/>
          <w:szCs w:val="20"/>
        </w:rPr>
      </w:pPr>
    </w:p>
    <w:p w:rsidR="007D290E" w:rsidRPr="00482772" w:rsidRDefault="007D290E" w:rsidP="007D290E">
      <w:pPr>
        <w:pStyle w:val="Naslov1"/>
        <w:numPr>
          <w:ilvl w:val="1"/>
          <w:numId w:val="25"/>
        </w:numPr>
        <w:tabs>
          <w:tab w:val="left" w:pos="835"/>
        </w:tabs>
        <w:kinsoku w:val="0"/>
        <w:overflowPunct w:val="0"/>
        <w:spacing w:line="264" w:lineRule="auto"/>
        <w:ind w:left="834"/>
        <w:jc w:val="both"/>
      </w:pPr>
      <w:bookmarkStart w:id="33" w:name="3.4._Izločitev_ponudbe"/>
      <w:bookmarkEnd w:id="33"/>
      <w:r>
        <w:t xml:space="preserve">   </w:t>
      </w:r>
      <w:r w:rsidRPr="00482772">
        <w:t>Izločitev</w:t>
      </w:r>
      <w:r w:rsidRPr="00482772">
        <w:rPr>
          <w:spacing w:val="-5"/>
        </w:rPr>
        <w:t xml:space="preserve"> </w:t>
      </w:r>
      <w:r w:rsidRPr="00482772">
        <w:t>ponudbe</w:t>
      </w:r>
    </w:p>
    <w:p w:rsidR="007D290E" w:rsidRPr="00482772" w:rsidRDefault="007D290E" w:rsidP="007D290E">
      <w:pPr>
        <w:pStyle w:val="Telobesedila"/>
        <w:kinsoku w:val="0"/>
        <w:overflowPunct w:val="0"/>
        <w:spacing w:line="264" w:lineRule="auto"/>
        <w:rPr>
          <w:b/>
          <w:bCs/>
          <w:sz w:val="28"/>
          <w:szCs w:val="28"/>
        </w:rPr>
      </w:pPr>
    </w:p>
    <w:p w:rsidR="007D290E" w:rsidRPr="00482772" w:rsidRDefault="007D290E" w:rsidP="007D290E">
      <w:pPr>
        <w:pStyle w:val="Telobesedila"/>
        <w:kinsoku w:val="0"/>
        <w:overflowPunct w:val="0"/>
        <w:spacing w:line="264" w:lineRule="auto"/>
        <w:ind w:left="114"/>
        <w:jc w:val="both"/>
      </w:pPr>
      <w:r w:rsidRPr="00482772">
        <w:t>Naročnik</w:t>
      </w:r>
      <w:r w:rsidRPr="00482772">
        <w:rPr>
          <w:spacing w:val="-2"/>
        </w:rPr>
        <w:t xml:space="preserve"> </w:t>
      </w:r>
      <w:r w:rsidRPr="00482772">
        <w:t>bo</w:t>
      </w:r>
      <w:r w:rsidRPr="00482772">
        <w:rPr>
          <w:spacing w:val="-3"/>
        </w:rPr>
        <w:t xml:space="preserve"> </w:t>
      </w:r>
      <w:r w:rsidRPr="00482772">
        <w:t>izločil:</w:t>
      </w:r>
    </w:p>
    <w:p w:rsidR="007D290E" w:rsidRPr="00482772" w:rsidRDefault="007D290E" w:rsidP="007D290E">
      <w:pPr>
        <w:pStyle w:val="Odstavekseznama"/>
        <w:numPr>
          <w:ilvl w:val="0"/>
          <w:numId w:val="1"/>
        </w:numPr>
        <w:tabs>
          <w:tab w:val="left" w:pos="834"/>
        </w:tabs>
        <w:kinsoku w:val="0"/>
        <w:overflowPunct w:val="0"/>
        <w:spacing w:line="264" w:lineRule="auto"/>
        <w:rPr>
          <w:sz w:val="22"/>
          <w:szCs w:val="22"/>
        </w:rPr>
      </w:pPr>
      <w:r w:rsidRPr="00482772">
        <w:rPr>
          <w:sz w:val="22"/>
          <w:szCs w:val="22"/>
        </w:rPr>
        <w:t>ponudbe,</w:t>
      </w:r>
      <w:r w:rsidRPr="00482772">
        <w:rPr>
          <w:spacing w:val="-3"/>
          <w:sz w:val="22"/>
          <w:szCs w:val="22"/>
        </w:rPr>
        <w:t xml:space="preserve"> </w:t>
      </w:r>
      <w:r w:rsidRPr="00482772">
        <w:rPr>
          <w:sz w:val="22"/>
          <w:szCs w:val="22"/>
        </w:rPr>
        <w:t>ki</w:t>
      </w:r>
      <w:r w:rsidRPr="00482772">
        <w:rPr>
          <w:spacing w:val="-4"/>
          <w:sz w:val="22"/>
          <w:szCs w:val="22"/>
        </w:rPr>
        <w:t xml:space="preserve"> </w:t>
      </w:r>
      <w:r w:rsidRPr="00482772">
        <w:rPr>
          <w:sz w:val="22"/>
          <w:szCs w:val="22"/>
        </w:rPr>
        <w:t>ne</w:t>
      </w:r>
      <w:r w:rsidRPr="00482772">
        <w:rPr>
          <w:spacing w:val="-1"/>
          <w:sz w:val="22"/>
          <w:szCs w:val="22"/>
        </w:rPr>
        <w:t xml:space="preserve"> </w:t>
      </w:r>
      <w:r w:rsidRPr="00482772">
        <w:rPr>
          <w:sz w:val="22"/>
          <w:szCs w:val="22"/>
        </w:rPr>
        <w:t>bodo</w:t>
      </w:r>
      <w:r w:rsidRPr="00482772">
        <w:rPr>
          <w:spacing w:val="-3"/>
          <w:sz w:val="22"/>
          <w:szCs w:val="22"/>
        </w:rPr>
        <w:t xml:space="preserve"> </w:t>
      </w:r>
      <w:r w:rsidRPr="00482772">
        <w:rPr>
          <w:sz w:val="22"/>
          <w:szCs w:val="22"/>
        </w:rPr>
        <w:t>oddane</w:t>
      </w:r>
      <w:r w:rsidRPr="00482772">
        <w:rPr>
          <w:spacing w:val="-1"/>
          <w:sz w:val="22"/>
          <w:szCs w:val="22"/>
        </w:rPr>
        <w:t xml:space="preserve"> </w:t>
      </w:r>
      <w:r w:rsidRPr="00482772">
        <w:rPr>
          <w:sz w:val="22"/>
          <w:szCs w:val="22"/>
        </w:rPr>
        <w:t>preko</w:t>
      </w:r>
      <w:r w:rsidRPr="00482772">
        <w:rPr>
          <w:spacing w:val="-3"/>
          <w:sz w:val="22"/>
          <w:szCs w:val="22"/>
        </w:rPr>
        <w:t xml:space="preserve"> </w:t>
      </w:r>
      <w:r w:rsidRPr="00482772">
        <w:rPr>
          <w:sz w:val="22"/>
          <w:szCs w:val="22"/>
        </w:rPr>
        <w:t>sistema</w:t>
      </w:r>
      <w:r w:rsidRPr="00482772">
        <w:rPr>
          <w:spacing w:val="-1"/>
          <w:sz w:val="22"/>
          <w:szCs w:val="22"/>
        </w:rPr>
        <w:t xml:space="preserve"> </w:t>
      </w:r>
      <w:r w:rsidRPr="00482772">
        <w:rPr>
          <w:sz w:val="22"/>
          <w:szCs w:val="22"/>
        </w:rPr>
        <w:t>e-JN,</w:t>
      </w:r>
    </w:p>
    <w:p w:rsidR="007D290E" w:rsidRPr="00482772" w:rsidRDefault="007D290E" w:rsidP="007D290E">
      <w:pPr>
        <w:pStyle w:val="Odstavekseznama"/>
        <w:numPr>
          <w:ilvl w:val="0"/>
          <w:numId w:val="1"/>
        </w:numPr>
        <w:tabs>
          <w:tab w:val="left" w:pos="834"/>
        </w:tabs>
        <w:kinsoku w:val="0"/>
        <w:overflowPunct w:val="0"/>
        <w:spacing w:line="264" w:lineRule="auto"/>
        <w:ind w:hanging="361"/>
        <w:rPr>
          <w:sz w:val="22"/>
          <w:szCs w:val="22"/>
        </w:rPr>
      </w:pPr>
      <w:r w:rsidRPr="00482772">
        <w:rPr>
          <w:sz w:val="22"/>
          <w:szCs w:val="22"/>
        </w:rPr>
        <w:t>ponudbe,</w:t>
      </w:r>
      <w:r w:rsidRPr="00482772">
        <w:rPr>
          <w:spacing w:val="-3"/>
          <w:sz w:val="22"/>
          <w:szCs w:val="22"/>
        </w:rPr>
        <w:t xml:space="preserve"> </w:t>
      </w:r>
      <w:r w:rsidRPr="00482772">
        <w:rPr>
          <w:sz w:val="22"/>
          <w:szCs w:val="22"/>
        </w:rPr>
        <w:t>ki</w:t>
      </w:r>
      <w:r w:rsidRPr="00482772">
        <w:rPr>
          <w:spacing w:val="-4"/>
          <w:sz w:val="22"/>
          <w:szCs w:val="22"/>
        </w:rPr>
        <w:t xml:space="preserve"> </w:t>
      </w:r>
      <w:r w:rsidRPr="00482772">
        <w:rPr>
          <w:sz w:val="22"/>
          <w:szCs w:val="22"/>
        </w:rPr>
        <w:t>ne</w:t>
      </w:r>
      <w:r w:rsidRPr="00482772">
        <w:rPr>
          <w:spacing w:val="-2"/>
          <w:sz w:val="22"/>
          <w:szCs w:val="22"/>
        </w:rPr>
        <w:t xml:space="preserve"> </w:t>
      </w:r>
      <w:r w:rsidRPr="00482772">
        <w:rPr>
          <w:sz w:val="22"/>
          <w:szCs w:val="22"/>
        </w:rPr>
        <w:t>bodo</w:t>
      </w:r>
      <w:r w:rsidRPr="00482772">
        <w:rPr>
          <w:spacing w:val="-3"/>
          <w:sz w:val="22"/>
          <w:szCs w:val="22"/>
        </w:rPr>
        <w:t xml:space="preserve"> </w:t>
      </w:r>
      <w:r w:rsidRPr="00482772">
        <w:rPr>
          <w:sz w:val="22"/>
          <w:szCs w:val="22"/>
        </w:rPr>
        <w:t>izpolnjevale</w:t>
      </w:r>
      <w:r w:rsidRPr="00482772">
        <w:rPr>
          <w:spacing w:val="-2"/>
          <w:sz w:val="22"/>
          <w:szCs w:val="22"/>
        </w:rPr>
        <w:t xml:space="preserve"> </w:t>
      </w:r>
      <w:r w:rsidRPr="00482772">
        <w:rPr>
          <w:sz w:val="22"/>
          <w:szCs w:val="22"/>
        </w:rPr>
        <w:t>vseh</w:t>
      </w:r>
      <w:r w:rsidRPr="00482772">
        <w:rPr>
          <w:spacing w:val="-2"/>
          <w:sz w:val="22"/>
          <w:szCs w:val="22"/>
        </w:rPr>
        <w:t xml:space="preserve"> </w:t>
      </w:r>
      <w:r w:rsidRPr="00482772">
        <w:rPr>
          <w:sz w:val="22"/>
          <w:szCs w:val="22"/>
        </w:rPr>
        <w:t>zahtev</w:t>
      </w:r>
      <w:r w:rsidRPr="00482772">
        <w:rPr>
          <w:spacing w:val="-3"/>
          <w:sz w:val="22"/>
          <w:szCs w:val="22"/>
        </w:rPr>
        <w:t xml:space="preserve"> </w:t>
      </w:r>
      <w:r w:rsidRPr="00482772">
        <w:rPr>
          <w:sz w:val="22"/>
          <w:szCs w:val="22"/>
        </w:rPr>
        <w:t>iz</w:t>
      </w:r>
      <w:r w:rsidRPr="00482772">
        <w:rPr>
          <w:spacing w:val="-1"/>
          <w:sz w:val="22"/>
          <w:szCs w:val="22"/>
        </w:rPr>
        <w:t xml:space="preserve"> </w:t>
      </w:r>
      <w:r w:rsidRPr="00482772">
        <w:rPr>
          <w:sz w:val="22"/>
          <w:szCs w:val="22"/>
        </w:rPr>
        <w:t>4.</w:t>
      </w:r>
      <w:r w:rsidRPr="00482772">
        <w:rPr>
          <w:spacing w:val="-2"/>
          <w:sz w:val="22"/>
          <w:szCs w:val="22"/>
        </w:rPr>
        <w:t xml:space="preserve"> </w:t>
      </w:r>
      <w:r w:rsidRPr="00482772">
        <w:rPr>
          <w:sz w:val="22"/>
          <w:szCs w:val="22"/>
        </w:rPr>
        <w:t>točke</w:t>
      </w:r>
      <w:r w:rsidRPr="00482772">
        <w:rPr>
          <w:spacing w:val="-4"/>
          <w:sz w:val="22"/>
          <w:szCs w:val="22"/>
        </w:rPr>
        <w:t xml:space="preserve"> </w:t>
      </w:r>
      <w:r w:rsidRPr="00482772">
        <w:rPr>
          <w:sz w:val="22"/>
          <w:szCs w:val="22"/>
        </w:rPr>
        <w:t>teh</w:t>
      </w:r>
      <w:r w:rsidRPr="00482772">
        <w:rPr>
          <w:spacing w:val="-3"/>
          <w:sz w:val="22"/>
          <w:szCs w:val="22"/>
        </w:rPr>
        <w:t xml:space="preserve"> </w:t>
      </w:r>
      <w:r w:rsidRPr="00482772">
        <w:rPr>
          <w:sz w:val="22"/>
          <w:szCs w:val="22"/>
        </w:rPr>
        <w:t>navodil,</w:t>
      </w:r>
    </w:p>
    <w:p w:rsidR="007D290E" w:rsidRPr="00482772" w:rsidRDefault="007D290E" w:rsidP="007D290E">
      <w:pPr>
        <w:pStyle w:val="Odstavekseznama"/>
        <w:numPr>
          <w:ilvl w:val="0"/>
          <w:numId w:val="1"/>
        </w:numPr>
        <w:tabs>
          <w:tab w:val="left" w:pos="834"/>
        </w:tabs>
        <w:kinsoku w:val="0"/>
        <w:overflowPunct w:val="0"/>
        <w:spacing w:line="264" w:lineRule="auto"/>
        <w:ind w:hanging="361"/>
        <w:rPr>
          <w:sz w:val="22"/>
          <w:szCs w:val="22"/>
        </w:rPr>
      </w:pPr>
      <w:r w:rsidRPr="00482772">
        <w:rPr>
          <w:sz w:val="22"/>
          <w:szCs w:val="22"/>
        </w:rPr>
        <w:t>ponudbo,</w:t>
      </w:r>
      <w:r w:rsidRPr="00482772">
        <w:rPr>
          <w:spacing w:val="-4"/>
          <w:sz w:val="22"/>
          <w:szCs w:val="22"/>
        </w:rPr>
        <w:t xml:space="preserve"> </w:t>
      </w:r>
      <w:r w:rsidRPr="00482772">
        <w:rPr>
          <w:sz w:val="22"/>
          <w:szCs w:val="22"/>
        </w:rPr>
        <w:t>ki</w:t>
      </w:r>
      <w:r w:rsidRPr="00482772">
        <w:rPr>
          <w:spacing w:val="-5"/>
          <w:sz w:val="22"/>
          <w:szCs w:val="22"/>
        </w:rPr>
        <w:t xml:space="preserve"> </w:t>
      </w:r>
      <w:r w:rsidRPr="00482772">
        <w:rPr>
          <w:sz w:val="22"/>
          <w:szCs w:val="22"/>
        </w:rPr>
        <w:t>ne</w:t>
      </w:r>
      <w:r w:rsidRPr="00482772">
        <w:rPr>
          <w:spacing w:val="-2"/>
          <w:sz w:val="22"/>
          <w:szCs w:val="22"/>
        </w:rPr>
        <w:t xml:space="preserve"> </w:t>
      </w:r>
      <w:r w:rsidRPr="00482772">
        <w:rPr>
          <w:sz w:val="22"/>
          <w:szCs w:val="22"/>
        </w:rPr>
        <w:t>bo</w:t>
      </w:r>
      <w:r w:rsidRPr="00482772">
        <w:rPr>
          <w:spacing w:val="-4"/>
          <w:sz w:val="22"/>
          <w:szCs w:val="22"/>
        </w:rPr>
        <w:t xml:space="preserve"> </w:t>
      </w:r>
      <w:r w:rsidRPr="00482772">
        <w:rPr>
          <w:sz w:val="22"/>
          <w:szCs w:val="22"/>
        </w:rPr>
        <w:t>ustrezala</w:t>
      </w:r>
      <w:r w:rsidRPr="00482772">
        <w:rPr>
          <w:spacing w:val="-2"/>
          <w:sz w:val="22"/>
          <w:szCs w:val="22"/>
        </w:rPr>
        <w:t xml:space="preserve"> </w:t>
      </w:r>
      <w:r w:rsidRPr="00482772">
        <w:rPr>
          <w:sz w:val="22"/>
          <w:szCs w:val="22"/>
        </w:rPr>
        <w:t>vsem</w:t>
      </w:r>
      <w:r w:rsidRPr="00482772">
        <w:rPr>
          <w:spacing w:val="-1"/>
          <w:sz w:val="22"/>
          <w:szCs w:val="22"/>
        </w:rPr>
        <w:t xml:space="preserve"> </w:t>
      </w:r>
      <w:r w:rsidRPr="00482772">
        <w:rPr>
          <w:sz w:val="22"/>
          <w:szCs w:val="22"/>
        </w:rPr>
        <w:t>zahtevam iz</w:t>
      </w:r>
      <w:r w:rsidRPr="00482772">
        <w:rPr>
          <w:spacing w:val="-5"/>
          <w:sz w:val="22"/>
          <w:szCs w:val="22"/>
        </w:rPr>
        <w:t xml:space="preserve"> </w:t>
      </w:r>
      <w:r w:rsidRPr="00482772">
        <w:rPr>
          <w:sz w:val="22"/>
          <w:szCs w:val="22"/>
        </w:rPr>
        <w:t>tehnične</w:t>
      </w:r>
      <w:r w:rsidRPr="00482772">
        <w:rPr>
          <w:spacing w:val="-2"/>
          <w:sz w:val="22"/>
          <w:szCs w:val="22"/>
        </w:rPr>
        <w:t xml:space="preserve"> </w:t>
      </w:r>
      <w:r w:rsidRPr="00482772">
        <w:rPr>
          <w:sz w:val="22"/>
          <w:szCs w:val="22"/>
        </w:rPr>
        <w:t>specifikacije.</w:t>
      </w:r>
    </w:p>
    <w:p w:rsidR="007D290E" w:rsidRPr="00482772" w:rsidRDefault="007D290E" w:rsidP="007D290E">
      <w:pPr>
        <w:pStyle w:val="Telobesedila"/>
        <w:kinsoku w:val="0"/>
        <w:overflowPunct w:val="0"/>
        <w:spacing w:line="264" w:lineRule="auto"/>
        <w:ind w:left="113" w:right="105"/>
        <w:jc w:val="both"/>
      </w:pPr>
    </w:p>
    <w:p w:rsidR="007D290E" w:rsidRPr="00482772" w:rsidRDefault="007D290E" w:rsidP="007D290E">
      <w:pPr>
        <w:pStyle w:val="Telobesedila"/>
        <w:kinsoku w:val="0"/>
        <w:overflowPunct w:val="0"/>
        <w:spacing w:line="264" w:lineRule="auto"/>
        <w:ind w:left="113" w:right="105"/>
        <w:jc w:val="both"/>
      </w:pPr>
      <w:r w:rsidRPr="00482772">
        <w:t>Naročnik lahko kadar koli izključi ponudnika, če se izkaže, da je pred ali med postopkom</w:t>
      </w:r>
      <w:r w:rsidRPr="00482772">
        <w:rPr>
          <w:spacing w:val="1"/>
        </w:rPr>
        <w:t xml:space="preserve"> </w:t>
      </w:r>
      <w:r w:rsidRPr="00482772">
        <w:t>javnega naročanja glede na storjena ali neizvedena dejanja v enem od položajev iz šestega</w:t>
      </w:r>
      <w:r w:rsidRPr="00482772">
        <w:rPr>
          <w:spacing w:val="1"/>
        </w:rPr>
        <w:t xml:space="preserve"> </w:t>
      </w:r>
      <w:r w:rsidRPr="00482772">
        <w:t>odstavka</w:t>
      </w:r>
      <w:r w:rsidRPr="00482772">
        <w:rPr>
          <w:spacing w:val="-3"/>
        </w:rPr>
        <w:t xml:space="preserve"> </w:t>
      </w:r>
      <w:r w:rsidRPr="00482772">
        <w:t>75.</w:t>
      </w:r>
      <w:r w:rsidRPr="00482772">
        <w:rPr>
          <w:spacing w:val="-1"/>
        </w:rPr>
        <w:t xml:space="preserve"> </w:t>
      </w:r>
      <w:r w:rsidRPr="00482772">
        <w:t>člena ZJN-3.</w:t>
      </w:r>
    </w:p>
    <w:p w:rsidR="007D290E" w:rsidRPr="00482772" w:rsidRDefault="007D290E" w:rsidP="007D290E">
      <w:pPr>
        <w:pStyle w:val="Telobesedila"/>
        <w:kinsoku w:val="0"/>
        <w:overflowPunct w:val="0"/>
        <w:spacing w:line="264" w:lineRule="auto"/>
        <w:ind w:left="113" w:right="105"/>
        <w:jc w:val="both"/>
      </w:pPr>
    </w:p>
    <w:p w:rsidR="007D290E" w:rsidRPr="00482772" w:rsidRDefault="007D290E" w:rsidP="007D290E">
      <w:pPr>
        <w:pStyle w:val="Naslov1"/>
        <w:numPr>
          <w:ilvl w:val="1"/>
          <w:numId w:val="25"/>
        </w:numPr>
        <w:tabs>
          <w:tab w:val="left" w:pos="835"/>
        </w:tabs>
        <w:kinsoku w:val="0"/>
        <w:overflowPunct w:val="0"/>
        <w:spacing w:line="264" w:lineRule="auto"/>
        <w:ind w:left="834"/>
      </w:pPr>
      <w:bookmarkStart w:id="34" w:name="3.5._Obvestilo_o_oddaji_naročila"/>
      <w:bookmarkEnd w:id="34"/>
      <w:r>
        <w:t xml:space="preserve">   </w:t>
      </w:r>
      <w:r w:rsidRPr="00482772">
        <w:t>Obvestilo</w:t>
      </w:r>
      <w:r w:rsidRPr="00482772">
        <w:rPr>
          <w:spacing w:val="-4"/>
        </w:rPr>
        <w:t xml:space="preserve"> </w:t>
      </w:r>
      <w:r w:rsidRPr="00482772">
        <w:t>o</w:t>
      </w:r>
      <w:r w:rsidRPr="00482772">
        <w:rPr>
          <w:spacing w:val="-1"/>
        </w:rPr>
        <w:t xml:space="preserve"> </w:t>
      </w:r>
      <w:r w:rsidRPr="00482772">
        <w:t>oddaji</w:t>
      </w:r>
      <w:r w:rsidRPr="00482772">
        <w:rPr>
          <w:spacing w:val="-3"/>
        </w:rPr>
        <w:t xml:space="preserve"> </w:t>
      </w:r>
      <w:r w:rsidRPr="00482772">
        <w:t>naročila</w:t>
      </w:r>
    </w:p>
    <w:p w:rsidR="007D290E" w:rsidRPr="00482772" w:rsidRDefault="007D290E" w:rsidP="007D290E">
      <w:pPr>
        <w:pStyle w:val="Telobesedila"/>
        <w:kinsoku w:val="0"/>
        <w:overflowPunct w:val="0"/>
        <w:spacing w:line="264" w:lineRule="auto"/>
        <w:rPr>
          <w:b/>
          <w:bCs/>
          <w:sz w:val="25"/>
          <w:szCs w:val="25"/>
        </w:rPr>
      </w:pPr>
    </w:p>
    <w:p w:rsidR="007D290E" w:rsidRDefault="007D290E" w:rsidP="007D290E">
      <w:pPr>
        <w:pStyle w:val="Telobesedila"/>
        <w:kinsoku w:val="0"/>
        <w:overflowPunct w:val="0"/>
        <w:spacing w:line="264" w:lineRule="auto"/>
        <w:ind w:left="114" w:right="110"/>
        <w:jc w:val="both"/>
      </w:pPr>
      <w:r w:rsidRPr="00482772">
        <w:t>Naročnik bo odločitev o oddaji javnega naročila objavil na Portalu javnih naročil v skladu z 90.</w:t>
      </w:r>
      <w:r w:rsidRPr="00482772">
        <w:rPr>
          <w:spacing w:val="1"/>
        </w:rPr>
        <w:t xml:space="preserve"> </w:t>
      </w:r>
      <w:r w:rsidRPr="00482772">
        <w:t>členom</w:t>
      </w:r>
      <w:r w:rsidRPr="00482772">
        <w:rPr>
          <w:spacing w:val="1"/>
        </w:rPr>
        <w:t xml:space="preserve"> </w:t>
      </w:r>
      <w:r w:rsidRPr="00482772">
        <w:t>ZJN-3.</w:t>
      </w:r>
    </w:p>
    <w:p w:rsidR="007D290E" w:rsidRDefault="007D290E" w:rsidP="007D290E">
      <w:pPr>
        <w:pStyle w:val="Telobesedila"/>
        <w:kinsoku w:val="0"/>
        <w:overflowPunct w:val="0"/>
        <w:spacing w:line="264" w:lineRule="auto"/>
        <w:ind w:left="114" w:right="110"/>
        <w:jc w:val="both"/>
      </w:pPr>
    </w:p>
    <w:p w:rsidR="007D290E" w:rsidRPr="00482772" w:rsidRDefault="007D290E" w:rsidP="007D290E">
      <w:pPr>
        <w:pStyle w:val="Telobesedila"/>
        <w:kinsoku w:val="0"/>
        <w:overflowPunct w:val="0"/>
        <w:spacing w:line="264" w:lineRule="auto"/>
        <w:ind w:left="114" w:right="110"/>
        <w:jc w:val="both"/>
      </w:pPr>
    </w:p>
    <w:p w:rsidR="007D290E" w:rsidRPr="00482772" w:rsidRDefault="007D290E" w:rsidP="007D290E">
      <w:pPr>
        <w:pStyle w:val="Naslov1"/>
        <w:numPr>
          <w:ilvl w:val="1"/>
          <w:numId w:val="25"/>
        </w:numPr>
        <w:tabs>
          <w:tab w:val="left" w:pos="835"/>
        </w:tabs>
        <w:kinsoku w:val="0"/>
        <w:overflowPunct w:val="0"/>
        <w:spacing w:line="264" w:lineRule="auto"/>
        <w:ind w:left="834"/>
      </w:pPr>
      <w:bookmarkStart w:id="35" w:name="3.6._Vpogled_v_dokumentacijo_izbranega_p"/>
      <w:bookmarkEnd w:id="35"/>
      <w:r>
        <w:lastRenderedPageBreak/>
        <w:t xml:space="preserve">   </w:t>
      </w:r>
      <w:r w:rsidRPr="00482772">
        <w:t>Vpogled</w:t>
      </w:r>
      <w:r w:rsidRPr="00482772">
        <w:rPr>
          <w:spacing w:val="-5"/>
        </w:rPr>
        <w:t xml:space="preserve"> </w:t>
      </w:r>
      <w:r w:rsidRPr="00482772">
        <w:t>v</w:t>
      </w:r>
      <w:r w:rsidRPr="00482772">
        <w:rPr>
          <w:spacing w:val="-5"/>
        </w:rPr>
        <w:t xml:space="preserve"> </w:t>
      </w:r>
      <w:r w:rsidRPr="00482772">
        <w:t>dokumentacijo</w:t>
      </w:r>
      <w:r w:rsidRPr="00482772">
        <w:rPr>
          <w:spacing w:val="-4"/>
        </w:rPr>
        <w:t xml:space="preserve"> </w:t>
      </w:r>
      <w:r w:rsidRPr="00482772">
        <w:t>izbranega</w:t>
      </w:r>
      <w:r w:rsidRPr="00482772">
        <w:rPr>
          <w:spacing w:val="-4"/>
        </w:rPr>
        <w:t xml:space="preserve"> </w:t>
      </w:r>
      <w:r w:rsidRPr="00482772">
        <w:t>ponudnika</w:t>
      </w:r>
    </w:p>
    <w:p w:rsidR="007D290E" w:rsidRDefault="007D290E" w:rsidP="007D290E">
      <w:pPr>
        <w:pStyle w:val="Telobesedila"/>
        <w:kinsoku w:val="0"/>
        <w:overflowPunct w:val="0"/>
        <w:spacing w:line="264" w:lineRule="auto"/>
        <w:ind w:left="114" w:right="104"/>
        <w:jc w:val="both"/>
      </w:pPr>
    </w:p>
    <w:p w:rsidR="007D290E" w:rsidRDefault="007D290E" w:rsidP="007D290E">
      <w:pPr>
        <w:pStyle w:val="Telobesedila"/>
        <w:kinsoku w:val="0"/>
        <w:overflowPunct w:val="0"/>
        <w:spacing w:line="264" w:lineRule="auto"/>
        <w:ind w:left="114" w:right="104"/>
        <w:jc w:val="both"/>
        <w:rPr>
          <w:color w:val="000000"/>
        </w:rPr>
      </w:pPr>
      <w:r w:rsidRPr="00482772">
        <w:t>Po objavi odločitve o oddaji javnega naročila bo naročnik, na zahtevo ponudnika, ki je oddal</w:t>
      </w:r>
      <w:r w:rsidRPr="00482772">
        <w:rPr>
          <w:spacing w:val="1"/>
        </w:rPr>
        <w:t xml:space="preserve"> </w:t>
      </w:r>
      <w:r w:rsidRPr="00482772">
        <w:rPr>
          <w:spacing w:val="-1"/>
        </w:rPr>
        <w:t>dopustno</w:t>
      </w:r>
      <w:r w:rsidRPr="00482772">
        <w:rPr>
          <w:spacing w:val="-14"/>
        </w:rPr>
        <w:t xml:space="preserve"> </w:t>
      </w:r>
      <w:r w:rsidRPr="00482772">
        <w:rPr>
          <w:spacing w:val="-1"/>
        </w:rPr>
        <w:t>ponudbo,</w:t>
      </w:r>
      <w:r w:rsidRPr="00482772">
        <w:rPr>
          <w:spacing w:val="-15"/>
        </w:rPr>
        <w:t xml:space="preserve"> </w:t>
      </w:r>
      <w:r w:rsidRPr="00482772">
        <w:rPr>
          <w:spacing w:val="-1"/>
        </w:rPr>
        <w:t>dovolil</w:t>
      </w:r>
      <w:r w:rsidRPr="00482772">
        <w:rPr>
          <w:spacing w:val="-15"/>
        </w:rPr>
        <w:t xml:space="preserve"> </w:t>
      </w:r>
      <w:r w:rsidRPr="00482772">
        <w:rPr>
          <w:spacing w:val="-1"/>
        </w:rPr>
        <w:t>vpogled</w:t>
      </w:r>
      <w:r w:rsidRPr="00482772">
        <w:rPr>
          <w:spacing w:val="-14"/>
        </w:rPr>
        <w:t xml:space="preserve"> </w:t>
      </w:r>
      <w:r w:rsidRPr="00482772">
        <w:rPr>
          <w:spacing w:val="-1"/>
        </w:rPr>
        <w:t>v</w:t>
      </w:r>
      <w:r w:rsidRPr="00482772">
        <w:rPr>
          <w:spacing w:val="-16"/>
        </w:rPr>
        <w:t xml:space="preserve"> </w:t>
      </w:r>
      <w:r w:rsidRPr="00482772">
        <w:rPr>
          <w:spacing w:val="-1"/>
        </w:rPr>
        <w:t>dokumentacijo</w:t>
      </w:r>
      <w:r w:rsidRPr="00482772">
        <w:rPr>
          <w:spacing w:val="-14"/>
        </w:rPr>
        <w:t xml:space="preserve"> </w:t>
      </w:r>
      <w:r w:rsidRPr="00482772">
        <w:t>izbranega</w:t>
      </w:r>
      <w:r w:rsidRPr="00482772">
        <w:rPr>
          <w:spacing w:val="-16"/>
        </w:rPr>
        <w:t xml:space="preserve"> </w:t>
      </w:r>
      <w:r w:rsidRPr="00482772">
        <w:t>ponudnika,</w:t>
      </w:r>
      <w:r w:rsidRPr="00482772">
        <w:rPr>
          <w:spacing w:val="-14"/>
        </w:rPr>
        <w:t xml:space="preserve"> </w:t>
      </w:r>
      <w:r w:rsidRPr="00482772">
        <w:t>skladno</w:t>
      </w:r>
      <w:r w:rsidRPr="00482772">
        <w:rPr>
          <w:spacing w:val="-17"/>
        </w:rPr>
        <w:t xml:space="preserve"> </w:t>
      </w:r>
      <w:r w:rsidRPr="00482772">
        <w:t>s</w:t>
      </w:r>
      <w:r w:rsidRPr="00482772">
        <w:rPr>
          <w:spacing w:val="-14"/>
        </w:rPr>
        <w:t xml:space="preserve"> </w:t>
      </w:r>
      <w:r w:rsidRPr="00482772">
        <w:t>35.</w:t>
      </w:r>
      <w:r w:rsidRPr="00482772">
        <w:rPr>
          <w:spacing w:val="-15"/>
        </w:rPr>
        <w:t xml:space="preserve"> </w:t>
      </w:r>
      <w:r w:rsidRPr="00482772">
        <w:t>členom</w:t>
      </w:r>
      <w:r w:rsidRPr="00482772">
        <w:rPr>
          <w:spacing w:val="-59"/>
        </w:rPr>
        <w:t xml:space="preserve"> </w:t>
      </w:r>
      <w:r w:rsidRPr="00482772">
        <w:t>ZJN-3.</w:t>
      </w:r>
      <w:r w:rsidRPr="00482772">
        <w:rPr>
          <w:spacing w:val="-7"/>
        </w:rPr>
        <w:t xml:space="preserve"> </w:t>
      </w:r>
      <w:r w:rsidRPr="00482772">
        <w:t>Ponudnik</w:t>
      </w:r>
      <w:r w:rsidRPr="00482772">
        <w:rPr>
          <w:spacing w:val="-5"/>
        </w:rPr>
        <w:t xml:space="preserve"> </w:t>
      </w:r>
      <w:r w:rsidRPr="00482772">
        <w:t>lahko</w:t>
      </w:r>
      <w:r w:rsidRPr="00482772">
        <w:rPr>
          <w:spacing w:val="-8"/>
        </w:rPr>
        <w:t xml:space="preserve"> </w:t>
      </w:r>
      <w:r w:rsidRPr="00482772">
        <w:t>zahteva</w:t>
      </w:r>
      <w:r w:rsidRPr="00482772">
        <w:rPr>
          <w:spacing w:val="-7"/>
        </w:rPr>
        <w:t xml:space="preserve"> </w:t>
      </w:r>
      <w:r w:rsidRPr="00482772">
        <w:t>vpogled</w:t>
      </w:r>
      <w:r w:rsidRPr="00482772">
        <w:rPr>
          <w:spacing w:val="-8"/>
        </w:rPr>
        <w:t xml:space="preserve"> </w:t>
      </w:r>
      <w:r w:rsidRPr="00482772">
        <w:t>v</w:t>
      </w:r>
      <w:r w:rsidRPr="00482772">
        <w:rPr>
          <w:spacing w:val="-9"/>
        </w:rPr>
        <w:t xml:space="preserve"> </w:t>
      </w:r>
      <w:r>
        <w:t>treh</w:t>
      </w:r>
      <w:r w:rsidRPr="00482772">
        <w:rPr>
          <w:spacing w:val="-8"/>
        </w:rPr>
        <w:t xml:space="preserve"> </w:t>
      </w:r>
      <w:r w:rsidRPr="00482772">
        <w:t>delovnih</w:t>
      </w:r>
      <w:r w:rsidRPr="00482772">
        <w:rPr>
          <w:spacing w:val="-8"/>
        </w:rPr>
        <w:t xml:space="preserve"> </w:t>
      </w:r>
      <w:r w:rsidRPr="00482772">
        <w:t>dneh</w:t>
      </w:r>
      <w:r w:rsidRPr="00482772">
        <w:rPr>
          <w:spacing w:val="-8"/>
        </w:rPr>
        <w:t xml:space="preserve"> </w:t>
      </w:r>
      <w:r w:rsidRPr="00482772">
        <w:t>od</w:t>
      </w:r>
      <w:r w:rsidRPr="00482772">
        <w:rPr>
          <w:spacing w:val="-8"/>
        </w:rPr>
        <w:t xml:space="preserve"> </w:t>
      </w:r>
      <w:r w:rsidRPr="00482772">
        <w:t>objave</w:t>
      </w:r>
      <w:r w:rsidRPr="00482772">
        <w:rPr>
          <w:spacing w:val="-8"/>
        </w:rPr>
        <w:t xml:space="preserve"> </w:t>
      </w:r>
      <w:r w:rsidRPr="00482772">
        <w:t>odločitve,</w:t>
      </w:r>
      <w:r w:rsidRPr="00482772">
        <w:rPr>
          <w:spacing w:val="-6"/>
        </w:rPr>
        <w:t xml:space="preserve"> </w:t>
      </w:r>
      <w:r w:rsidRPr="00482772">
        <w:t>naročnik</w:t>
      </w:r>
      <w:r w:rsidRPr="00482772">
        <w:rPr>
          <w:spacing w:val="-7"/>
        </w:rPr>
        <w:t xml:space="preserve"> </w:t>
      </w:r>
      <w:r w:rsidRPr="00482772">
        <w:t xml:space="preserve">pa </w:t>
      </w:r>
      <w:r w:rsidRPr="00482772">
        <w:rPr>
          <w:spacing w:val="-59"/>
        </w:rPr>
        <w:t xml:space="preserve">    </w:t>
      </w:r>
      <w:r w:rsidRPr="00482772">
        <w:rPr>
          <w:spacing w:val="-1"/>
        </w:rPr>
        <w:t>bo</w:t>
      </w:r>
      <w:r w:rsidRPr="00482772">
        <w:rPr>
          <w:spacing w:val="-14"/>
        </w:rPr>
        <w:t xml:space="preserve"> </w:t>
      </w:r>
      <w:r w:rsidRPr="00482772">
        <w:rPr>
          <w:spacing w:val="-1"/>
        </w:rPr>
        <w:t>dovolil</w:t>
      </w:r>
      <w:r w:rsidRPr="00482772">
        <w:rPr>
          <w:spacing w:val="-15"/>
        </w:rPr>
        <w:t xml:space="preserve"> </w:t>
      </w:r>
      <w:r w:rsidRPr="00482772">
        <w:rPr>
          <w:spacing w:val="-1"/>
        </w:rPr>
        <w:t>vpogled</w:t>
      </w:r>
      <w:r w:rsidRPr="00482772">
        <w:rPr>
          <w:spacing w:val="-14"/>
        </w:rPr>
        <w:t xml:space="preserve"> </w:t>
      </w:r>
      <w:r w:rsidRPr="00482772">
        <w:rPr>
          <w:spacing w:val="-1"/>
        </w:rPr>
        <w:t>v</w:t>
      </w:r>
      <w:r w:rsidRPr="00482772">
        <w:rPr>
          <w:spacing w:val="-16"/>
        </w:rPr>
        <w:t xml:space="preserve"> </w:t>
      </w:r>
      <w:r w:rsidRPr="00482772">
        <w:rPr>
          <w:spacing w:val="-1"/>
        </w:rPr>
        <w:t>ponudbo</w:t>
      </w:r>
      <w:r w:rsidRPr="00482772">
        <w:rPr>
          <w:spacing w:val="-14"/>
        </w:rPr>
        <w:t xml:space="preserve"> </w:t>
      </w:r>
      <w:r w:rsidRPr="00482772">
        <w:rPr>
          <w:spacing w:val="-1"/>
        </w:rPr>
        <w:t>izbranega</w:t>
      </w:r>
      <w:r w:rsidRPr="00482772">
        <w:rPr>
          <w:spacing w:val="-16"/>
        </w:rPr>
        <w:t xml:space="preserve"> </w:t>
      </w:r>
      <w:r w:rsidRPr="00482772">
        <w:rPr>
          <w:spacing w:val="-1"/>
        </w:rPr>
        <w:t>ponudnika</w:t>
      </w:r>
      <w:r w:rsidRPr="00482772">
        <w:rPr>
          <w:spacing w:val="-16"/>
        </w:rPr>
        <w:t xml:space="preserve"> </w:t>
      </w:r>
      <w:r w:rsidRPr="00482772">
        <w:t>najpozneje</w:t>
      </w:r>
      <w:r w:rsidRPr="00482772">
        <w:rPr>
          <w:spacing w:val="-14"/>
        </w:rPr>
        <w:t xml:space="preserve"> </w:t>
      </w:r>
      <w:r w:rsidRPr="00482772">
        <w:t>v</w:t>
      </w:r>
      <w:r w:rsidRPr="00482772">
        <w:rPr>
          <w:spacing w:val="-16"/>
        </w:rPr>
        <w:t xml:space="preserve"> </w:t>
      </w:r>
      <w:r>
        <w:t>treh</w:t>
      </w:r>
      <w:r w:rsidRPr="00482772">
        <w:rPr>
          <w:spacing w:val="-14"/>
        </w:rPr>
        <w:t xml:space="preserve"> </w:t>
      </w:r>
      <w:r w:rsidRPr="00482772">
        <w:t>delovnih</w:t>
      </w:r>
      <w:r w:rsidRPr="00482772">
        <w:rPr>
          <w:spacing w:val="-14"/>
        </w:rPr>
        <w:t xml:space="preserve"> </w:t>
      </w:r>
      <w:r w:rsidRPr="00482772">
        <w:t>dneh</w:t>
      </w:r>
      <w:r w:rsidRPr="00482772">
        <w:rPr>
          <w:spacing w:val="-16"/>
        </w:rPr>
        <w:t xml:space="preserve"> </w:t>
      </w:r>
      <w:r w:rsidRPr="00482772">
        <w:t>od</w:t>
      </w:r>
      <w:r w:rsidRPr="00482772">
        <w:rPr>
          <w:spacing w:val="-14"/>
        </w:rPr>
        <w:t xml:space="preserve"> </w:t>
      </w:r>
      <w:r w:rsidRPr="00482772">
        <w:t>prejema</w:t>
      </w:r>
      <w:r w:rsidRPr="00482772">
        <w:rPr>
          <w:spacing w:val="-59"/>
        </w:rPr>
        <w:t xml:space="preserve"> </w:t>
      </w:r>
      <w:r w:rsidRPr="00482772">
        <w:t>zahteve. Vpogled je brezplačen. Za posredovanje prepisa, fotokopije ali elektronskega zapisa</w:t>
      </w:r>
      <w:r w:rsidRPr="00482772">
        <w:rPr>
          <w:spacing w:val="1"/>
        </w:rPr>
        <w:t xml:space="preserve"> </w:t>
      </w:r>
      <w:r w:rsidRPr="00482772">
        <w:t>zahtevane</w:t>
      </w:r>
      <w:r w:rsidRPr="00482772">
        <w:rPr>
          <w:spacing w:val="1"/>
        </w:rPr>
        <w:t xml:space="preserve"> </w:t>
      </w:r>
      <w:r w:rsidRPr="00482772">
        <w:t>informacije</w:t>
      </w:r>
      <w:r w:rsidRPr="00482772">
        <w:rPr>
          <w:spacing w:val="1"/>
        </w:rPr>
        <w:t xml:space="preserve"> </w:t>
      </w:r>
      <w:r w:rsidRPr="00482772">
        <w:t>lahko</w:t>
      </w:r>
      <w:r w:rsidRPr="00482772">
        <w:rPr>
          <w:spacing w:val="1"/>
        </w:rPr>
        <w:t xml:space="preserve"> </w:t>
      </w:r>
      <w:r w:rsidRPr="00482772">
        <w:t>naročnik</w:t>
      </w:r>
      <w:r w:rsidRPr="00482772">
        <w:rPr>
          <w:spacing w:val="1"/>
        </w:rPr>
        <w:t xml:space="preserve"> </w:t>
      </w:r>
      <w:r w:rsidRPr="00482772">
        <w:t>ponudniku</w:t>
      </w:r>
      <w:r w:rsidRPr="00482772">
        <w:rPr>
          <w:spacing w:val="1"/>
        </w:rPr>
        <w:t xml:space="preserve"> </w:t>
      </w:r>
      <w:r w:rsidRPr="00482772">
        <w:t>zaračuna</w:t>
      </w:r>
      <w:r w:rsidRPr="00482772">
        <w:rPr>
          <w:spacing w:val="1"/>
        </w:rPr>
        <w:t xml:space="preserve"> </w:t>
      </w:r>
      <w:r w:rsidRPr="00482772">
        <w:t>materialne</w:t>
      </w:r>
      <w:r w:rsidRPr="00482772">
        <w:rPr>
          <w:spacing w:val="1"/>
        </w:rPr>
        <w:t xml:space="preserve"> </w:t>
      </w:r>
      <w:r w:rsidRPr="00482772">
        <w:t>stroške.</w:t>
      </w:r>
      <w:r w:rsidRPr="00482772">
        <w:rPr>
          <w:spacing w:val="1"/>
        </w:rPr>
        <w:t xml:space="preserve"> </w:t>
      </w:r>
      <w:r w:rsidRPr="00482772">
        <w:t>Ponudnik</w:t>
      </w:r>
      <w:r w:rsidRPr="00482772">
        <w:rPr>
          <w:spacing w:val="1"/>
        </w:rPr>
        <w:t xml:space="preserve"> </w:t>
      </w:r>
      <w:r w:rsidRPr="00482772">
        <w:t>zahtevo za vpogled poda s priporočeno pošiljko na naslov naročnika iz točke 1.1. ali na</w:t>
      </w:r>
      <w:r w:rsidRPr="00482772">
        <w:rPr>
          <w:spacing w:val="1"/>
        </w:rPr>
        <w:t xml:space="preserve"> </w:t>
      </w:r>
      <w:r w:rsidRPr="00482772">
        <w:t>elektronski</w:t>
      </w:r>
      <w:r w:rsidRPr="00482772">
        <w:rPr>
          <w:spacing w:val="-1"/>
        </w:rPr>
        <w:t xml:space="preserve"> </w:t>
      </w:r>
      <w:r w:rsidRPr="00482772">
        <w:t>naslov:</w:t>
      </w:r>
      <w:r w:rsidRPr="00482772">
        <w:rPr>
          <w:spacing w:val="2"/>
        </w:rPr>
        <w:t xml:space="preserve"> </w:t>
      </w:r>
      <w:hyperlink r:id="rId13" w:history="1">
        <w:r w:rsidRPr="00482772">
          <w:rPr>
            <w:color w:val="0562C1"/>
            <w:u w:val="single"/>
          </w:rPr>
          <w:t>mestna.obcina@maribor.si</w:t>
        </w:r>
        <w:r w:rsidRPr="00482772">
          <w:rPr>
            <w:color w:val="0562C1"/>
            <w:spacing w:val="-2"/>
          </w:rPr>
          <w:t xml:space="preserve"> </w:t>
        </w:r>
      </w:hyperlink>
      <w:r w:rsidRPr="00482772">
        <w:rPr>
          <w:color w:val="000000"/>
        </w:rPr>
        <w:t>.</w:t>
      </w:r>
    </w:p>
    <w:p w:rsidR="007D290E" w:rsidRDefault="007D290E" w:rsidP="007D290E">
      <w:pPr>
        <w:pStyle w:val="Telobesedila"/>
        <w:kinsoku w:val="0"/>
        <w:overflowPunct w:val="0"/>
        <w:spacing w:line="264" w:lineRule="auto"/>
        <w:ind w:left="114" w:right="104"/>
        <w:jc w:val="both"/>
        <w:rPr>
          <w:color w:val="000000"/>
        </w:rPr>
      </w:pPr>
    </w:p>
    <w:p w:rsidR="007D290E" w:rsidRPr="00CD3752" w:rsidRDefault="007D290E" w:rsidP="007D290E">
      <w:pPr>
        <w:pStyle w:val="Telobesedila"/>
        <w:kinsoku w:val="0"/>
        <w:overflowPunct w:val="0"/>
        <w:spacing w:line="264" w:lineRule="auto"/>
        <w:ind w:left="114" w:right="104"/>
        <w:jc w:val="both"/>
        <w:rPr>
          <w:color w:val="000000"/>
        </w:rPr>
      </w:pPr>
    </w:p>
    <w:p w:rsidR="007D290E" w:rsidRPr="00CD3752" w:rsidRDefault="007D290E" w:rsidP="007D290E">
      <w:pPr>
        <w:pStyle w:val="Odstavekseznama"/>
        <w:widowControl/>
        <w:numPr>
          <w:ilvl w:val="1"/>
          <w:numId w:val="25"/>
        </w:numPr>
        <w:autoSpaceDE/>
        <w:autoSpaceDN/>
        <w:adjustRightInd/>
        <w:spacing w:line="276" w:lineRule="auto"/>
        <w:jc w:val="both"/>
        <w:rPr>
          <w:b/>
          <w:bCs/>
          <w:sz w:val="22"/>
          <w:szCs w:val="22"/>
        </w:rPr>
      </w:pPr>
      <w:r>
        <w:rPr>
          <w:b/>
          <w:bCs/>
          <w:sz w:val="22"/>
          <w:szCs w:val="22"/>
        </w:rPr>
        <w:t xml:space="preserve">   Pogodba</w:t>
      </w:r>
    </w:p>
    <w:p w:rsidR="007D290E" w:rsidRPr="003D76C1" w:rsidRDefault="007D290E" w:rsidP="007D290E">
      <w:pPr>
        <w:pStyle w:val="Odstavekseznama"/>
        <w:spacing w:line="276" w:lineRule="auto"/>
        <w:ind w:left="720"/>
        <w:rPr>
          <w:b/>
          <w:bCs/>
          <w:szCs w:val="22"/>
        </w:rPr>
      </w:pPr>
    </w:p>
    <w:p w:rsidR="007D290E" w:rsidRPr="00DE5B05" w:rsidRDefault="007D290E" w:rsidP="007D290E">
      <w:pPr>
        <w:spacing w:line="276" w:lineRule="auto"/>
      </w:pPr>
      <w:r w:rsidRPr="005508F7">
        <w:t>Naročnik bo z izbranim ponudnikom</w:t>
      </w:r>
      <w:r>
        <w:t xml:space="preserve"> </w:t>
      </w:r>
      <w:r w:rsidRPr="005508F7">
        <w:t xml:space="preserve">sklenil </w:t>
      </w:r>
      <w:r>
        <w:t>pogodbo v skladu z določbami vzorca pogodbe</w:t>
      </w:r>
      <w:r w:rsidRPr="005508F7">
        <w:t xml:space="preserve">. Izbrani ponudnik bo s podpisom </w:t>
      </w:r>
      <w:r>
        <w:t>pogodbe  podal tudi</w:t>
      </w:r>
      <w:r w:rsidRPr="005508F7">
        <w:t xml:space="preserve"> izjavo o »nepovezanosti s funkcionarjem oz. njegovim družinskim članom«.</w:t>
      </w:r>
    </w:p>
    <w:p w:rsidR="007D290E" w:rsidRPr="00482772" w:rsidRDefault="007D290E" w:rsidP="007D290E">
      <w:pPr>
        <w:pStyle w:val="Telobesedila"/>
        <w:kinsoku w:val="0"/>
        <w:overflowPunct w:val="0"/>
        <w:spacing w:line="264" w:lineRule="auto"/>
        <w:rPr>
          <w:sz w:val="12"/>
          <w:szCs w:val="12"/>
        </w:rPr>
      </w:pPr>
    </w:p>
    <w:p w:rsidR="007D290E" w:rsidRPr="00482772" w:rsidRDefault="007D290E" w:rsidP="007D290E">
      <w:pPr>
        <w:pStyle w:val="Telobesedila"/>
        <w:kinsoku w:val="0"/>
        <w:overflowPunct w:val="0"/>
        <w:spacing w:line="264" w:lineRule="auto"/>
        <w:rPr>
          <w:sz w:val="12"/>
          <w:szCs w:val="12"/>
        </w:rPr>
      </w:pPr>
    </w:p>
    <w:p w:rsidR="007D290E" w:rsidRPr="00482772" w:rsidRDefault="007D290E" w:rsidP="007D290E">
      <w:pPr>
        <w:pStyle w:val="Telobesedila"/>
        <w:kinsoku w:val="0"/>
        <w:overflowPunct w:val="0"/>
        <w:spacing w:line="264" w:lineRule="auto"/>
        <w:ind w:left="114" w:right="108"/>
        <w:jc w:val="both"/>
      </w:pPr>
      <w:bookmarkStart w:id="36" w:name="3.7._Zmanjšanje_naročenih_del"/>
      <w:bookmarkEnd w:id="36"/>
    </w:p>
    <w:p w:rsidR="007D290E" w:rsidRPr="00482772" w:rsidRDefault="007D290E" w:rsidP="007D290E">
      <w:pPr>
        <w:pStyle w:val="Naslov1"/>
        <w:numPr>
          <w:ilvl w:val="1"/>
          <w:numId w:val="25"/>
        </w:numPr>
        <w:tabs>
          <w:tab w:val="left" w:pos="835"/>
        </w:tabs>
        <w:kinsoku w:val="0"/>
        <w:overflowPunct w:val="0"/>
        <w:spacing w:line="264" w:lineRule="auto"/>
      </w:pPr>
      <w:bookmarkStart w:id="37" w:name="3.8._Pravno_varstvo"/>
      <w:bookmarkEnd w:id="37"/>
      <w:r>
        <w:t xml:space="preserve">   </w:t>
      </w:r>
      <w:r w:rsidRPr="00482772">
        <w:t>Pravno</w:t>
      </w:r>
      <w:r w:rsidRPr="00482772">
        <w:rPr>
          <w:spacing w:val="-9"/>
        </w:rPr>
        <w:t xml:space="preserve"> </w:t>
      </w:r>
      <w:r w:rsidRPr="00482772">
        <w:t>varstvo</w:t>
      </w:r>
    </w:p>
    <w:p w:rsidR="007D290E" w:rsidRDefault="007D290E" w:rsidP="007D290E">
      <w:pPr>
        <w:spacing w:line="276" w:lineRule="auto"/>
        <w:ind w:left="114"/>
        <w:jc w:val="both"/>
      </w:pPr>
    </w:p>
    <w:p w:rsidR="007D290E" w:rsidRPr="007E72E9" w:rsidRDefault="007D290E" w:rsidP="007D290E">
      <w:pPr>
        <w:spacing w:line="276" w:lineRule="auto"/>
        <w:ind w:left="114"/>
        <w:jc w:val="both"/>
      </w:pPr>
      <w:r w:rsidRPr="007E72E9">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rsidR="007D290E" w:rsidRPr="007E72E9" w:rsidRDefault="007D290E" w:rsidP="007D290E">
      <w:pPr>
        <w:spacing w:line="276" w:lineRule="auto"/>
        <w:ind w:left="114"/>
        <w:jc w:val="both"/>
      </w:pPr>
    </w:p>
    <w:p w:rsidR="007D290E" w:rsidRPr="007E72E9" w:rsidRDefault="007D290E" w:rsidP="007D290E">
      <w:pPr>
        <w:spacing w:line="276" w:lineRule="auto"/>
        <w:ind w:left="114"/>
        <w:jc w:val="both"/>
      </w:pPr>
      <w:r w:rsidRPr="007E72E9">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rsidR="007D290E" w:rsidRPr="007E72E9" w:rsidRDefault="007D290E" w:rsidP="007D290E">
      <w:pPr>
        <w:spacing w:line="276" w:lineRule="auto"/>
        <w:ind w:left="114"/>
        <w:jc w:val="both"/>
      </w:pPr>
    </w:p>
    <w:p w:rsidR="007D290E" w:rsidRPr="007E72E9" w:rsidRDefault="007D290E" w:rsidP="007D290E">
      <w:pPr>
        <w:spacing w:line="276" w:lineRule="auto"/>
        <w:ind w:left="114"/>
        <w:jc w:val="both"/>
      </w:pPr>
      <w:r w:rsidRPr="007E72E9">
        <w:t>Vlagatelj mora zahtevku za revizijo priložiti oz. navesti:</w:t>
      </w:r>
    </w:p>
    <w:p w:rsidR="007D290E" w:rsidRPr="007E72E9" w:rsidRDefault="007D290E" w:rsidP="007D290E">
      <w:pPr>
        <w:pStyle w:val="BULLETSTEXT10pt"/>
        <w:numPr>
          <w:ilvl w:val="0"/>
          <w:numId w:val="23"/>
        </w:numPr>
        <w:spacing w:line="276" w:lineRule="auto"/>
        <w:ind w:left="834"/>
        <w:jc w:val="both"/>
        <w:rPr>
          <w:rFonts w:ascii="Arial" w:hAnsi="Arial" w:cs="Arial"/>
          <w:sz w:val="22"/>
          <w:szCs w:val="22"/>
        </w:rPr>
      </w:pPr>
      <w:r w:rsidRPr="007E72E9">
        <w:rPr>
          <w:rFonts w:ascii="Arial" w:hAnsi="Arial" w:cs="Arial"/>
          <w:sz w:val="22"/>
          <w:szCs w:val="22"/>
        </w:rPr>
        <w:t>ime in naslov vlagatelja zahtevka (v nadaljnjem besedilu: vlagatelj) ter kontaktno osebo,</w:t>
      </w:r>
    </w:p>
    <w:p w:rsidR="007D290E" w:rsidRPr="007E72E9" w:rsidRDefault="007D290E" w:rsidP="007D290E">
      <w:pPr>
        <w:pStyle w:val="BULLETSTEXT10pt"/>
        <w:numPr>
          <w:ilvl w:val="0"/>
          <w:numId w:val="23"/>
        </w:numPr>
        <w:spacing w:line="276" w:lineRule="auto"/>
        <w:ind w:left="834"/>
        <w:jc w:val="both"/>
        <w:rPr>
          <w:rFonts w:ascii="Arial" w:hAnsi="Arial" w:cs="Arial"/>
          <w:sz w:val="22"/>
          <w:szCs w:val="22"/>
        </w:rPr>
      </w:pPr>
      <w:r w:rsidRPr="007E72E9">
        <w:rPr>
          <w:rFonts w:ascii="Arial" w:hAnsi="Arial" w:cs="Arial"/>
          <w:sz w:val="22"/>
          <w:szCs w:val="22"/>
        </w:rPr>
        <w:t>ime naročnika,</w:t>
      </w:r>
    </w:p>
    <w:p w:rsidR="007D290E" w:rsidRPr="007E72E9" w:rsidRDefault="007D290E" w:rsidP="007D290E">
      <w:pPr>
        <w:pStyle w:val="BULLETSTEXT10pt"/>
        <w:numPr>
          <w:ilvl w:val="0"/>
          <w:numId w:val="23"/>
        </w:numPr>
        <w:spacing w:line="276" w:lineRule="auto"/>
        <w:ind w:left="834"/>
        <w:jc w:val="both"/>
        <w:rPr>
          <w:rFonts w:ascii="Arial" w:hAnsi="Arial" w:cs="Arial"/>
          <w:sz w:val="22"/>
          <w:szCs w:val="22"/>
        </w:rPr>
      </w:pPr>
      <w:r w:rsidRPr="007E72E9">
        <w:rPr>
          <w:rFonts w:ascii="Arial" w:hAnsi="Arial" w:cs="Arial"/>
          <w:sz w:val="22"/>
          <w:szCs w:val="22"/>
        </w:rPr>
        <w:t>oznako javnega naročila,</w:t>
      </w:r>
    </w:p>
    <w:p w:rsidR="007D290E" w:rsidRPr="007E72E9" w:rsidRDefault="007D290E" w:rsidP="007D290E">
      <w:pPr>
        <w:pStyle w:val="BULLETSTEXT10pt"/>
        <w:numPr>
          <w:ilvl w:val="0"/>
          <w:numId w:val="23"/>
        </w:numPr>
        <w:spacing w:line="276" w:lineRule="auto"/>
        <w:ind w:left="834"/>
        <w:jc w:val="both"/>
        <w:rPr>
          <w:rFonts w:ascii="Arial" w:hAnsi="Arial" w:cs="Arial"/>
          <w:sz w:val="22"/>
          <w:szCs w:val="22"/>
        </w:rPr>
      </w:pPr>
      <w:r w:rsidRPr="007E72E9">
        <w:rPr>
          <w:rFonts w:ascii="Arial" w:hAnsi="Arial" w:cs="Arial"/>
          <w:sz w:val="22"/>
          <w:szCs w:val="22"/>
        </w:rPr>
        <w:t>predmet javnega naročila,</w:t>
      </w:r>
    </w:p>
    <w:p w:rsidR="007D290E" w:rsidRPr="007E72E9" w:rsidRDefault="007D290E" w:rsidP="007D290E">
      <w:pPr>
        <w:pStyle w:val="BULLETSTEXT10pt"/>
        <w:numPr>
          <w:ilvl w:val="0"/>
          <w:numId w:val="23"/>
        </w:numPr>
        <w:spacing w:line="276" w:lineRule="auto"/>
        <w:ind w:left="834"/>
        <w:jc w:val="both"/>
        <w:rPr>
          <w:rFonts w:ascii="Arial" w:hAnsi="Arial" w:cs="Arial"/>
          <w:sz w:val="22"/>
          <w:szCs w:val="22"/>
        </w:rPr>
      </w:pPr>
      <w:r w:rsidRPr="007E72E9">
        <w:rPr>
          <w:rFonts w:ascii="Arial" w:hAnsi="Arial" w:cs="Arial"/>
          <w:sz w:val="22"/>
          <w:szCs w:val="22"/>
        </w:rPr>
        <w:t>pooblastilo za zastopanje v predrevizijskem in revizijskem postopku, če vlagatelj nastopa s pooblaščencem,</w:t>
      </w:r>
    </w:p>
    <w:p w:rsidR="007D290E" w:rsidRPr="007E72E9" w:rsidRDefault="007D290E" w:rsidP="007D290E">
      <w:pPr>
        <w:pStyle w:val="BULLETSTEXT10pt"/>
        <w:numPr>
          <w:ilvl w:val="0"/>
          <w:numId w:val="23"/>
        </w:numPr>
        <w:spacing w:line="276" w:lineRule="auto"/>
        <w:ind w:left="834"/>
        <w:jc w:val="both"/>
        <w:rPr>
          <w:rFonts w:ascii="Arial" w:hAnsi="Arial" w:cs="Arial"/>
          <w:sz w:val="22"/>
          <w:szCs w:val="22"/>
        </w:rPr>
      </w:pPr>
      <w:r w:rsidRPr="007E72E9">
        <w:rPr>
          <w:rFonts w:ascii="Arial" w:hAnsi="Arial" w:cs="Arial"/>
          <w:sz w:val="22"/>
          <w:szCs w:val="22"/>
        </w:rPr>
        <w:t xml:space="preserve">potrdilo o vplačilu takse v višini </w:t>
      </w:r>
      <w:r>
        <w:rPr>
          <w:rFonts w:ascii="Arial" w:hAnsi="Arial" w:cs="Arial"/>
          <w:sz w:val="22"/>
          <w:szCs w:val="22"/>
        </w:rPr>
        <w:t>4</w:t>
      </w:r>
      <w:r w:rsidRPr="007E72E9">
        <w:rPr>
          <w:rFonts w:ascii="Arial" w:hAnsi="Arial" w:cs="Arial"/>
          <w:sz w:val="22"/>
          <w:szCs w:val="22"/>
        </w:rPr>
        <w:t>.000 EUR na račun SI56 0110 0100 0358 802 (sklic 16110-7111290-XXXXXXXX, pri čemer je XXXXXX številka obvestila o naročilu iz Portala javnih naročil, ki je podana v obliki JNXXXXXX/20XX-B01).</w:t>
      </w:r>
    </w:p>
    <w:p w:rsidR="007D290E" w:rsidRPr="007E72E9" w:rsidRDefault="007D290E" w:rsidP="007D290E">
      <w:pPr>
        <w:pStyle w:val="BULLETSTEXT10pt"/>
        <w:numPr>
          <w:ilvl w:val="0"/>
          <w:numId w:val="0"/>
        </w:numPr>
        <w:spacing w:line="276" w:lineRule="auto"/>
        <w:ind w:left="340" w:hanging="226"/>
        <w:jc w:val="both"/>
        <w:rPr>
          <w:rFonts w:ascii="Arial" w:hAnsi="Arial" w:cs="Arial"/>
          <w:sz w:val="22"/>
          <w:szCs w:val="22"/>
        </w:rPr>
      </w:pPr>
    </w:p>
    <w:p w:rsidR="007D290E" w:rsidRPr="007E72E9" w:rsidRDefault="007D290E" w:rsidP="007D290E">
      <w:pPr>
        <w:pStyle w:val="BULLETSTEXT10pt"/>
        <w:numPr>
          <w:ilvl w:val="0"/>
          <w:numId w:val="0"/>
        </w:numPr>
        <w:spacing w:line="276" w:lineRule="auto"/>
        <w:ind w:left="114"/>
        <w:jc w:val="both"/>
        <w:rPr>
          <w:rFonts w:ascii="Arial" w:hAnsi="Arial" w:cs="Arial"/>
          <w:sz w:val="22"/>
          <w:szCs w:val="22"/>
        </w:rPr>
      </w:pPr>
      <w:r w:rsidRPr="007E72E9">
        <w:rPr>
          <w:rFonts w:ascii="Arial" w:hAnsi="Arial" w:cs="Arial"/>
          <w:sz w:val="22"/>
          <w:szCs w:val="22"/>
        </w:rPr>
        <w:t xml:space="preserve">Vlagatelj po preteku roka, določenega za predložitev ponudb, ne more navajati kršitev, ki so mu bile ali bi mu morale biti znane pred potekom tega roka, pa kljub temu ni vložil zahtevka za revizijo </w:t>
      </w:r>
      <w:r w:rsidRPr="007E72E9">
        <w:rPr>
          <w:rFonts w:ascii="Arial" w:hAnsi="Arial" w:cs="Arial"/>
          <w:sz w:val="22"/>
          <w:szCs w:val="22"/>
        </w:rPr>
        <w:lastRenderedPageBreak/>
        <w:t>že pred potekom roka, določenega za predložitev ponudb, razen v primerih, ko dokaže, da zatrjevanih kršitev objektivno ni bilo mogoče ugotoviti pred tem trenutkom.</w:t>
      </w:r>
    </w:p>
    <w:p w:rsidR="007D290E" w:rsidRPr="007E72E9" w:rsidRDefault="007D290E" w:rsidP="007D290E">
      <w:pPr>
        <w:pStyle w:val="BULLETSTEXT10pt"/>
        <w:numPr>
          <w:ilvl w:val="0"/>
          <w:numId w:val="0"/>
        </w:numPr>
        <w:spacing w:line="276" w:lineRule="auto"/>
        <w:ind w:left="114"/>
        <w:jc w:val="both"/>
        <w:rPr>
          <w:rFonts w:ascii="Arial" w:hAnsi="Arial" w:cs="Arial"/>
          <w:sz w:val="22"/>
          <w:szCs w:val="22"/>
        </w:rPr>
      </w:pPr>
    </w:p>
    <w:p w:rsidR="007D290E" w:rsidRPr="007E72E9" w:rsidRDefault="007D290E" w:rsidP="007D290E">
      <w:pPr>
        <w:spacing w:line="276" w:lineRule="auto"/>
        <w:ind w:left="114"/>
        <w:jc w:val="both"/>
      </w:pPr>
      <w:r w:rsidRPr="007E72E9">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7D290E" w:rsidRDefault="007D290E" w:rsidP="007D290E">
      <w:pPr>
        <w:pStyle w:val="Telobesedila"/>
        <w:kinsoku w:val="0"/>
        <w:overflowPunct w:val="0"/>
        <w:spacing w:line="264" w:lineRule="auto"/>
        <w:ind w:left="114" w:right="108"/>
        <w:jc w:val="both"/>
      </w:pPr>
    </w:p>
    <w:p w:rsidR="007D290E" w:rsidRPr="00482772" w:rsidRDefault="007D290E" w:rsidP="007D290E">
      <w:pPr>
        <w:pStyle w:val="Telobesedila"/>
        <w:kinsoku w:val="0"/>
        <w:overflowPunct w:val="0"/>
        <w:spacing w:line="264" w:lineRule="auto"/>
        <w:rPr>
          <w:sz w:val="24"/>
          <w:szCs w:val="24"/>
        </w:rPr>
      </w:pPr>
    </w:p>
    <w:p w:rsidR="007D290E" w:rsidRPr="00482772" w:rsidRDefault="007D290E" w:rsidP="007D290E">
      <w:pPr>
        <w:pStyle w:val="Naslov1"/>
        <w:numPr>
          <w:ilvl w:val="0"/>
          <w:numId w:val="25"/>
        </w:numPr>
        <w:tabs>
          <w:tab w:val="left" w:pos="475"/>
        </w:tabs>
        <w:kinsoku w:val="0"/>
        <w:overflowPunct w:val="0"/>
        <w:spacing w:line="264" w:lineRule="auto"/>
        <w:ind w:left="474" w:hanging="361"/>
      </w:pPr>
      <w:bookmarkStart w:id="38" w:name="4._POGOJI_ZA_UGOTAVLJANJE_SPOSOBNOSTI"/>
      <w:bookmarkEnd w:id="38"/>
      <w:r w:rsidRPr="00482772">
        <w:t>POGOJI</w:t>
      </w:r>
      <w:r w:rsidRPr="00482772">
        <w:rPr>
          <w:spacing w:val="-1"/>
        </w:rPr>
        <w:t xml:space="preserve"> </w:t>
      </w:r>
      <w:r w:rsidRPr="00482772">
        <w:t>ZA</w:t>
      </w:r>
      <w:r w:rsidRPr="00482772">
        <w:rPr>
          <w:spacing w:val="-7"/>
        </w:rPr>
        <w:t xml:space="preserve"> </w:t>
      </w:r>
      <w:r w:rsidRPr="00482772">
        <w:t>UGOTAVLJANJE SPOSOBNOSTI</w:t>
      </w:r>
    </w:p>
    <w:p w:rsidR="007D290E" w:rsidRPr="00482772" w:rsidRDefault="007D290E" w:rsidP="007D290E">
      <w:pPr>
        <w:pStyle w:val="Telobesedila"/>
        <w:kinsoku w:val="0"/>
        <w:overflowPunct w:val="0"/>
        <w:spacing w:line="264" w:lineRule="auto"/>
        <w:rPr>
          <w:b/>
          <w:bCs/>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170"/>
        <w:gridCol w:w="4649"/>
      </w:tblGrid>
      <w:tr w:rsidR="007D290E" w:rsidRPr="00482772" w:rsidTr="007D290E">
        <w:tc>
          <w:tcPr>
            <w:tcW w:w="9639" w:type="dxa"/>
            <w:gridSpan w:val="3"/>
            <w:shd w:val="clear" w:color="auto" w:fill="ED7D31"/>
          </w:tcPr>
          <w:p w:rsidR="007D290E" w:rsidRPr="00482772" w:rsidRDefault="007D290E" w:rsidP="007D290E">
            <w:pPr>
              <w:spacing w:line="264" w:lineRule="auto"/>
              <w:rPr>
                <w:b/>
                <w:color w:val="000000"/>
                <w:lang w:eastAsia="en-US"/>
              </w:rPr>
            </w:pPr>
            <w:r w:rsidRPr="00482772">
              <w:rPr>
                <w:b/>
                <w:color w:val="000000"/>
                <w:lang w:eastAsia="en-US"/>
              </w:rPr>
              <w:t>4.1 Razlogi za izključitev gospodarskega subjekta iz sodelovanja v postopku javnega naročanja</w:t>
            </w:r>
          </w:p>
        </w:tc>
      </w:tr>
      <w:tr w:rsidR="007D290E" w:rsidRPr="00482772" w:rsidTr="007D290E">
        <w:tc>
          <w:tcPr>
            <w:tcW w:w="4990" w:type="dxa"/>
            <w:gridSpan w:val="2"/>
          </w:tcPr>
          <w:p w:rsidR="007D290E" w:rsidRPr="00482772" w:rsidRDefault="007D290E" w:rsidP="007D290E">
            <w:pPr>
              <w:widowControl/>
              <w:numPr>
                <w:ilvl w:val="0"/>
                <w:numId w:val="6"/>
              </w:numPr>
              <w:autoSpaceDE/>
              <w:autoSpaceDN/>
              <w:adjustRightInd/>
              <w:spacing w:line="264" w:lineRule="auto"/>
              <w:jc w:val="both"/>
              <w:rPr>
                <w:color w:val="000000"/>
                <w:lang w:eastAsia="en-US"/>
              </w:rPr>
            </w:pPr>
            <w:r w:rsidRPr="00482772">
              <w:rPr>
                <w:color w:val="000000"/>
                <w:lang w:eastAsia="en-US"/>
              </w:rPr>
              <w:t>Ponudnik, vse osebe, ki so članice upravnega, vodstvenega ali nadzornega organa in vse osebe, ki so pooblaščene za zastopanje ali odločanje ali nadzor v njem, niso bile pravnomočno obsojene zaradi kaznivih dejanj, kot jih določa prvi odstavek 75. člena ZJN-3.</w:t>
            </w:r>
          </w:p>
        </w:tc>
        <w:tc>
          <w:tcPr>
            <w:tcW w:w="4649" w:type="dxa"/>
          </w:tcPr>
          <w:p w:rsidR="007D290E" w:rsidRPr="00863FEF" w:rsidRDefault="007D290E" w:rsidP="007D290E">
            <w:pPr>
              <w:pStyle w:val="TableParagraph"/>
              <w:spacing w:before="2"/>
              <w:rPr>
                <w:b/>
                <w:sz w:val="22"/>
                <w:szCs w:val="22"/>
              </w:rPr>
            </w:pPr>
            <w:r w:rsidRPr="00863FEF">
              <w:rPr>
                <w:b/>
                <w:sz w:val="22"/>
                <w:szCs w:val="22"/>
              </w:rPr>
              <w:t>Dokazilo:</w:t>
            </w:r>
          </w:p>
          <w:p w:rsidR="007D290E" w:rsidRPr="00863FEF" w:rsidRDefault="007D290E" w:rsidP="007D290E">
            <w:pPr>
              <w:pStyle w:val="TableParagraph"/>
              <w:numPr>
                <w:ilvl w:val="0"/>
                <w:numId w:val="17"/>
              </w:numPr>
              <w:tabs>
                <w:tab w:val="left" w:pos="467"/>
                <w:tab w:val="left" w:pos="468"/>
              </w:tabs>
              <w:adjustRightInd/>
              <w:spacing w:before="44"/>
              <w:ind w:left="467" w:hanging="361"/>
              <w:jc w:val="left"/>
              <w:rPr>
                <w:sz w:val="22"/>
                <w:szCs w:val="22"/>
              </w:rPr>
            </w:pPr>
            <w:r w:rsidRPr="00863FEF">
              <w:rPr>
                <w:sz w:val="22"/>
                <w:szCs w:val="22"/>
              </w:rPr>
              <w:t>Izpolnjen</w:t>
            </w:r>
            <w:r w:rsidRPr="00863FEF">
              <w:rPr>
                <w:spacing w:val="-2"/>
                <w:sz w:val="22"/>
                <w:szCs w:val="22"/>
              </w:rPr>
              <w:t xml:space="preserve"> </w:t>
            </w:r>
            <w:r w:rsidRPr="00863FEF">
              <w:rPr>
                <w:sz w:val="22"/>
                <w:szCs w:val="22"/>
              </w:rPr>
              <w:t>obrazec</w:t>
            </w:r>
            <w:r w:rsidRPr="00863FEF">
              <w:rPr>
                <w:spacing w:val="-2"/>
                <w:sz w:val="22"/>
                <w:szCs w:val="22"/>
              </w:rPr>
              <w:t xml:space="preserve"> </w:t>
            </w:r>
            <w:r w:rsidRPr="00863FEF">
              <w:rPr>
                <w:sz w:val="22"/>
                <w:szCs w:val="22"/>
              </w:rPr>
              <w:t>ESPD</w:t>
            </w:r>
          </w:p>
          <w:p w:rsidR="007D290E" w:rsidRPr="00863FEF" w:rsidRDefault="007D290E" w:rsidP="007D290E">
            <w:pPr>
              <w:pStyle w:val="TableParagraph"/>
              <w:numPr>
                <w:ilvl w:val="0"/>
                <w:numId w:val="17"/>
              </w:numPr>
              <w:tabs>
                <w:tab w:val="left" w:pos="467"/>
                <w:tab w:val="left" w:pos="468"/>
              </w:tabs>
              <w:adjustRightInd/>
              <w:spacing w:before="33" w:line="237" w:lineRule="auto"/>
              <w:ind w:right="1676" w:firstLine="0"/>
              <w:jc w:val="left"/>
              <w:rPr>
                <w:sz w:val="22"/>
                <w:szCs w:val="22"/>
              </w:rPr>
            </w:pPr>
            <w:r w:rsidRPr="00863FEF">
              <w:rPr>
                <w:sz w:val="22"/>
                <w:szCs w:val="22"/>
              </w:rPr>
              <w:t xml:space="preserve">Pooblastilo </w:t>
            </w:r>
            <w:r>
              <w:rPr>
                <w:sz w:val="22"/>
                <w:szCs w:val="22"/>
              </w:rPr>
              <w:t xml:space="preserve">OBRAZEC </w:t>
            </w:r>
            <w:r w:rsidRPr="00863FEF">
              <w:rPr>
                <w:sz w:val="22"/>
                <w:szCs w:val="22"/>
              </w:rPr>
              <w:t xml:space="preserve">4. in </w:t>
            </w:r>
            <w:r>
              <w:rPr>
                <w:sz w:val="22"/>
                <w:szCs w:val="22"/>
              </w:rPr>
              <w:t>4</w:t>
            </w:r>
            <w:r w:rsidRPr="00863FEF">
              <w:rPr>
                <w:sz w:val="22"/>
                <w:szCs w:val="22"/>
              </w:rPr>
              <w:t>.1.</w:t>
            </w:r>
            <w:r w:rsidRPr="00863FEF">
              <w:rPr>
                <w:spacing w:val="-59"/>
                <w:sz w:val="22"/>
                <w:szCs w:val="22"/>
              </w:rPr>
              <w:t xml:space="preserve"> </w:t>
            </w:r>
          </w:p>
          <w:p w:rsidR="007D290E" w:rsidRDefault="007D290E" w:rsidP="007D290E">
            <w:pPr>
              <w:pStyle w:val="TableParagraph"/>
              <w:tabs>
                <w:tab w:val="left" w:pos="467"/>
                <w:tab w:val="left" w:pos="468"/>
              </w:tabs>
              <w:adjustRightInd/>
              <w:spacing w:before="33" w:line="237" w:lineRule="auto"/>
              <w:ind w:right="1676"/>
              <w:jc w:val="left"/>
              <w:rPr>
                <w:sz w:val="22"/>
                <w:szCs w:val="22"/>
              </w:rPr>
            </w:pPr>
          </w:p>
          <w:p w:rsidR="007D290E" w:rsidRDefault="007D290E" w:rsidP="007D290E">
            <w:pPr>
              <w:pStyle w:val="TableParagraph"/>
              <w:tabs>
                <w:tab w:val="left" w:pos="467"/>
                <w:tab w:val="left" w:pos="468"/>
              </w:tabs>
              <w:adjustRightInd/>
              <w:spacing w:before="33" w:line="237" w:lineRule="auto"/>
              <w:ind w:left="0" w:right="1676"/>
              <w:jc w:val="left"/>
              <w:rPr>
                <w:sz w:val="22"/>
                <w:szCs w:val="22"/>
              </w:rPr>
            </w:pPr>
            <w:r>
              <w:rPr>
                <w:sz w:val="22"/>
                <w:szCs w:val="22"/>
              </w:rPr>
              <w:t>a</w:t>
            </w:r>
            <w:r w:rsidRPr="00863FEF">
              <w:rPr>
                <w:sz w:val="22"/>
                <w:szCs w:val="22"/>
              </w:rPr>
              <w:t>li</w:t>
            </w:r>
          </w:p>
          <w:p w:rsidR="007D290E" w:rsidRPr="00863FEF" w:rsidRDefault="007D290E" w:rsidP="007D290E">
            <w:pPr>
              <w:pStyle w:val="TableParagraph"/>
              <w:tabs>
                <w:tab w:val="left" w:pos="467"/>
                <w:tab w:val="left" w:pos="468"/>
              </w:tabs>
              <w:adjustRightInd/>
              <w:spacing w:before="33" w:line="237" w:lineRule="auto"/>
              <w:ind w:left="0" w:right="1676"/>
              <w:jc w:val="left"/>
              <w:rPr>
                <w:sz w:val="22"/>
                <w:szCs w:val="22"/>
              </w:rPr>
            </w:pPr>
          </w:p>
          <w:p w:rsidR="007D290E" w:rsidRPr="00482772" w:rsidRDefault="007D290E" w:rsidP="007D290E">
            <w:pPr>
              <w:spacing w:line="264" w:lineRule="auto"/>
              <w:rPr>
                <w:strike/>
                <w:lang w:eastAsia="en-US"/>
              </w:rPr>
            </w:pPr>
            <w:r w:rsidRPr="00863FEF">
              <w:rPr>
                <w:u w:val="single"/>
              </w:rPr>
              <w:t>Potrdilo o nekaznovanosti za pravno</w:t>
            </w:r>
            <w:r w:rsidRPr="00863FEF">
              <w:rPr>
                <w:spacing w:val="-59"/>
              </w:rPr>
              <w:t xml:space="preserve"> </w:t>
            </w:r>
            <w:r>
              <w:rPr>
                <w:spacing w:val="-59"/>
              </w:rPr>
              <w:t xml:space="preserve">   </w:t>
            </w:r>
            <w:r w:rsidRPr="00863FEF">
              <w:rPr>
                <w:u w:val="single"/>
              </w:rPr>
              <w:t>osebo</w:t>
            </w:r>
            <w:r w:rsidRPr="00863FEF">
              <w:rPr>
                <w:spacing w:val="1"/>
                <w:u w:val="single"/>
              </w:rPr>
              <w:t xml:space="preserve"> </w:t>
            </w:r>
            <w:r w:rsidRPr="00863FEF">
              <w:rPr>
                <w:u w:val="single"/>
              </w:rPr>
              <w:t>in vse osebe, ki so članice</w:t>
            </w:r>
            <w:r w:rsidRPr="00863FEF">
              <w:rPr>
                <w:spacing w:val="1"/>
              </w:rPr>
              <w:t xml:space="preserve"> </w:t>
            </w:r>
            <w:r w:rsidRPr="00863FEF">
              <w:t>upravnega,</w:t>
            </w:r>
            <w:r w:rsidRPr="00863FEF">
              <w:rPr>
                <w:spacing w:val="1"/>
              </w:rPr>
              <w:t xml:space="preserve"> </w:t>
            </w:r>
            <w:r w:rsidRPr="00863FEF">
              <w:t>vodstvenega</w:t>
            </w:r>
            <w:r w:rsidRPr="00863FEF">
              <w:rPr>
                <w:spacing w:val="1"/>
              </w:rPr>
              <w:t xml:space="preserve"> </w:t>
            </w:r>
            <w:r w:rsidRPr="00863FEF">
              <w:t>ali</w:t>
            </w:r>
            <w:r>
              <w:t xml:space="preserve"> </w:t>
            </w:r>
            <w:r w:rsidRPr="00863FEF">
              <w:rPr>
                <w:spacing w:val="-59"/>
              </w:rPr>
              <w:t xml:space="preserve"> </w:t>
            </w:r>
            <w:r w:rsidRPr="00863FEF">
              <w:rPr>
                <w:u w:val="single"/>
              </w:rPr>
              <w:t>nadzornega organa in vse osebe, ki</w:t>
            </w:r>
            <w:r w:rsidRPr="00863FEF">
              <w:rPr>
                <w:spacing w:val="1"/>
              </w:rPr>
              <w:t xml:space="preserve"> </w:t>
            </w:r>
            <w:r w:rsidRPr="00863FEF">
              <w:rPr>
                <w:u w:val="single"/>
              </w:rPr>
              <w:t>so</w:t>
            </w:r>
            <w:r w:rsidRPr="00863FEF">
              <w:rPr>
                <w:spacing w:val="1"/>
                <w:u w:val="single"/>
              </w:rPr>
              <w:t xml:space="preserve"> </w:t>
            </w:r>
            <w:r w:rsidRPr="00863FEF">
              <w:rPr>
                <w:u w:val="single"/>
              </w:rPr>
              <w:t>pooblaščene</w:t>
            </w:r>
            <w:r w:rsidRPr="00863FEF">
              <w:rPr>
                <w:spacing w:val="1"/>
                <w:u w:val="single"/>
              </w:rPr>
              <w:t xml:space="preserve"> </w:t>
            </w:r>
            <w:r w:rsidRPr="00863FEF">
              <w:rPr>
                <w:u w:val="single"/>
              </w:rPr>
              <w:t>za</w:t>
            </w:r>
            <w:r w:rsidRPr="00863FEF">
              <w:rPr>
                <w:spacing w:val="1"/>
                <w:u w:val="single"/>
              </w:rPr>
              <w:t xml:space="preserve"> </w:t>
            </w:r>
            <w:r w:rsidRPr="00863FEF">
              <w:rPr>
                <w:u w:val="single"/>
              </w:rPr>
              <w:t>zastopanje</w:t>
            </w:r>
            <w:r w:rsidRPr="00863FEF">
              <w:rPr>
                <w:spacing w:val="1"/>
                <w:u w:val="single"/>
              </w:rPr>
              <w:t xml:space="preserve"> </w:t>
            </w:r>
            <w:r w:rsidRPr="00863FEF">
              <w:rPr>
                <w:u w:val="single"/>
              </w:rPr>
              <w:t>ali</w:t>
            </w:r>
            <w:r w:rsidRPr="00863FEF">
              <w:rPr>
                <w:spacing w:val="1"/>
              </w:rPr>
              <w:t xml:space="preserve"> </w:t>
            </w:r>
            <w:r w:rsidRPr="00863FEF">
              <w:rPr>
                <w:u w:val="single"/>
              </w:rPr>
              <w:t>odločanje</w:t>
            </w:r>
            <w:r w:rsidRPr="00863FEF">
              <w:rPr>
                <w:spacing w:val="1"/>
                <w:u w:val="single"/>
              </w:rPr>
              <w:t xml:space="preserve"> </w:t>
            </w:r>
            <w:r w:rsidRPr="00863FEF">
              <w:rPr>
                <w:u w:val="single"/>
              </w:rPr>
              <w:t>ali</w:t>
            </w:r>
            <w:r w:rsidRPr="00863FEF">
              <w:rPr>
                <w:spacing w:val="1"/>
                <w:u w:val="single"/>
              </w:rPr>
              <w:t xml:space="preserve"> </w:t>
            </w:r>
            <w:r w:rsidRPr="00863FEF">
              <w:rPr>
                <w:u w:val="single"/>
              </w:rPr>
              <w:t>nadzor</w:t>
            </w:r>
            <w:r w:rsidRPr="00863FEF">
              <w:rPr>
                <w:spacing w:val="1"/>
                <w:u w:val="single"/>
              </w:rPr>
              <w:t xml:space="preserve"> </w:t>
            </w:r>
            <w:r w:rsidRPr="00863FEF">
              <w:rPr>
                <w:u w:val="single"/>
              </w:rPr>
              <w:t>v</w:t>
            </w:r>
            <w:r w:rsidRPr="00863FEF">
              <w:rPr>
                <w:spacing w:val="1"/>
                <w:u w:val="single"/>
              </w:rPr>
              <w:t xml:space="preserve"> </w:t>
            </w:r>
            <w:r w:rsidRPr="00863FEF">
              <w:rPr>
                <w:u w:val="single"/>
              </w:rPr>
              <w:t>njem,</w:t>
            </w:r>
            <w:r w:rsidRPr="00863FEF">
              <w:rPr>
                <w:spacing w:val="1"/>
                <w:u w:val="single"/>
              </w:rPr>
              <w:t xml:space="preserve"> </w:t>
            </w:r>
            <w:r w:rsidRPr="00863FEF">
              <w:rPr>
                <w:u w:val="single"/>
              </w:rPr>
              <w:t>ki</w:t>
            </w:r>
            <w:r w:rsidRPr="00863FEF">
              <w:rPr>
                <w:spacing w:val="1"/>
                <w:u w:val="single"/>
              </w:rPr>
              <w:t xml:space="preserve"> </w:t>
            </w:r>
            <w:r w:rsidRPr="00863FEF">
              <w:rPr>
                <w:u w:val="single"/>
              </w:rPr>
              <w:t>ni</w:t>
            </w:r>
            <w:r>
              <w:rPr>
                <w:u w:val="single"/>
              </w:rPr>
              <w:t xml:space="preserve"> </w:t>
            </w:r>
            <w:r w:rsidRPr="00863FEF">
              <w:rPr>
                <w:spacing w:val="-59"/>
              </w:rPr>
              <w:t xml:space="preserve"> </w:t>
            </w:r>
            <w:r w:rsidRPr="00863FEF">
              <w:rPr>
                <w:u w:val="single"/>
              </w:rPr>
              <w:t>starejše od 4 mesecev</w:t>
            </w:r>
            <w:r>
              <w:rPr>
                <w:u w:val="single"/>
              </w:rPr>
              <w:t>,</w:t>
            </w:r>
            <w:r w:rsidRPr="00863FEF">
              <w:rPr>
                <w:u w:val="single"/>
              </w:rPr>
              <w:t xml:space="preserve"> šteto od roka</w:t>
            </w:r>
            <w:r>
              <w:rPr>
                <w:u w:val="single"/>
              </w:rPr>
              <w:t xml:space="preserve"> </w:t>
            </w:r>
            <w:r w:rsidRPr="00863FEF">
              <w:rPr>
                <w:spacing w:val="-59"/>
              </w:rPr>
              <w:t xml:space="preserve"> </w:t>
            </w:r>
            <w:r>
              <w:rPr>
                <w:spacing w:val="-59"/>
              </w:rPr>
              <w:t xml:space="preserve"> </w:t>
            </w:r>
            <w:r w:rsidRPr="00863FEF">
              <w:rPr>
                <w:u w:val="single"/>
              </w:rPr>
              <w:t>za</w:t>
            </w:r>
            <w:r w:rsidRPr="00863FEF">
              <w:rPr>
                <w:spacing w:val="-1"/>
                <w:u w:val="single"/>
              </w:rPr>
              <w:t xml:space="preserve"> </w:t>
            </w:r>
            <w:r w:rsidRPr="00863FEF">
              <w:rPr>
                <w:u w:val="single"/>
              </w:rPr>
              <w:t>oddajo ponudb</w:t>
            </w:r>
            <w:r>
              <w:rPr>
                <w:u w:val="single"/>
              </w:rPr>
              <w:t>.</w:t>
            </w:r>
          </w:p>
        </w:tc>
      </w:tr>
      <w:tr w:rsidR="007D290E" w:rsidRPr="00482772" w:rsidTr="007D290E">
        <w:tc>
          <w:tcPr>
            <w:tcW w:w="4990" w:type="dxa"/>
            <w:gridSpan w:val="2"/>
          </w:tcPr>
          <w:p w:rsidR="007D290E" w:rsidRPr="00482772" w:rsidRDefault="007D290E" w:rsidP="007D290E">
            <w:pPr>
              <w:widowControl/>
              <w:numPr>
                <w:ilvl w:val="0"/>
                <w:numId w:val="6"/>
              </w:numPr>
              <w:autoSpaceDE/>
              <w:autoSpaceDN/>
              <w:adjustRightInd/>
              <w:spacing w:line="264" w:lineRule="auto"/>
              <w:jc w:val="both"/>
              <w:rPr>
                <w:color w:val="000000"/>
                <w:lang w:eastAsia="en-US"/>
              </w:rPr>
            </w:pPr>
            <w:r w:rsidRPr="00482772">
              <w:rPr>
                <w:color w:val="000000"/>
                <w:lang w:eastAsia="en-US"/>
              </w:rPr>
              <w:t xml:space="preserve">Gospodarski subjekt na dan, ko poteče rok za oddajo ponudb, ni bil izločen iz postopkov oddaje javnih naročil zaradi uvrstitve v evidenco gospodarskih subjektov z negativnimi referencami (a točka četrtega odstavka 75. člena ZJN-3). </w:t>
            </w:r>
          </w:p>
        </w:tc>
        <w:tc>
          <w:tcPr>
            <w:tcW w:w="4649" w:type="dxa"/>
          </w:tcPr>
          <w:p w:rsidR="007D290E" w:rsidRPr="00863FEF" w:rsidRDefault="007D290E" w:rsidP="007D290E">
            <w:pPr>
              <w:pStyle w:val="TableParagraph"/>
              <w:spacing w:before="2"/>
              <w:rPr>
                <w:b/>
                <w:sz w:val="22"/>
                <w:szCs w:val="22"/>
              </w:rPr>
            </w:pPr>
            <w:r w:rsidRPr="00863FEF">
              <w:rPr>
                <w:b/>
                <w:sz w:val="22"/>
                <w:szCs w:val="22"/>
              </w:rPr>
              <w:t>Dokazilo:</w:t>
            </w:r>
          </w:p>
          <w:p w:rsidR="007D290E" w:rsidRPr="00863FEF" w:rsidRDefault="007D290E" w:rsidP="007D290E">
            <w:pPr>
              <w:pStyle w:val="TableParagraph"/>
              <w:numPr>
                <w:ilvl w:val="0"/>
                <w:numId w:val="21"/>
              </w:numPr>
              <w:tabs>
                <w:tab w:val="left" w:pos="467"/>
                <w:tab w:val="left" w:pos="468"/>
              </w:tabs>
              <w:adjustRightInd/>
              <w:spacing w:before="13"/>
              <w:jc w:val="left"/>
              <w:rPr>
                <w:sz w:val="22"/>
                <w:szCs w:val="22"/>
              </w:rPr>
            </w:pPr>
            <w:r w:rsidRPr="00863FEF">
              <w:rPr>
                <w:sz w:val="22"/>
                <w:szCs w:val="22"/>
              </w:rPr>
              <w:t>Izpolnjen</w:t>
            </w:r>
            <w:r w:rsidRPr="00863FEF">
              <w:rPr>
                <w:spacing w:val="-2"/>
                <w:sz w:val="22"/>
                <w:szCs w:val="22"/>
              </w:rPr>
              <w:t xml:space="preserve"> </w:t>
            </w:r>
            <w:r w:rsidRPr="00863FEF">
              <w:rPr>
                <w:sz w:val="22"/>
                <w:szCs w:val="22"/>
              </w:rPr>
              <w:t>obrazec</w:t>
            </w:r>
            <w:r w:rsidRPr="00863FEF">
              <w:rPr>
                <w:spacing w:val="-2"/>
                <w:sz w:val="22"/>
                <w:szCs w:val="22"/>
              </w:rPr>
              <w:t xml:space="preserve"> </w:t>
            </w:r>
            <w:r w:rsidRPr="00863FEF">
              <w:rPr>
                <w:sz w:val="22"/>
                <w:szCs w:val="22"/>
              </w:rPr>
              <w:t>ESPD</w:t>
            </w:r>
          </w:p>
          <w:p w:rsidR="007D290E" w:rsidRPr="00863FEF" w:rsidRDefault="007D290E" w:rsidP="007D290E">
            <w:pPr>
              <w:pStyle w:val="TableParagraph"/>
              <w:ind w:left="0"/>
              <w:rPr>
                <w:sz w:val="22"/>
                <w:szCs w:val="22"/>
              </w:rPr>
            </w:pPr>
          </w:p>
          <w:p w:rsidR="007D290E" w:rsidRPr="00482772" w:rsidRDefault="007D290E" w:rsidP="007D290E">
            <w:pPr>
              <w:pStyle w:val="Odstavekseznama"/>
              <w:widowControl/>
              <w:numPr>
                <w:ilvl w:val="0"/>
                <w:numId w:val="8"/>
              </w:numPr>
              <w:autoSpaceDE/>
              <w:autoSpaceDN/>
              <w:adjustRightInd/>
              <w:spacing w:line="264" w:lineRule="auto"/>
              <w:jc w:val="both"/>
              <w:rPr>
                <w:sz w:val="22"/>
                <w:szCs w:val="22"/>
                <w:lang w:eastAsia="en-US"/>
              </w:rPr>
            </w:pPr>
            <w:r w:rsidRPr="00863FEF">
              <w:rPr>
                <w:i/>
                <w:sz w:val="22"/>
                <w:szCs w:val="22"/>
              </w:rPr>
              <w:t>Naročnik</w:t>
            </w:r>
            <w:r w:rsidRPr="00863FEF">
              <w:rPr>
                <w:i/>
                <w:spacing w:val="1"/>
                <w:sz w:val="22"/>
                <w:szCs w:val="22"/>
              </w:rPr>
              <w:t xml:space="preserve"> </w:t>
            </w:r>
            <w:r w:rsidRPr="00863FEF">
              <w:rPr>
                <w:i/>
                <w:sz w:val="22"/>
                <w:szCs w:val="22"/>
              </w:rPr>
              <w:t>bo</w:t>
            </w:r>
            <w:r w:rsidRPr="00863FEF">
              <w:rPr>
                <w:i/>
                <w:spacing w:val="1"/>
                <w:sz w:val="22"/>
                <w:szCs w:val="22"/>
              </w:rPr>
              <w:t xml:space="preserve"> </w:t>
            </w:r>
            <w:r w:rsidRPr="00863FEF">
              <w:rPr>
                <w:i/>
                <w:sz w:val="22"/>
                <w:szCs w:val="22"/>
              </w:rPr>
              <w:t>izpolnjevanje</w:t>
            </w:r>
            <w:r w:rsidRPr="00863FEF">
              <w:rPr>
                <w:i/>
                <w:spacing w:val="1"/>
                <w:sz w:val="22"/>
                <w:szCs w:val="22"/>
              </w:rPr>
              <w:t xml:space="preserve"> </w:t>
            </w:r>
            <w:r w:rsidRPr="00863FEF">
              <w:rPr>
                <w:i/>
                <w:sz w:val="22"/>
                <w:szCs w:val="22"/>
              </w:rPr>
              <w:t>pogoja</w:t>
            </w:r>
            <w:r w:rsidRPr="00863FEF">
              <w:rPr>
                <w:i/>
                <w:spacing w:val="1"/>
                <w:sz w:val="22"/>
                <w:szCs w:val="22"/>
              </w:rPr>
              <w:t xml:space="preserve"> </w:t>
            </w:r>
            <w:r w:rsidRPr="00863FEF">
              <w:rPr>
                <w:i/>
                <w:sz w:val="22"/>
                <w:szCs w:val="22"/>
              </w:rPr>
              <w:t>preveril v uradni evidenci oz. v enotnem</w:t>
            </w:r>
            <w:r w:rsidRPr="00863FEF">
              <w:rPr>
                <w:i/>
                <w:spacing w:val="-59"/>
                <w:sz w:val="22"/>
                <w:szCs w:val="22"/>
              </w:rPr>
              <w:t xml:space="preserve"> </w:t>
            </w:r>
            <w:r w:rsidRPr="00863FEF">
              <w:rPr>
                <w:i/>
                <w:sz w:val="22"/>
                <w:szCs w:val="22"/>
              </w:rPr>
              <w:t>informacijskem sistemu.</w:t>
            </w:r>
          </w:p>
        </w:tc>
      </w:tr>
      <w:tr w:rsidR="007D290E" w:rsidRPr="00482772" w:rsidTr="007D290E">
        <w:tc>
          <w:tcPr>
            <w:tcW w:w="4990" w:type="dxa"/>
            <w:gridSpan w:val="2"/>
          </w:tcPr>
          <w:p w:rsidR="007D290E" w:rsidRPr="00482772" w:rsidRDefault="007D290E" w:rsidP="007D290E">
            <w:pPr>
              <w:widowControl/>
              <w:numPr>
                <w:ilvl w:val="0"/>
                <w:numId w:val="6"/>
              </w:numPr>
              <w:autoSpaceDE/>
              <w:autoSpaceDN/>
              <w:adjustRightInd/>
              <w:spacing w:line="264" w:lineRule="auto"/>
              <w:jc w:val="both"/>
              <w:rPr>
                <w:color w:val="000000"/>
                <w:lang w:eastAsia="en-US"/>
              </w:rPr>
            </w:pPr>
            <w:r w:rsidRPr="00482772">
              <w:rPr>
                <w:color w:val="000000"/>
                <w:lang w:eastAsia="en-US"/>
              </w:rPr>
              <w:t>Gospodarskemu subjektu v skladu z zakonom, ki ureja finančno upravo, ki jih pobira davčni organ v skladu s predpisi države, v kateri ima sedež, ali predpisi države naročnika, oziroma vrednost teh neplačanih zapadlih obveznosti na dan oddaje ponudbe ali prijave ne znaša 50 eurov ali več. Na dan oddaje ponudbe ima predložene vse obračune davčnih odtegljajev za dohodke iz delovnega razmerja za obdobje zadnjih petih let do dne oddaje ponudbe</w:t>
            </w:r>
          </w:p>
        </w:tc>
        <w:tc>
          <w:tcPr>
            <w:tcW w:w="4649" w:type="dxa"/>
          </w:tcPr>
          <w:p w:rsidR="007D290E" w:rsidRPr="00863FEF" w:rsidRDefault="007D290E" w:rsidP="007D290E">
            <w:pPr>
              <w:pStyle w:val="TableParagraph"/>
              <w:spacing w:before="2"/>
              <w:rPr>
                <w:b/>
                <w:sz w:val="22"/>
                <w:szCs w:val="22"/>
              </w:rPr>
            </w:pPr>
            <w:r w:rsidRPr="00863FEF">
              <w:rPr>
                <w:b/>
                <w:sz w:val="22"/>
                <w:szCs w:val="22"/>
              </w:rPr>
              <w:t>Dokazilo:</w:t>
            </w:r>
          </w:p>
          <w:p w:rsidR="007D290E" w:rsidRPr="00863FEF" w:rsidRDefault="007D290E" w:rsidP="007D290E">
            <w:pPr>
              <w:pStyle w:val="TableParagraph"/>
              <w:numPr>
                <w:ilvl w:val="0"/>
                <w:numId w:val="18"/>
              </w:numPr>
              <w:tabs>
                <w:tab w:val="left" w:pos="467"/>
                <w:tab w:val="left" w:pos="468"/>
              </w:tabs>
              <w:adjustRightInd/>
              <w:spacing w:before="13"/>
              <w:ind w:hanging="361"/>
              <w:jc w:val="left"/>
              <w:rPr>
                <w:sz w:val="22"/>
                <w:szCs w:val="22"/>
              </w:rPr>
            </w:pPr>
            <w:r w:rsidRPr="00863FEF">
              <w:rPr>
                <w:sz w:val="22"/>
                <w:szCs w:val="22"/>
              </w:rPr>
              <w:t>Izpolnjen</w:t>
            </w:r>
            <w:r w:rsidRPr="00863FEF">
              <w:rPr>
                <w:spacing w:val="-2"/>
                <w:sz w:val="22"/>
                <w:szCs w:val="22"/>
              </w:rPr>
              <w:t xml:space="preserve"> </w:t>
            </w:r>
            <w:r w:rsidRPr="00863FEF">
              <w:rPr>
                <w:sz w:val="22"/>
                <w:szCs w:val="22"/>
              </w:rPr>
              <w:t>obrazec</w:t>
            </w:r>
            <w:r w:rsidRPr="00863FEF">
              <w:rPr>
                <w:spacing w:val="-2"/>
                <w:sz w:val="22"/>
                <w:szCs w:val="22"/>
              </w:rPr>
              <w:t xml:space="preserve"> </w:t>
            </w:r>
            <w:r w:rsidRPr="00863FEF">
              <w:rPr>
                <w:sz w:val="22"/>
                <w:szCs w:val="22"/>
              </w:rPr>
              <w:t>ESPD</w:t>
            </w:r>
          </w:p>
          <w:p w:rsidR="007D290E" w:rsidRPr="00863FEF" w:rsidRDefault="007D290E" w:rsidP="007D290E">
            <w:pPr>
              <w:pStyle w:val="TableParagraph"/>
              <w:ind w:left="0"/>
              <w:rPr>
                <w:sz w:val="22"/>
                <w:szCs w:val="22"/>
              </w:rPr>
            </w:pPr>
          </w:p>
          <w:p w:rsidR="007D290E" w:rsidRPr="00482772" w:rsidRDefault="007D290E" w:rsidP="007D290E">
            <w:pPr>
              <w:spacing w:line="264" w:lineRule="auto"/>
              <w:rPr>
                <w:b/>
                <w:lang w:eastAsia="en-US"/>
              </w:rPr>
            </w:pPr>
            <w:r w:rsidRPr="00863FEF">
              <w:rPr>
                <w:i/>
              </w:rPr>
              <w:t>Naročnik</w:t>
            </w:r>
            <w:r w:rsidRPr="00863FEF">
              <w:rPr>
                <w:i/>
                <w:spacing w:val="1"/>
              </w:rPr>
              <w:t xml:space="preserve"> </w:t>
            </w:r>
            <w:r w:rsidRPr="00863FEF">
              <w:rPr>
                <w:i/>
              </w:rPr>
              <w:t>bo</w:t>
            </w:r>
            <w:r w:rsidRPr="00863FEF">
              <w:rPr>
                <w:i/>
                <w:spacing w:val="1"/>
              </w:rPr>
              <w:t xml:space="preserve"> </w:t>
            </w:r>
            <w:r w:rsidRPr="00863FEF">
              <w:rPr>
                <w:i/>
              </w:rPr>
              <w:t>izpolnjevanje</w:t>
            </w:r>
            <w:r w:rsidRPr="00863FEF">
              <w:rPr>
                <w:i/>
                <w:spacing w:val="1"/>
              </w:rPr>
              <w:t xml:space="preserve"> </w:t>
            </w:r>
            <w:r w:rsidRPr="00863FEF">
              <w:rPr>
                <w:i/>
              </w:rPr>
              <w:t>pogoja</w:t>
            </w:r>
            <w:r w:rsidRPr="00863FEF">
              <w:rPr>
                <w:i/>
                <w:spacing w:val="1"/>
              </w:rPr>
              <w:t xml:space="preserve"> </w:t>
            </w:r>
            <w:r w:rsidRPr="00863FEF">
              <w:rPr>
                <w:i/>
              </w:rPr>
              <w:t>preveril v uradni evidenci oz. v enotnem</w:t>
            </w:r>
            <w:r w:rsidRPr="00863FEF">
              <w:rPr>
                <w:i/>
                <w:spacing w:val="-59"/>
              </w:rPr>
              <w:t xml:space="preserve"> </w:t>
            </w:r>
            <w:r w:rsidRPr="00863FEF">
              <w:rPr>
                <w:i/>
              </w:rPr>
              <w:t>informacijskem sistemu.</w:t>
            </w:r>
          </w:p>
        </w:tc>
      </w:tr>
      <w:tr w:rsidR="007D290E" w:rsidRPr="00482772" w:rsidTr="007D290E">
        <w:tc>
          <w:tcPr>
            <w:tcW w:w="4990" w:type="dxa"/>
            <w:gridSpan w:val="2"/>
          </w:tcPr>
          <w:p w:rsidR="007D290E" w:rsidRPr="00482772" w:rsidRDefault="007D290E" w:rsidP="007D290E">
            <w:pPr>
              <w:widowControl/>
              <w:numPr>
                <w:ilvl w:val="0"/>
                <w:numId w:val="6"/>
              </w:numPr>
              <w:autoSpaceDE/>
              <w:autoSpaceDN/>
              <w:adjustRightInd/>
              <w:spacing w:line="264" w:lineRule="auto"/>
              <w:jc w:val="both"/>
              <w:rPr>
                <w:color w:val="000000"/>
                <w:lang w:eastAsia="en-US"/>
              </w:rPr>
            </w:pPr>
            <w:r w:rsidRPr="00482772">
              <w:rPr>
                <w:color w:val="000000"/>
                <w:lang w:eastAsia="en-US"/>
              </w:rPr>
              <w:t xml:space="preserve">Gospodarskemu subjektu v zadnjih treh letih pred potekom roka za oddajo ponudbe pristojni organ Republike Slovenije ali druge </w:t>
            </w:r>
            <w:r w:rsidRPr="00482772">
              <w:rPr>
                <w:color w:val="000000"/>
                <w:lang w:eastAsia="en-US"/>
              </w:rPr>
              <w:lastRenderedPageBreak/>
              <w:t xml:space="preserve">države članice ali tretje države ni ugotovil najmanj dveh kršitev v zvezi s plačilom za delo, delovnim časom, počitki, opravljanjem dela na podlagi pogodb civilnega prava kljub obstoju elementov delovnega razmerja ali v zvezi z zaposlovanjem na črno, za katere muje bila s pravnomočno odločitvijo ali več pravnomočnimi odločitvami izrečena globa za prekršek  (b točka četrtega odstavka 75. člena ZJN-3). </w:t>
            </w:r>
          </w:p>
        </w:tc>
        <w:tc>
          <w:tcPr>
            <w:tcW w:w="4649" w:type="dxa"/>
          </w:tcPr>
          <w:p w:rsidR="007D290E" w:rsidRPr="00863FEF" w:rsidRDefault="007D290E" w:rsidP="007D290E">
            <w:pPr>
              <w:pStyle w:val="TableParagraph"/>
              <w:spacing w:before="2"/>
              <w:rPr>
                <w:b/>
                <w:sz w:val="22"/>
                <w:szCs w:val="22"/>
              </w:rPr>
            </w:pPr>
            <w:r w:rsidRPr="00863FEF">
              <w:rPr>
                <w:b/>
                <w:sz w:val="22"/>
                <w:szCs w:val="22"/>
              </w:rPr>
              <w:lastRenderedPageBreak/>
              <w:t>Dokazilo:</w:t>
            </w:r>
          </w:p>
          <w:p w:rsidR="007D290E" w:rsidRPr="00863FEF" w:rsidRDefault="007D290E" w:rsidP="007D290E">
            <w:pPr>
              <w:pStyle w:val="TableParagraph"/>
              <w:numPr>
                <w:ilvl w:val="0"/>
                <w:numId w:val="18"/>
              </w:numPr>
              <w:tabs>
                <w:tab w:val="left" w:pos="467"/>
                <w:tab w:val="left" w:pos="468"/>
              </w:tabs>
              <w:adjustRightInd/>
              <w:spacing w:before="13"/>
              <w:ind w:hanging="361"/>
              <w:jc w:val="left"/>
              <w:rPr>
                <w:sz w:val="22"/>
                <w:szCs w:val="22"/>
              </w:rPr>
            </w:pPr>
            <w:r w:rsidRPr="00863FEF">
              <w:rPr>
                <w:sz w:val="22"/>
                <w:szCs w:val="22"/>
              </w:rPr>
              <w:t>Izpolnjen</w:t>
            </w:r>
            <w:r w:rsidRPr="00863FEF">
              <w:rPr>
                <w:spacing w:val="-2"/>
                <w:sz w:val="22"/>
                <w:szCs w:val="22"/>
              </w:rPr>
              <w:t xml:space="preserve"> </w:t>
            </w:r>
            <w:r w:rsidRPr="00863FEF">
              <w:rPr>
                <w:sz w:val="22"/>
                <w:szCs w:val="22"/>
              </w:rPr>
              <w:t>obrazec</w:t>
            </w:r>
            <w:r w:rsidRPr="00863FEF">
              <w:rPr>
                <w:spacing w:val="-2"/>
                <w:sz w:val="22"/>
                <w:szCs w:val="22"/>
              </w:rPr>
              <w:t xml:space="preserve"> </w:t>
            </w:r>
            <w:r w:rsidRPr="00863FEF">
              <w:rPr>
                <w:sz w:val="22"/>
                <w:szCs w:val="22"/>
              </w:rPr>
              <w:t>ESPD</w:t>
            </w:r>
          </w:p>
          <w:p w:rsidR="007D290E" w:rsidRPr="00863FEF" w:rsidRDefault="007D290E" w:rsidP="007D290E">
            <w:pPr>
              <w:pStyle w:val="TableParagraph"/>
              <w:ind w:left="0"/>
              <w:rPr>
                <w:sz w:val="22"/>
                <w:szCs w:val="22"/>
              </w:rPr>
            </w:pPr>
          </w:p>
          <w:p w:rsidR="007D290E" w:rsidRPr="00863FEF" w:rsidRDefault="007D290E" w:rsidP="007D290E">
            <w:pPr>
              <w:spacing w:line="264" w:lineRule="auto"/>
              <w:rPr>
                <w:b/>
                <w:color w:val="000000"/>
                <w:lang w:eastAsia="en-US"/>
              </w:rPr>
            </w:pPr>
            <w:r w:rsidRPr="00863FEF">
              <w:rPr>
                <w:i/>
              </w:rPr>
              <w:lastRenderedPageBreak/>
              <w:t>Naročnik</w:t>
            </w:r>
            <w:r w:rsidRPr="00863FEF">
              <w:rPr>
                <w:i/>
                <w:spacing w:val="1"/>
              </w:rPr>
              <w:t xml:space="preserve"> </w:t>
            </w:r>
            <w:r w:rsidRPr="00863FEF">
              <w:rPr>
                <w:i/>
              </w:rPr>
              <w:t>bo</w:t>
            </w:r>
            <w:r w:rsidRPr="00863FEF">
              <w:rPr>
                <w:i/>
                <w:spacing w:val="1"/>
              </w:rPr>
              <w:t xml:space="preserve"> </w:t>
            </w:r>
            <w:r w:rsidRPr="00863FEF">
              <w:rPr>
                <w:i/>
              </w:rPr>
              <w:t>izpolnjevanje</w:t>
            </w:r>
            <w:r w:rsidRPr="00863FEF">
              <w:rPr>
                <w:i/>
                <w:spacing w:val="1"/>
              </w:rPr>
              <w:t xml:space="preserve"> </w:t>
            </w:r>
            <w:r w:rsidRPr="00863FEF">
              <w:rPr>
                <w:i/>
              </w:rPr>
              <w:t>pogoja</w:t>
            </w:r>
            <w:r w:rsidRPr="00863FEF">
              <w:rPr>
                <w:i/>
                <w:spacing w:val="1"/>
              </w:rPr>
              <w:t xml:space="preserve"> </w:t>
            </w:r>
            <w:r w:rsidRPr="00863FEF">
              <w:rPr>
                <w:i/>
              </w:rPr>
              <w:t>preveril v uradni evidenci oz. v enotnem</w:t>
            </w:r>
            <w:r w:rsidRPr="00863FEF">
              <w:rPr>
                <w:i/>
                <w:spacing w:val="-59"/>
              </w:rPr>
              <w:t xml:space="preserve"> </w:t>
            </w:r>
            <w:r w:rsidRPr="00863FEF">
              <w:rPr>
                <w:i/>
              </w:rPr>
              <w:t>informacijskem sistemu.</w:t>
            </w:r>
          </w:p>
        </w:tc>
      </w:tr>
      <w:tr w:rsidR="007D290E" w:rsidRPr="00482772" w:rsidTr="007D290E">
        <w:tc>
          <w:tcPr>
            <w:tcW w:w="4990" w:type="dxa"/>
            <w:gridSpan w:val="2"/>
          </w:tcPr>
          <w:p w:rsidR="007D290E" w:rsidRPr="00482772" w:rsidRDefault="007D290E" w:rsidP="007D290E">
            <w:pPr>
              <w:widowControl/>
              <w:numPr>
                <w:ilvl w:val="0"/>
                <w:numId w:val="6"/>
              </w:numPr>
              <w:autoSpaceDE/>
              <w:autoSpaceDN/>
              <w:adjustRightInd/>
              <w:spacing w:line="264" w:lineRule="auto"/>
              <w:jc w:val="both"/>
              <w:rPr>
                <w:color w:val="000000"/>
                <w:lang w:eastAsia="en-US"/>
              </w:rPr>
            </w:pPr>
            <w:r w:rsidRPr="00482772">
              <w:rPr>
                <w:color w:val="000000"/>
                <w:lang w:eastAsia="en-US"/>
              </w:rPr>
              <w:t xml:space="preserve">Nad gospodarskim subjektom se ni začel postopek zaradi insolventnosti ali prisilnega prenehanja ali postopek likvidacije oziroma se v skladu s predpisi druge države nad njim ni začel postopek ali pa nastal položaj z enakimi pravnimi posledicami (b točka šestega odstavka 75. člena ZJN-3). </w:t>
            </w:r>
          </w:p>
        </w:tc>
        <w:tc>
          <w:tcPr>
            <w:tcW w:w="4649" w:type="dxa"/>
          </w:tcPr>
          <w:p w:rsidR="007D290E" w:rsidRPr="00863FEF" w:rsidRDefault="007D290E" w:rsidP="007D290E">
            <w:pPr>
              <w:pStyle w:val="TableParagraph"/>
              <w:spacing w:before="2"/>
              <w:rPr>
                <w:b/>
                <w:sz w:val="22"/>
                <w:szCs w:val="22"/>
              </w:rPr>
            </w:pPr>
            <w:r w:rsidRPr="00863FEF">
              <w:rPr>
                <w:b/>
                <w:sz w:val="22"/>
                <w:szCs w:val="22"/>
              </w:rPr>
              <w:t>Dokazilo:</w:t>
            </w:r>
          </w:p>
          <w:p w:rsidR="007D290E" w:rsidRPr="00863FEF" w:rsidRDefault="007D290E" w:rsidP="007D290E">
            <w:pPr>
              <w:pStyle w:val="TableParagraph"/>
              <w:numPr>
                <w:ilvl w:val="0"/>
                <w:numId w:val="21"/>
              </w:numPr>
              <w:tabs>
                <w:tab w:val="left" w:pos="467"/>
                <w:tab w:val="left" w:pos="468"/>
              </w:tabs>
              <w:adjustRightInd/>
              <w:spacing w:before="13"/>
              <w:jc w:val="left"/>
              <w:rPr>
                <w:sz w:val="22"/>
                <w:szCs w:val="22"/>
              </w:rPr>
            </w:pPr>
            <w:r w:rsidRPr="00863FEF">
              <w:rPr>
                <w:sz w:val="22"/>
                <w:szCs w:val="22"/>
              </w:rPr>
              <w:t>Izpolnjen</w:t>
            </w:r>
            <w:r w:rsidRPr="00863FEF">
              <w:rPr>
                <w:spacing w:val="-2"/>
                <w:sz w:val="22"/>
                <w:szCs w:val="22"/>
              </w:rPr>
              <w:t xml:space="preserve"> </w:t>
            </w:r>
            <w:r w:rsidRPr="00863FEF">
              <w:rPr>
                <w:sz w:val="22"/>
                <w:szCs w:val="22"/>
              </w:rPr>
              <w:t>obrazec</w:t>
            </w:r>
            <w:r w:rsidRPr="00863FEF">
              <w:rPr>
                <w:spacing w:val="-2"/>
                <w:sz w:val="22"/>
                <w:szCs w:val="22"/>
              </w:rPr>
              <w:t xml:space="preserve"> </w:t>
            </w:r>
            <w:r w:rsidRPr="00863FEF">
              <w:rPr>
                <w:sz w:val="22"/>
                <w:szCs w:val="22"/>
              </w:rPr>
              <w:t>ESPD</w:t>
            </w:r>
          </w:p>
          <w:p w:rsidR="007D290E" w:rsidRPr="00863FEF" w:rsidRDefault="007D290E" w:rsidP="007D290E">
            <w:pPr>
              <w:pStyle w:val="TableParagraph"/>
              <w:ind w:left="0"/>
              <w:rPr>
                <w:sz w:val="22"/>
                <w:szCs w:val="22"/>
              </w:rPr>
            </w:pPr>
          </w:p>
          <w:p w:rsidR="007D290E" w:rsidRPr="009E52D0" w:rsidRDefault="007D290E" w:rsidP="007D290E">
            <w:pPr>
              <w:widowControl/>
              <w:autoSpaceDE/>
              <w:autoSpaceDN/>
              <w:adjustRightInd/>
              <w:spacing w:line="264" w:lineRule="auto"/>
              <w:jc w:val="both"/>
              <w:rPr>
                <w:lang w:eastAsia="en-US"/>
              </w:rPr>
            </w:pPr>
            <w:r w:rsidRPr="009E52D0">
              <w:rPr>
                <w:i/>
              </w:rPr>
              <w:t>Naročnik</w:t>
            </w:r>
            <w:r w:rsidRPr="009E52D0">
              <w:rPr>
                <w:i/>
                <w:spacing w:val="1"/>
              </w:rPr>
              <w:t xml:space="preserve"> </w:t>
            </w:r>
            <w:r w:rsidRPr="009E52D0">
              <w:rPr>
                <w:i/>
              </w:rPr>
              <w:t>bo</w:t>
            </w:r>
            <w:r w:rsidRPr="009E52D0">
              <w:rPr>
                <w:i/>
                <w:spacing w:val="1"/>
              </w:rPr>
              <w:t xml:space="preserve"> </w:t>
            </w:r>
            <w:r w:rsidRPr="009E52D0">
              <w:rPr>
                <w:i/>
              </w:rPr>
              <w:t>izpolnjevanje</w:t>
            </w:r>
            <w:r w:rsidRPr="009E52D0">
              <w:rPr>
                <w:i/>
                <w:spacing w:val="1"/>
              </w:rPr>
              <w:t xml:space="preserve"> </w:t>
            </w:r>
            <w:r w:rsidRPr="009E52D0">
              <w:rPr>
                <w:i/>
              </w:rPr>
              <w:t>pogoja</w:t>
            </w:r>
            <w:r w:rsidRPr="009E52D0">
              <w:rPr>
                <w:i/>
                <w:spacing w:val="1"/>
              </w:rPr>
              <w:t xml:space="preserve"> </w:t>
            </w:r>
            <w:r w:rsidRPr="009E52D0">
              <w:rPr>
                <w:i/>
              </w:rPr>
              <w:t>preveril v uradni evidenci oz. v enotnem</w:t>
            </w:r>
            <w:r>
              <w:rPr>
                <w:i/>
              </w:rPr>
              <w:t xml:space="preserve"> </w:t>
            </w:r>
            <w:r w:rsidRPr="009E52D0">
              <w:rPr>
                <w:i/>
                <w:spacing w:val="-59"/>
              </w:rPr>
              <w:t xml:space="preserve"> </w:t>
            </w:r>
            <w:r w:rsidRPr="009E52D0">
              <w:rPr>
                <w:i/>
              </w:rPr>
              <w:t>informacijskem sistemu.</w:t>
            </w:r>
          </w:p>
        </w:tc>
      </w:tr>
      <w:tr w:rsidR="007D290E" w:rsidRPr="00482772" w:rsidTr="007D290E">
        <w:tc>
          <w:tcPr>
            <w:tcW w:w="4990" w:type="dxa"/>
            <w:gridSpan w:val="2"/>
          </w:tcPr>
          <w:p w:rsidR="007D290E" w:rsidRPr="00863FEF" w:rsidRDefault="007D290E" w:rsidP="007D290E">
            <w:pPr>
              <w:widowControl/>
              <w:numPr>
                <w:ilvl w:val="0"/>
                <w:numId w:val="6"/>
              </w:numPr>
              <w:autoSpaceDE/>
              <w:autoSpaceDN/>
              <w:adjustRightInd/>
              <w:spacing w:line="264" w:lineRule="auto"/>
              <w:jc w:val="both"/>
              <w:rPr>
                <w:color w:val="000000"/>
                <w:lang w:eastAsia="en-US"/>
              </w:rPr>
            </w:pPr>
            <w:r w:rsidRPr="00863FEF">
              <w:rPr>
                <w:color w:val="000000"/>
                <w:lang w:eastAsia="en-US"/>
              </w:rPr>
              <w:t>Naročnik bo iz postopka javnega naročanja izključil gospodarski subjekt,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w:t>
            </w:r>
            <w:r>
              <w:rPr>
                <w:color w:val="000000"/>
                <w:lang w:eastAsia="en-US"/>
              </w:rPr>
              <w:t xml:space="preserve"> </w:t>
            </w:r>
            <w:r w:rsidRPr="00863FEF">
              <w:rPr>
                <w:color w:val="000000"/>
                <w:lang w:eastAsia="en-US"/>
              </w:rPr>
              <w:t xml:space="preserve">prejšnjega naročila oziroma pogodbe ali </w:t>
            </w:r>
            <w:r w:rsidRPr="00863FEF">
              <w:t>uveljavljal</w:t>
            </w:r>
            <w:r w:rsidRPr="00863FEF">
              <w:rPr>
                <w:spacing w:val="53"/>
              </w:rPr>
              <w:t xml:space="preserve"> </w:t>
            </w:r>
            <w:r w:rsidRPr="00863FEF">
              <w:t>odškodnino</w:t>
            </w:r>
            <w:r w:rsidRPr="00863FEF">
              <w:rPr>
                <w:spacing w:val="54"/>
              </w:rPr>
              <w:t xml:space="preserve"> </w:t>
            </w:r>
            <w:r w:rsidRPr="00863FEF">
              <w:t>ali</w:t>
            </w:r>
            <w:r w:rsidRPr="00863FEF">
              <w:rPr>
                <w:spacing w:val="53"/>
              </w:rPr>
              <w:t xml:space="preserve"> </w:t>
            </w:r>
            <w:r w:rsidRPr="00863FEF">
              <w:t>so</w:t>
            </w:r>
            <w:r w:rsidRPr="00863FEF">
              <w:rPr>
                <w:spacing w:val="55"/>
              </w:rPr>
              <w:t xml:space="preserve"> </w:t>
            </w:r>
            <w:r w:rsidRPr="00863FEF">
              <w:t>bile</w:t>
            </w:r>
            <w:r w:rsidRPr="00863FEF">
              <w:rPr>
                <w:spacing w:val="54"/>
              </w:rPr>
              <w:t xml:space="preserve"> </w:t>
            </w:r>
            <w:r w:rsidRPr="00863FEF">
              <w:t>izvedene</w:t>
            </w:r>
            <w:r w:rsidRPr="00863FEF">
              <w:rPr>
                <w:spacing w:val="-58"/>
              </w:rPr>
              <w:t xml:space="preserve"> </w:t>
            </w:r>
            <w:r w:rsidRPr="00863FEF">
              <w:t>druge</w:t>
            </w:r>
            <w:r w:rsidRPr="00863FEF">
              <w:rPr>
                <w:spacing w:val="-1"/>
              </w:rPr>
              <w:t xml:space="preserve"> </w:t>
            </w:r>
            <w:r w:rsidRPr="00863FEF">
              <w:t>primerljive sankcije.</w:t>
            </w:r>
          </w:p>
        </w:tc>
        <w:tc>
          <w:tcPr>
            <w:tcW w:w="4649" w:type="dxa"/>
          </w:tcPr>
          <w:p w:rsidR="007D290E" w:rsidRPr="00863FEF" w:rsidRDefault="007D290E" w:rsidP="007D290E">
            <w:pPr>
              <w:pStyle w:val="TableParagraph"/>
              <w:spacing w:before="2"/>
              <w:rPr>
                <w:b/>
                <w:sz w:val="22"/>
                <w:szCs w:val="22"/>
              </w:rPr>
            </w:pPr>
            <w:r w:rsidRPr="00863FEF">
              <w:rPr>
                <w:b/>
                <w:sz w:val="22"/>
                <w:szCs w:val="22"/>
              </w:rPr>
              <w:t>Dokazilo:</w:t>
            </w:r>
          </w:p>
          <w:p w:rsidR="007D290E" w:rsidRPr="00863FEF" w:rsidRDefault="007D290E" w:rsidP="007D290E">
            <w:pPr>
              <w:pStyle w:val="TableParagraph"/>
              <w:numPr>
                <w:ilvl w:val="0"/>
                <w:numId w:val="19"/>
              </w:numPr>
              <w:tabs>
                <w:tab w:val="left" w:pos="467"/>
                <w:tab w:val="left" w:pos="468"/>
              </w:tabs>
              <w:adjustRightInd/>
              <w:spacing w:before="11"/>
              <w:ind w:hanging="361"/>
              <w:jc w:val="left"/>
              <w:rPr>
                <w:sz w:val="22"/>
                <w:szCs w:val="22"/>
              </w:rPr>
            </w:pPr>
            <w:r w:rsidRPr="00863FEF">
              <w:rPr>
                <w:sz w:val="22"/>
                <w:szCs w:val="22"/>
              </w:rPr>
              <w:t>Izpolnjen</w:t>
            </w:r>
            <w:r w:rsidRPr="00863FEF">
              <w:rPr>
                <w:spacing w:val="-2"/>
                <w:sz w:val="22"/>
                <w:szCs w:val="22"/>
              </w:rPr>
              <w:t xml:space="preserve"> </w:t>
            </w:r>
            <w:r w:rsidRPr="00863FEF">
              <w:rPr>
                <w:sz w:val="22"/>
                <w:szCs w:val="22"/>
              </w:rPr>
              <w:t>obrazec</w:t>
            </w:r>
            <w:r w:rsidRPr="00863FEF">
              <w:rPr>
                <w:spacing w:val="-2"/>
                <w:sz w:val="22"/>
                <w:szCs w:val="22"/>
              </w:rPr>
              <w:t xml:space="preserve"> </w:t>
            </w:r>
            <w:r w:rsidRPr="00863FEF">
              <w:rPr>
                <w:sz w:val="22"/>
                <w:szCs w:val="22"/>
              </w:rPr>
              <w:t>ESPD</w:t>
            </w:r>
          </w:p>
          <w:p w:rsidR="007D290E" w:rsidRPr="00863FEF" w:rsidRDefault="007D290E" w:rsidP="007D290E">
            <w:pPr>
              <w:pStyle w:val="TableParagraph"/>
              <w:spacing w:before="10"/>
              <w:ind w:left="0"/>
              <w:rPr>
                <w:sz w:val="22"/>
                <w:szCs w:val="22"/>
              </w:rPr>
            </w:pPr>
          </w:p>
          <w:p w:rsidR="007D290E" w:rsidRPr="00863FEF" w:rsidRDefault="007D290E" w:rsidP="007D290E">
            <w:pPr>
              <w:pStyle w:val="TableParagraph"/>
              <w:ind w:right="93"/>
              <w:rPr>
                <w:i/>
                <w:sz w:val="22"/>
                <w:szCs w:val="22"/>
              </w:rPr>
            </w:pPr>
            <w:r w:rsidRPr="00863FEF">
              <w:rPr>
                <w:i/>
                <w:sz w:val="22"/>
                <w:szCs w:val="22"/>
              </w:rPr>
              <w:t>Kot precejšnje ali stalne pomanjkljivosti</w:t>
            </w:r>
            <w:r w:rsidRPr="00863FEF">
              <w:rPr>
                <w:i/>
                <w:spacing w:val="1"/>
                <w:sz w:val="22"/>
                <w:szCs w:val="22"/>
              </w:rPr>
              <w:t xml:space="preserve"> </w:t>
            </w:r>
            <w:r w:rsidRPr="00863FEF">
              <w:rPr>
                <w:i/>
                <w:sz w:val="22"/>
                <w:szCs w:val="22"/>
              </w:rPr>
              <w:t>se bodo štele pomanjkljivosti pri izvedbi</w:t>
            </w:r>
            <w:r w:rsidRPr="00863FEF">
              <w:rPr>
                <w:i/>
                <w:spacing w:val="1"/>
                <w:sz w:val="22"/>
                <w:szCs w:val="22"/>
              </w:rPr>
              <w:t xml:space="preserve"> </w:t>
            </w:r>
            <w:r w:rsidRPr="00863FEF">
              <w:rPr>
                <w:i/>
                <w:sz w:val="22"/>
                <w:szCs w:val="22"/>
              </w:rPr>
              <w:t>del ali izpolnjevanju ključne obveznosti</w:t>
            </w:r>
            <w:r w:rsidRPr="00863FEF">
              <w:rPr>
                <w:i/>
                <w:spacing w:val="1"/>
                <w:sz w:val="22"/>
                <w:szCs w:val="22"/>
              </w:rPr>
              <w:t xml:space="preserve"> </w:t>
            </w:r>
            <w:r w:rsidRPr="00863FEF">
              <w:rPr>
                <w:i/>
                <w:sz w:val="22"/>
                <w:szCs w:val="22"/>
              </w:rPr>
              <w:t>pri</w:t>
            </w:r>
            <w:r w:rsidRPr="00863FEF">
              <w:rPr>
                <w:i/>
                <w:spacing w:val="1"/>
                <w:sz w:val="22"/>
                <w:szCs w:val="22"/>
              </w:rPr>
              <w:t xml:space="preserve"> </w:t>
            </w:r>
            <w:r w:rsidRPr="00863FEF">
              <w:rPr>
                <w:i/>
                <w:sz w:val="22"/>
                <w:szCs w:val="22"/>
              </w:rPr>
              <w:t>prejšnji</w:t>
            </w:r>
            <w:r w:rsidRPr="00863FEF">
              <w:rPr>
                <w:i/>
                <w:spacing w:val="1"/>
                <w:sz w:val="22"/>
                <w:szCs w:val="22"/>
              </w:rPr>
              <w:t xml:space="preserve"> </w:t>
            </w:r>
            <w:r w:rsidRPr="00863FEF">
              <w:rPr>
                <w:i/>
                <w:sz w:val="22"/>
                <w:szCs w:val="22"/>
              </w:rPr>
              <w:t>pogodbi</w:t>
            </w:r>
            <w:r w:rsidRPr="00863FEF">
              <w:rPr>
                <w:i/>
                <w:spacing w:val="1"/>
                <w:sz w:val="22"/>
                <w:szCs w:val="22"/>
              </w:rPr>
              <w:t xml:space="preserve"> </w:t>
            </w:r>
            <w:r w:rsidRPr="00863FEF">
              <w:rPr>
                <w:i/>
                <w:sz w:val="22"/>
                <w:szCs w:val="22"/>
              </w:rPr>
              <w:t>o</w:t>
            </w:r>
            <w:r w:rsidRPr="00863FEF">
              <w:rPr>
                <w:i/>
                <w:spacing w:val="1"/>
                <w:sz w:val="22"/>
                <w:szCs w:val="22"/>
              </w:rPr>
              <w:t xml:space="preserve"> </w:t>
            </w:r>
            <w:r w:rsidRPr="00863FEF">
              <w:rPr>
                <w:i/>
                <w:sz w:val="22"/>
                <w:szCs w:val="22"/>
              </w:rPr>
              <w:t>izvedbi</w:t>
            </w:r>
            <w:r w:rsidRPr="00863FEF">
              <w:rPr>
                <w:i/>
                <w:spacing w:val="1"/>
                <w:sz w:val="22"/>
                <w:szCs w:val="22"/>
              </w:rPr>
              <w:t xml:space="preserve"> </w:t>
            </w:r>
            <w:r w:rsidRPr="00863FEF">
              <w:rPr>
                <w:i/>
                <w:sz w:val="22"/>
                <w:szCs w:val="22"/>
              </w:rPr>
              <w:t>javnega</w:t>
            </w:r>
            <w:r w:rsidRPr="00863FEF">
              <w:rPr>
                <w:i/>
                <w:spacing w:val="-59"/>
                <w:sz w:val="22"/>
                <w:szCs w:val="22"/>
              </w:rPr>
              <w:t xml:space="preserve"> </w:t>
            </w:r>
            <w:r w:rsidRPr="00863FEF">
              <w:rPr>
                <w:i/>
                <w:sz w:val="22"/>
                <w:szCs w:val="22"/>
              </w:rPr>
              <w:t>naročila ali prejšnji koncesijski pogodbi,</w:t>
            </w:r>
            <w:r w:rsidRPr="00863FEF">
              <w:rPr>
                <w:i/>
                <w:spacing w:val="1"/>
                <w:sz w:val="22"/>
                <w:szCs w:val="22"/>
              </w:rPr>
              <w:t xml:space="preserve"> </w:t>
            </w:r>
            <w:r w:rsidRPr="00863FEF">
              <w:rPr>
                <w:i/>
                <w:sz w:val="22"/>
                <w:szCs w:val="22"/>
              </w:rPr>
              <w:t>sklenjeni z</w:t>
            </w:r>
            <w:r w:rsidRPr="00863FEF">
              <w:rPr>
                <w:i/>
                <w:spacing w:val="-9"/>
                <w:sz w:val="22"/>
                <w:szCs w:val="22"/>
              </w:rPr>
              <w:t xml:space="preserve"> </w:t>
            </w:r>
            <w:r w:rsidRPr="00863FEF">
              <w:rPr>
                <w:i/>
                <w:sz w:val="22"/>
                <w:szCs w:val="22"/>
              </w:rPr>
              <w:t>naročnikom,</w:t>
            </w:r>
            <w:r w:rsidRPr="00863FEF">
              <w:rPr>
                <w:i/>
                <w:spacing w:val="-1"/>
                <w:sz w:val="22"/>
                <w:szCs w:val="22"/>
              </w:rPr>
              <w:t xml:space="preserve"> </w:t>
            </w:r>
            <w:r w:rsidRPr="00863FEF">
              <w:rPr>
                <w:i/>
                <w:sz w:val="22"/>
                <w:szCs w:val="22"/>
              </w:rPr>
              <w:t>zaradi</w:t>
            </w:r>
            <w:r w:rsidRPr="00863FEF">
              <w:rPr>
                <w:i/>
                <w:spacing w:val="-2"/>
                <w:sz w:val="22"/>
                <w:szCs w:val="22"/>
              </w:rPr>
              <w:t xml:space="preserve"> </w:t>
            </w:r>
            <w:r w:rsidRPr="00863FEF">
              <w:rPr>
                <w:i/>
                <w:sz w:val="22"/>
                <w:szCs w:val="22"/>
              </w:rPr>
              <w:t>česar je</w:t>
            </w:r>
            <w:r>
              <w:rPr>
                <w:i/>
                <w:sz w:val="22"/>
                <w:szCs w:val="22"/>
              </w:rPr>
              <w:t xml:space="preserve"> </w:t>
            </w:r>
            <w:r w:rsidRPr="00863FEF">
              <w:rPr>
                <w:i/>
                <w:sz w:val="22"/>
                <w:szCs w:val="22"/>
              </w:rPr>
              <w:t>naročnik</w:t>
            </w:r>
            <w:r w:rsidRPr="00863FEF">
              <w:rPr>
                <w:i/>
                <w:spacing w:val="1"/>
                <w:sz w:val="22"/>
                <w:szCs w:val="22"/>
              </w:rPr>
              <w:t xml:space="preserve"> </w:t>
            </w:r>
            <w:r w:rsidRPr="00863FEF">
              <w:rPr>
                <w:i/>
                <w:sz w:val="22"/>
                <w:szCs w:val="22"/>
              </w:rPr>
              <w:t>predčasno</w:t>
            </w:r>
            <w:r w:rsidRPr="00863FEF">
              <w:rPr>
                <w:i/>
                <w:spacing w:val="1"/>
                <w:sz w:val="22"/>
                <w:szCs w:val="22"/>
              </w:rPr>
              <w:t xml:space="preserve"> </w:t>
            </w:r>
            <w:r w:rsidRPr="00863FEF">
              <w:rPr>
                <w:i/>
                <w:sz w:val="22"/>
                <w:szCs w:val="22"/>
              </w:rPr>
              <w:t>odstopil</w:t>
            </w:r>
            <w:r w:rsidRPr="00863FEF">
              <w:rPr>
                <w:i/>
                <w:spacing w:val="1"/>
                <w:sz w:val="22"/>
                <w:szCs w:val="22"/>
              </w:rPr>
              <w:t xml:space="preserve"> </w:t>
            </w:r>
            <w:r w:rsidRPr="00863FEF">
              <w:rPr>
                <w:i/>
                <w:sz w:val="22"/>
                <w:szCs w:val="22"/>
              </w:rPr>
              <w:t>od</w:t>
            </w:r>
            <w:r w:rsidRPr="00863FEF">
              <w:rPr>
                <w:i/>
                <w:spacing w:val="1"/>
                <w:sz w:val="22"/>
                <w:szCs w:val="22"/>
              </w:rPr>
              <w:t xml:space="preserve"> </w:t>
            </w:r>
            <w:r w:rsidRPr="00863FEF">
              <w:rPr>
                <w:i/>
                <w:sz w:val="22"/>
                <w:szCs w:val="22"/>
              </w:rPr>
              <w:t>prejšnjega naročila oziroma pogodbe ali</w:t>
            </w:r>
            <w:r w:rsidRPr="00863FEF">
              <w:rPr>
                <w:i/>
                <w:spacing w:val="-59"/>
                <w:sz w:val="22"/>
                <w:szCs w:val="22"/>
              </w:rPr>
              <w:t xml:space="preserve"> </w:t>
            </w:r>
            <w:r w:rsidRPr="00863FEF">
              <w:rPr>
                <w:i/>
                <w:sz w:val="22"/>
                <w:szCs w:val="22"/>
              </w:rPr>
              <w:t>uveljavljal</w:t>
            </w:r>
            <w:r w:rsidRPr="00863FEF">
              <w:rPr>
                <w:i/>
                <w:spacing w:val="1"/>
                <w:sz w:val="22"/>
                <w:szCs w:val="22"/>
              </w:rPr>
              <w:t xml:space="preserve"> </w:t>
            </w:r>
            <w:r w:rsidRPr="00863FEF">
              <w:rPr>
                <w:i/>
                <w:sz w:val="22"/>
                <w:szCs w:val="22"/>
              </w:rPr>
              <w:t>odškodnino</w:t>
            </w:r>
            <w:r w:rsidRPr="00863FEF">
              <w:rPr>
                <w:i/>
                <w:spacing w:val="1"/>
                <w:sz w:val="22"/>
                <w:szCs w:val="22"/>
              </w:rPr>
              <w:t xml:space="preserve"> </w:t>
            </w:r>
            <w:r w:rsidRPr="00863FEF">
              <w:rPr>
                <w:i/>
                <w:sz w:val="22"/>
                <w:szCs w:val="22"/>
              </w:rPr>
              <w:t>ali</w:t>
            </w:r>
            <w:r w:rsidRPr="00863FEF">
              <w:rPr>
                <w:i/>
                <w:spacing w:val="1"/>
                <w:sz w:val="22"/>
                <w:szCs w:val="22"/>
              </w:rPr>
              <w:t xml:space="preserve"> </w:t>
            </w:r>
            <w:r w:rsidRPr="00863FEF">
              <w:rPr>
                <w:i/>
                <w:sz w:val="22"/>
                <w:szCs w:val="22"/>
              </w:rPr>
              <w:t>so</w:t>
            </w:r>
            <w:r w:rsidRPr="00863FEF">
              <w:rPr>
                <w:i/>
                <w:spacing w:val="1"/>
                <w:sz w:val="22"/>
                <w:szCs w:val="22"/>
              </w:rPr>
              <w:t xml:space="preserve"> </w:t>
            </w:r>
            <w:r w:rsidRPr="00863FEF">
              <w:rPr>
                <w:i/>
                <w:sz w:val="22"/>
                <w:szCs w:val="22"/>
              </w:rPr>
              <w:t>bile</w:t>
            </w:r>
            <w:r w:rsidRPr="00863FEF">
              <w:rPr>
                <w:i/>
                <w:spacing w:val="1"/>
                <w:sz w:val="22"/>
                <w:szCs w:val="22"/>
              </w:rPr>
              <w:t xml:space="preserve"> </w:t>
            </w:r>
            <w:r w:rsidRPr="00863FEF">
              <w:rPr>
                <w:i/>
                <w:sz w:val="22"/>
                <w:szCs w:val="22"/>
              </w:rPr>
              <w:t>izvedene</w:t>
            </w:r>
            <w:r w:rsidRPr="00863FEF">
              <w:rPr>
                <w:i/>
                <w:spacing w:val="-2"/>
                <w:sz w:val="22"/>
                <w:szCs w:val="22"/>
              </w:rPr>
              <w:t xml:space="preserve"> </w:t>
            </w:r>
            <w:r w:rsidRPr="00863FEF">
              <w:rPr>
                <w:i/>
                <w:sz w:val="22"/>
                <w:szCs w:val="22"/>
              </w:rPr>
              <w:t>druge</w:t>
            </w:r>
            <w:r w:rsidRPr="00863FEF">
              <w:rPr>
                <w:i/>
                <w:spacing w:val="-1"/>
                <w:sz w:val="22"/>
                <w:szCs w:val="22"/>
              </w:rPr>
              <w:t xml:space="preserve"> </w:t>
            </w:r>
            <w:r w:rsidRPr="00863FEF">
              <w:rPr>
                <w:i/>
                <w:sz w:val="22"/>
                <w:szCs w:val="22"/>
              </w:rPr>
              <w:t>primerljive</w:t>
            </w:r>
            <w:r w:rsidRPr="00863FEF">
              <w:rPr>
                <w:i/>
                <w:spacing w:val="-1"/>
                <w:sz w:val="22"/>
                <w:szCs w:val="22"/>
              </w:rPr>
              <w:t xml:space="preserve"> </w:t>
            </w:r>
            <w:r w:rsidRPr="00863FEF">
              <w:rPr>
                <w:i/>
                <w:sz w:val="22"/>
                <w:szCs w:val="22"/>
              </w:rPr>
              <w:t>sankcije.</w:t>
            </w:r>
          </w:p>
          <w:p w:rsidR="007D290E" w:rsidRDefault="007D290E" w:rsidP="007D290E">
            <w:pPr>
              <w:pStyle w:val="TableParagraph"/>
              <w:spacing w:before="2"/>
              <w:rPr>
                <w:i/>
                <w:sz w:val="22"/>
                <w:szCs w:val="22"/>
              </w:rPr>
            </w:pPr>
            <w:r w:rsidRPr="00863FEF">
              <w:rPr>
                <w:i/>
                <w:sz w:val="22"/>
                <w:szCs w:val="22"/>
              </w:rPr>
              <w:t>V</w:t>
            </w:r>
            <w:r w:rsidRPr="00863FEF">
              <w:rPr>
                <w:i/>
                <w:spacing w:val="1"/>
                <w:sz w:val="22"/>
                <w:szCs w:val="22"/>
              </w:rPr>
              <w:t xml:space="preserve"> </w:t>
            </w:r>
            <w:r w:rsidRPr="00863FEF">
              <w:rPr>
                <w:i/>
                <w:sz w:val="22"/>
                <w:szCs w:val="22"/>
              </w:rPr>
              <w:t>skladu</w:t>
            </w:r>
            <w:r w:rsidRPr="00863FEF">
              <w:rPr>
                <w:i/>
                <w:spacing w:val="1"/>
                <w:sz w:val="22"/>
                <w:szCs w:val="22"/>
              </w:rPr>
              <w:t xml:space="preserve"> </w:t>
            </w:r>
            <w:r w:rsidRPr="00863FEF">
              <w:rPr>
                <w:i/>
                <w:sz w:val="22"/>
                <w:szCs w:val="22"/>
              </w:rPr>
              <w:t>z odločitvijo</w:t>
            </w:r>
            <w:r w:rsidRPr="00863FEF">
              <w:rPr>
                <w:i/>
                <w:spacing w:val="1"/>
                <w:sz w:val="22"/>
                <w:szCs w:val="22"/>
              </w:rPr>
              <w:t xml:space="preserve"> </w:t>
            </w:r>
            <w:r w:rsidRPr="00863FEF">
              <w:rPr>
                <w:i/>
                <w:sz w:val="22"/>
                <w:szCs w:val="22"/>
              </w:rPr>
              <w:t>DKOM</w:t>
            </w:r>
            <w:r w:rsidRPr="00863FEF">
              <w:rPr>
                <w:i/>
                <w:spacing w:val="1"/>
                <w:sz w:val="22"/>
                <w:szCs w:val="22"/>
              </w:rPr>
              <w:t xml:space="preserve"> </w:t>
            </w:r>
            <w:r w:rsidRPr="00863FEF">
              <w:rPr>
                <w:i/>
                <w:sz w:val="22"/>
                <w:szCs w:val="22"/>
              </w:rPr>
              <w:t>št.</w:t>
            </w:r>
            <w:r w:rsidRPr="00863FEF">
              <w:rPr>
                <w:i/>
                <w:spacing w:val="1"/>
                <w:sz w:val="22"/>
                <w:szCs w:val="22"/>
              </w:rPr>
              <w:t xml:space="preserve"> </w:t>
            </w:r>
            <w:r w:rsidRPr="00863FEF">
              <w:rPr>
                <w:i/>
                <w:sz w:val="22"/>
                <w:szCs w:val="22"/>
              </w:rPr>
              <w:t>018-</w:t>
            </w:r>
            <w:r w:rsidRPr="00863FEF">
              <w:rPr>
                <w:i/>
                <w:spacing w:val="1"/>
                <w:sz w:val="22"/>
                <w:szCs w:val="22"/>
              </w:rPr>
              <w:t xml:space="preserve"> </w:t>
            </w:r>
            <w:r w:rsidRPr="00863FEF">
              <w:rPr>
                <w:i/>
                <w:sz w:val="22"/>
                <w:szCs w:val="22"/>
              </w:rPr>
              <w:t>189/2017</w:t>
            </w:r>
            <w:r w:rsidRPr="00863FEF">
              <w:rPr>
                <w:i/>
                <w:spacing w:val="1"/>
                <w:sz w:val="22"/>
                <w:szCs w:val="22"/>
              </w:rPr>
              <w:t xml:space="preserve"> </w:t>
            </w:r>
            <w:r w:rsidRPr="00863FEF">
              <w:rPr>
                <w:i/>
                <w:sz w:val="22"/>
                <w:szCs w:val="22"/>
              </w:rPr>
              <w:t>se</w:t>
            </w:r>
            <w:r w:rsidRPr="00863FEF">
              <w:rPr>
                <w:i/>
                <w:spacing w:val="1"/>
                <w:sz w:val="22"/>
                <w:szCs w:val="22"/>
              </w:rPr>
              <w:t xml:space="preserve"> </w:t>
            </w:r>
            <w:r w:rsidRPr="00863FEF">
              <w:rPr>
                <w:i/>
                <w:sz w:val="22"/>
                <w:szCs w:val="22"/>
              </w:rPr>
              <w:t>kot</w:t>
            </w:r>
            <w:r w:rsidRPr="00863FEF">
              <w:rPr>
                <w:i/>
                <w:spacing w:val="1"/>
                <w:sz w:val="22"/>
                <w:szCs w:val="22"/>
              </w:rPr>
              <w:t xml:space="preserve"> </w:t>
            </w:r>
            <w:r w:rsidRPr="00863FEF">
              <w:rPr>
                <w:i/>
                <w:sz w:val="22"/>
                <w:szCs w:val="22"/>
              </w:rPr>
              <w:t>pomanjkljivosti</w:t>
            </w:r>
            <w:r w:rsidRPr="00863FEF">
              <w:rPr>
                <w:i/>
                <w:spacing w:val="1"/>
                <w:sz w:val="22"/>
                <w:szCs w:val="22"/>
              </w:rPr>
              <w:t xml:space="preserve"> </w:t>
            </w:r>
            <w:r w:rsidRPr="00863FEF">
              <w:rPr>
                <w:i/>
                <w:sz w:val="22"/>
                <w:szCs w:val="22"/>
              </w:rPr>
              <w:t>pri</w:t>
            </w:r>
            <w:r w:rsidRPr="00863FEF">
              <w:rPr>
                <w:i/>
                <w:spacing w:val="1"/>
                <w:sz w:val="22"/>
                <w:szCs w:val="22"/>
              </w:rPr>
              <w:t xml:space="preserve"> </w:t>
            </w:r>
            <w:r w:rsidRPr="00863FEF">
              <w:rPr>
                <w:i/>
                <w:sz w:val="22"/>
                <w:szCs w:val="22"/>
              </w:rPr>
              <w:t>izvedbi</w:t>
            </w:r>
            <w:r w:rsidRPr="00863FEF">
              <w:rPr>
                <w:i/>
                <w:spacing w:val="1"/>
                <w:sz w:val="22"/>
                <w:szCs w:val="22"/>
              </w:rPr>
              <w:t xml:space="preserve"> </w:t>
            </w:r>
            <w:r w:rsidRPr="00863FEF">
              <w:rPr>
                <w:i/>
                <w:sz w:val="22"/>
                <w:szCs w:val="22"/>
              </w:rPr>
              <w:t>ali</w:t>
            </w:r>
            <w:r w:rsidRPr="00863FEF">
              <w:rPr>
                <w:i/>
                <w:spacing w:val="1"/>
                <w:sz w:val="22"/>
                <w:szCs w:val="22"/>
              </w:rPr>
              <w:t xml:space="preserve"> </w:t>
            </w:r>
            <w:r w:rsidRPr="00863FEF">
              <w:rPr>
                <w:i/>
                <w:sz w:val="22"/>
                <w:szCs w:val="22"/>
              </w:rPr>
              <w:t>izpolnjevanju</w:t>
            </w:r>
            <w:r w:rsidRPr="00863FEF">
              <w:rPr>
                <w:i/>
                <w:spacing w:val="1"/>
                <w:sz w:val="22"/>
                <w:szCs w:val="22"/>
              </w:rPr>
              <w:t xml:space="preserve"> </w:t>
            </w:r>
            <w:r w:rsidRPr="00863FEF">
              <w:rPr>
                <w:i/>
                <w:sz w:val="22"/>
                <w:szCs w:val="22"/>
              </w:rPr>
              <w:t>ključne</w:t>
            </w:r>
            <w:r w:rsidRPr="00863FEF">
              <w:rPr>
                <w:i/>
                <w:spacing w:val="1"/>
                <w:sz w:val="22"/>
                <w:szCs w:val="22"/>
              </w:rPr>
              <w:t xml:space="preserve"> </w:t>
            </w:r>
            <w:r w:rsidRPr="00863FEF">
              <w:rPr>
                <w:i/>
                <w:sz w:val="22"/>
                <w:szCs w:val="22"/>
              </w:rPr>
              <w:t>obveznosti</w:t>
            </w:r>
            <w:r w:rsidRPr="00863FEF">
              <w:rPr>
                <w:i/>
                <w:spacing w:val="-7"/>
                <w:sz w:val="22"/>
                <w:szCs w:val="22"/>
              </w:rPr>
              <w:t xml:space="preserve"> </w:t>
            </w:r>
            <w:r w:rsidRPr="00863FEF">
              <w:rPr>
                <w:i/>
                <w:sz w:val="22"/>
                <w:szCs w:val="22"/>
              </w:rPr>
              <w:t>štejejo</w:t>
            </w:r>
            <w:r w:rsidRPr="00863FEF">
              <w:rPr>
                <w:i/>
                <w:spacing w:val="-6"/>
                <w:sz w:val="22"/>
                <w:szCs w:val="22"/>
              </w:rPr>
              <w:t xml:space="preserve"> </w:t>
            </w:r>
            <w:r w:rsidRPr="00863FEF">
              <w:rPr>
                <w:i/>
                <w:sz w:val="22"/>
                <w:szCs w:val="22"/>
              </w:rPr>
              <w:t>tudi</w:t>
            </w:r>
            <w:r w:rsidRPr="00863FEF">
              <w:rPr>
                <w:i/>
                <w:spacing w:val="-9"/>
                <w:sz w:val="22"/>
                <w:szCs w:val="22"/>
              </w:rPr>
              <w:t xml:space="preserve"> </w:t>
            </w:r>
            <w:r w:rsidRPr="00863FEF">
              <w:rPr>
                <w:i/>
                <w:sz w:val="22"/>
                <w:szCs w:val="22"/>
              </w:rPr>
              <w:t>tiste,</w:t>
            </w:r>
            <w:r w:rsidRPr="00863FEF">
              <w:rPr>
                <w:i/>
                <w:spacing w:val="-5"/>
                <w:sz w:val="22"/>
                <w:szCs w:val="22"/>
              </w:rPr>
              <w:t xml:space="preserve"> </w:t>
            </w:r>
            <w:r w:rsidRPr="00863FEF">
              <w:rPr>
                <w:i/>
                <w:sz w:val="22"/>
                <w:szCs w:val="22"/>
              </w:rPr>
              <w:t>do</w:t>
            </w:r>
            <w:r w:rsidRPr="00863FEF">
              <w:rPr>
                <w:i/>
                <w:spacing w:val="-6"/>
                <w:sz w:val="22"/>
                <w:szCs w:val="22"/>
              </w:rPr>
              <w:t xml:space="preserve"> </w:t>
            </w:r>
            <w:r w:rsidRPr="00863FEF">
              <w:rPr>
                <w:i/>
                <w:sz w:val="22"/>
                <w:szCs w:val="22"/>
              </w:rPr>
              <w:t>katerih</w:t>
            </w:r>
            <w:r w:rsidRPr="00863FEF">
              <w:rPr>
                <w:i/>
                <w:spacing w:val="-6"/>
                <w:sz w:val="22"/>
                <w:szCs w:val="22"/>
              </w:rPr>
              <w:t xml:space="preserve"> </w:t>
            </w:r>
            <w:r w:rsidRPr="00863FEF">
              <w:rPr>
                <w:i/>
                <w:sz w:val="22"/>
                <w:szCs w:val="22"/>
              </w:rPr>
              <w:t>je</w:t>
            </w:r>
            <w:r w:rsidRPr="00863FEF">
              <w:rPr>
                <w:i/>
                <w:spacing w:val="-59"/>
                <w:sz w:val="22"/>
                <w:szCs w:val="22"/>
              </w:rPr>
              <w:t xml:space="preserve"> </w:t>
            </w:r>
            <w:r w:rsidRPr="00863FEF">
              <w:rPr>
                <w:i/>
                <w:sz w:val="22"/>
                <w:szCs w:val="22"/>
              </w:rPr>
              <w:t>prišlo pri izvajanju pogodbe, ki sicer v</w:t>
            </w:r>
            <w:r w:rsidRPr="00863FEF">
              <w:rPr>
                <w:i/>
                <w:spacing w:val="1"/>
                <w:sz w:val="22"/>
                <w:szCs w:val="22"/>
              </w:rPr>
              <w:t xml:space="preserve"> </w:t>
            </w:r>
            <w:r w:rsidRPr="00863FEF">
              <w:rPr>
                <w:i/>
                <w:sz w:val="22"/>
                <w:szCs w:val="22"/>
              </w:rPr>
              <w:t>trenutku</w:t>
            </w:r>
            <w:r w:rsidRPr="00863FEF">
              <w:rPr>
                <w:i/>
                <w:spacing w:val="1"/>
                <w:sz w:val="22"/>
                <w:szCs w:val="22"/>
              </w:rPr>
              <w:t xml:space="preserve"> </w:t>
            </w:r>
            <w:r w:rsidRPr="00863FEF">
              <w:rPr>
                <w:i/>
                <w:sz w:val="22"/>
                <w:szCs w:val="22"/>
              </w:rPr>
              <w:t>izvajanja</w:t>
            </w:r>
            <w:r w:rsidRPr="00863FEF">
              <w:rPr>
                <w:i/>
                <w:spacing w:val="1"/>
                <w:sz w:val="22"/>
                <w:szCs w:val="22"/>
              </w:rPr>
              <w:t xml:space="preserve"> </w:t>
            </w:r>
            <w:r w:rsidRPr="00863FEF">
              <w:rPr>
                <w:i/>
                <w:sz w:val="22"/>
                <w:szCs w:val="22"/>
              </w:rPr>
              <w:t>predmetnega</w:t>
            </w:r>
            <w:r w:rsidRPr="00863FEF">
              <w:rPr>
                <w:i/>
                <w:spacing w:val="1"/>
                <w:sz w:val="22"/>
                <w:szCs w:val="22"/>
              </w:rPr>
              <w:t xml:space="preserve"> </w:t>
            </w:r>
            <w:r w:rsidRPr="00863FEF">
              <w:rPr>
                <w:i/>
                <w:sz w:val="22"/>
                <w:szCs w:val="22"/>
              </w:rPr>
              <w:t>postopka</w:t>
            </w:r>
            <w:r w:rsidRPr="00863FEF">
              <w:rPr>
                <w:i/>
                <w:spacing w:val="1"/>
                <w:sz w:val="22"/>
                <w:szCs w:val="22"/>
              </w:rPr>
              <w:t xml:space="preserve"> </w:t>
            </w:r>
            <w:r w:rsidRPr="00863FEF">
              <w:rPr>
                <w:i/>
                <w:sz w:val="22"/>
                <w:szCs w:val="22"/>
              </w:rPr>
              <w:t>oddaje</w:t>
            </w:r>
            <w:r w:rsidRPr="00863FEF">
              <w:rPr>
                <w:i/>
                <w:spacing w:val="1"/>
                <w:sz w:val="22"/>
                <w:szCs w:val="22"/>
              </w:rPr>
              <w:t xml:space="preserve"> </w:t>
            </w:r>
            <w:r w:rsidRPr="00863FEF">
              <w:rPr>
                <w:i/>
                <w:sz w:val="22"/>
                <w:szCs w:val="22"/>
              </w:rPr>
              <w:t>javnega</w:t>
            </w:r>
            <w:r w:rsidRPr="00863FEF">
              <w:rPr>
                <w:i/>
                <w:spacing w:val="1"/>
                <w:sz w:val="22"/>
                <w:szCs w:val="22"/>
              </w:rPr>
              <w:t xml:space="preserve"> </w:t>
            </w:r>
            <w:r w:rsidRPr="00863FEF">
              <w:rPr>
                <w:i/>
                <w:sz w:val="22"/>
                <w:szCs w:val="22"/>
              </w:rPr>
              <w:t>naročila</w:t>
            </w:r>
            <w:r w:rsidRPr="00863FEF">
              <w:rPr>
                <w:i/>
                <w:spacing w:val="1"/>
                <w:sz w:val="22"/>
                <w:szCs w:val="22"/>
              </w:rPr>
              <w:t xml:space="preserve"> </w:t>
            </w:r>
            <w:r w:rsidRPr="00863FEF">
              <w:rPr>
                <w:i/>
                <w:sz w:val="22"/>
                <w:szCs w:val="22"/>
              </w:rPr>
              <w:t>še</w:t>
            </w:r>
            <w:r w:rsidRPr="00863FEF">
              <w:rPr>
                <w:i/>
                <w:spacing w:val="1"/>
                <w:sz w:val="22"/>
                <w:szCs w:val="22"/>
              </w:rPr>
              <w:t xml:space="preserve"> </w:t>
            </w:r>
            <w:r w:rsidRPr="00863FEF">
              <w:rPr>
                <w:i/>
                <w:sz w:val="22"/>
                <w:szCs w:val="22"/>
              </w:rPr>
              <w:t>traja</w:t>
            </w:r>
            <w:r w:rsidRPr="00863FEF">
              <w:rPr>
                <w:i/>
                <w:spacing w:val="-7"/>
                <w:sz w:val="22"/>
                <w:szCs w:val="22"/>
              </w:rPr>
              <w:t xml:space="preserve"> </w:t>
            </w:r>
            <w:r w:rsidRPr="00863FEF">
              <w:rPr>
                <w:i/>
                <w:sz w:val="22"/>
                <w:szCs w:val="22"/>
              </w:rPr>
              <w:t>oz.</w:t>
            </w:r>
            <w:r w:rsidRPr="00863FEF">
              <w:rPr>
                <w:i/>
                <w:spacing w:val="-5"/>
                <w:sz w:val="22"/>
                <w:szCs w:val="22"/>
              </w:rPr>
              <w:t xml:space="preserve"> </w:t>
            </w:r>
            <w:r w:rsidRPr="00863FEF">
              <w:rPr>
                <w:i/>
                <w:sz w:val="22"/>
                <w:szCs w:val="22"/>
              </w:rPr>
              <w:t>jo</w:t>
            </w:r>
            <w:r w:rsidRPr="00863FEF">
              <w:rPr>
                <w:i/>
                <w:spacing w:val="-6"/>
                <w:sz w:val="22"/>
                <w:szCs w:val="22"/>
              </w:rPr>
              <w:t xml:space="preserve"> </w:t>
            </w:r>
            <w:r w:rsidRPr="00863FEF">
              <w:rPr>
                <w:i/>
                <w:sz w:val="22"/>
                <w:szCs w:val="22"/>
              </w:rPr>
              <w:t>naročnik</w:t>
            </w:r>
            <w:r w:rsidRPr="00863FEF">
              <w:rPr>
                <w:i/>
                <w:spacing w:val="-6"/>
                <w:sz w:val="22"/>
                <w:szCs w:val="22"/>
              </w:rPr>
              <w:t xml:space="preserve"> </w:t>
            </w:r>
            <w:r w:rsidRPr="00863FEF">
              <w:rPr>
                <w:i/>
                <w:sz w:val="22"/>
                <w:szCs w:val="22"/>
              </w:rPr>
              <w:t>(še)</w:t>
            </w:r>
            <w:r w:rsidRPr="00863FEF">
              <w:rPr>
                <w:i/>
                <w:spacing w:val="-8"/>
                <w:sz w:val="22"/>
                <w:szCs w:val="22"/>
              </w:rPr>
              <w:t xml:space="preserve"> </w:t>
            </w:r>
            <w:r w:rsidRPr="00863FEF">
              <w:rPr>
                <w:i/>
                <w:sz w:val="22"/>
                <w:szCs w:val="22"/>
              </w:rPr>
              <w:t>ni</w:t>
            </w:r>
            <w:r w:rsidRPr="00863FEF">
              <w:rPr>
                <w:i/>
                <w:spacing w:val="-7"/>
                <w:sz w:val="22"/>
                <w:szCs w:val="22"/>
              </w:rPr>
              <w:t xml:space="preserve"> </w:t>
            </w:r>
            <w:r w:rsidRPr="00863FEF">
              <w:rPr>
                <w:i/>
                <w:sz w:val="22"/>
                <w:szCs w:val="22"/>
              </w:rPr>
              <w:t>odpovedal,</w:t>
            </w:r>
            <w:r w:rsidRPr="00863FEF">
              <w:rPr>
                <w:i/>
                <w:spacing w:val="-6"/>
                <w:sz w:val="22"/>
                <w:szCs w:val="22"/>
              </w:rPr>
              <w:t xml:space="preserve"> </w:t>
            </w:r>
            <w:r w:rsidRPr="00863FEF">
              <w:rPr>
                <w:i/>
                <w:sz w:val="22"/>
                <w:szCs w:val="22"/>
              </w:rPr>
              <w:t>je</w:t>
            </w:r>
            <w:r w:rsidRPr="00863FEF">
              <w:rPr>
                <w:i/>
                <w:spacing w:val="-58"/>
                <w:sz w:val="22"/>
                <w:szCs w:val="22"/>
              </w:rPr>
              <w:t xml:space="preserve"> </w:t>
            </w:r>
            <w:r>
              <w:rPr>
                <w:i/>
                <w:spacing w:val="-58"/>
                <w:sz w:val="22"/>
                <w:szCs w:val="22"/>
              </w:rPr>
              <w:t xml:space="preserve"> </w:t>
            </w:r>
            <w:r w:rsidRPr="00863FEF">
              <w:rPr>
                <w:i/>
                <w:sz w:val="22"/>
                <w:szCs w:val="22"/>
              </w:rPr>
              <w:t>pa</w:t>
            </w:r>
            <w:r w:rsidRPr="00863FEF">
              <w:rPr>
                <w:i/>
                <w:spacing w:val="-2"/>
                <w:sz w:val="22"/>
                <w:szCs w:val="22"/>
              </w:rPr>
              <w:t xml:space="preserve"> </w:t>
            </w:r>
            <w:r w:rsidRPr="00863FEF">
              <w:rPr>
                <w:i/>
                <w:sz w:val="22"/>
                <w:szCs w:val="22"/>
              </w:rPr>
              <w:t>uveljavljal</w:t>
            </w:r>
            <w:r w:rsidRPr="00863FEF">
              <w:rPr>
                <w:i/>
                <w:spacing w:val="-3"/>
                <w:sz w:val="22"/>
                <w:szCs w:val="22"/>
              </w:rPr>
              <w:t xml:space="preserve"> </w:t>
            </w:r>
            <w:r w:rsidRPr="00863FEF">
              <w:rPr>
                <w:i/>
                <w:sz w:val="22"/>
                <w:szCs w:val="22"/>
              </w:rPr>
              <w:t>druge</w:t>
            </w:r>
            <w:r w:rsidRPr="00863FEF">
              <w:rPr>
                <w:i/>
                <w:spacing w:val="-1"/>
                <w:sz w:val="22"/>
                <w:szCs w:val="22"/>
              </w:rPr>
              <w:t xml:space="preserve"> </w:t>
            </w:r>
            <w:r w:rsidRPr="00863FEF">
              <w:rPr>
                <w:i/>
                <w:sz w:val="22"/>
                <w:szCs w:val="22"/>
              </w:rPr>
              <w:t>primerljive</w:t>
            </w:r>
            <w:r w:rsidRPr="00863FEF">
              <w:rPr>
                <w:i/>
                <w:spacing w:val="-2"/>
                <w:sz w:val="22"/>
                <w:szCs w:val="22"/>
              </w:rPr>
              <w:t xml:space="preserve"> </w:t>
            </w:r>
            <w:r w:rsidRPr="00863FEF">
              <w:rPr>
                <w:i/>
                <w:sz w:val="22"/>
                <w:szCs w:val="22"/>
              </w:rPr>
              <w:t>sankcije.</w:t>
            </w:r>
          </w:p>
          <w:p w:rsidR="007D290E" w:rsidRPr="00863FEF" w:rsidRDefault="007D290E" w:rsidP="007D290E">
            <w:pPr>
              <w:pStyle w:val="TableParagraph"/>
              <w:spacing w:before="2"/>
              <w:rPr>
                <w:b/>
                <w:sz w:val="22"/>
                <w:szCs w:val="22"/>
              </w:rPr>
            </w:pPr>
          </w:p>
        </w:tc>
      </w:tr>
      <w:tr w:rsidR="007D290E" w:rsidRPr="00482772" w:rsidTr="007D290E">
        <w:tc>
          <w:tcPr>
            <w:tcW w:w="9639" w:type="dxa"/>
            <w:gridSpan w:val="3"/>
            <w:shd w:val="clear" w:color="auto" w:fill="92D050"/>
          </w:tcPr>
          <w:p w:rsidR="007D290E" w:rsidRDefault="007D290E" w:rsidP="007D290E">
            <w:pPr>
              <w:pStyle w:val="TableParagraph"/>
              <w:spacing w:before="2"/>
              <w:rPr>
                <w:i/>
                <w:sz w:val="22"/>
                <w:szCs w:val="22"/>
              </w:rPr>
            </w:pPr>
            <w:r w:rsidRPr="008F36B9">
              <w:rPr>
                <w:i/>
                <w:sz w:val="22"/>
                <w:szCs w:val="22"/>
              </w:rPr>
              <w:t>V</w:t>
            </w:r>
            <w:r w:rsidRPr="008F36B9">
              <w:rPr>
                <w:i/>
                <w:spacing w:val="35"/>
                <w:sz w:val="22"/>
                <w:szCs w:val="22"/>
              </w:rPr>
              <w:t xml:space="preserve"> </w:t>
            </w:r>
            <w:r w:rsidRPr="008F36B9">
              <w:rPr>
                <w:i/>
                <w:sz w:val="22"/>
                <w:szCs w:val="22"/>
              </w:rPr>
              <w:t>primeru</w:t>
            </w:r>
            <w:r w:rsidRPr="008F36B9">
              <w:rPr>
                <w:i/>
                <w:spacing w:val="33"/>
                <w:sz w:val="22"/>
                <w:szCs w:val="22"/>
              </w:rPr>
              <w:t xml:space="preserve"> </w:t>
            </w:r>
            <w:r w:rsidRPr="008F36B9">
              <w:rPr>
                <w:i/>
                <w:sz w:val="22"/>
                <w:szCs w:val="22"/>
              </w:rPr>
              <w:t>skupne</w:t>
            </w:r>
            <w:r w:rsidRPr="008F36B9">
              <w:rPr>
                <w:i/>
                <w:spacing w:val="32"/>
                <w:sz w:val="22"/>
                <w:szCs w:val="22"/>
              </w:rPr>
              <w:t xml:space="preserve"> </w:t>
            </w:r>
            <w:r w:rsidRPr="008F36B9">
              <w:rPr>
                <w:i/>
                <w:sz w:val="22"/>
                <w:szCs w:val="22"/>
              </w:rPr>
              <w:t>ponudbe</w:t>
            </w:r>
            <w:r w:rsidRPr="008F36B9">
              <w:rPr>
                <w:i/>
                <w:spacing w:val="37"/>
                <w:sz w:val="22"/>
                <w:szCs w:val="22"/>
              </w:rPr>
              <w:t xml:space="preserve"> </w:t>
            </w:r>
            <w:r w:rsidRPr="008F36B9">
              <w:rPr>
                <w:i/>
                <w:sz w:val="22"/>
                <w:szCs w:val="22"/>
              </w:rPr>
              <w:t>mora</w:t>
            </w:r>
            <w:r w:rsidRPr="008F36B9">
              <w:rPr>
                <w:i/>
                <w:spacing w:val="35"/>
                <w:sz w:val="22"/>
                <w:szCs w:val="22"/>
              </w:rPr>
              <w:t xml:space="preserve"> </w:t>
            </w:r>
            <w:r w:rsidRPr="008F36B9">
              <w:rPr>
                <w:i/>
                <w:sz w:val="22"/>
                <w:szCs w:val="22"/>
              </w:rPr>
              <w:t>pogoj</w:t>
            </w:r>
            <w:r w:rsidRPr="008F36B9">
              <w:rPr>
                <w:i/>
                <w:spacing w:val="34"/>
                <w:sz w:val="22"/>
                <w:szCs w:val="22"/>
              </w:rPr>
              <w:t xml:space="preserve"> </w:t>
            </w:r>
            <w:r w:rsidRPr="008F36B9">
              <w:rPr>
                <w:i/>
                <w:sz w:val="22"/>
                <w:szCs w:val="22"/>
              </w:rPr>
              <w:t>izpolniti</w:t>
            </w:r>
            <w:r w:rsidRPr="008F36B9">
              <w:rPr>
                <w:i/>
                <w:spacing w:val="39"/>
                <w:sz w:val="22"/>
                <w:szCs w:val="22"/>
              </w:rPr>
              <w:t xml:space="preserve"> </w:t>
            </w:r>
            <w:r w:rsidRPr="008F36B9">
              <w:rPr>
                <w:i/>
                <w:sz w:val="22"/>
                <w:szCs w:val="22"/>
              </w:rPr>
              <w:t>vsak</w:t>
            </w:r>
            <w:r w:rsidRPr="008F36B9">
              <w:rPr>
                <w:i/>
                <w:spacing w:val="35"/>
                <w:sz w:val="22"/>
                <w:szCs w:val="22"/>
              </w:rPr>
              <w:t xml:space="preserve"> </w:t>
            </w:r>
            <w:r w:rsidRPr="008F36B9">
              <w:rPr>
                <w:i/>
                <w:sz w:val="22"/>
                <w:szCs w:val="22"/>
              </w:rPr>
              <w:t>izmed</w:t>
            </w:r>
            <w:r w:rsidRPr="008F36B9">
              <w:rPr>
                <w:i/>
                <w:spacing w:val="35"/>
                <w:sz w:val="22"/>
                <w:szCs w:val="22"/>
              </w:rPr>
              <w:t xml:space="preserve"> </w:t>
            </w:r>
            <w:r w:rsidRPr="008F36B9">
              <w:rPr>
                <w:i/>
                <w:sz w:val="22"/>
                <w:szCs w:val="22"/>
              </w:rPr>
              <w:t>partnerjev</w:t>
            </w:r>
            <w:r w:rsidRPr="008F36B9">
              <w:rPr>
                <w:i/>
                <w:spacing w:val="30"/>
                <w:sz w:val="22"/>
                <w:szCs w:val="22"/>
              </w:rPr>
              <w:t xml:space="preserve"> </w:t>
            </w:r>
            <w:r w:rsidRPr="008F36B9">
              <w:rPr>
                <w:i/>
                <w:sz w:val="22"/>
                <w:szCs w:val="22"/>
              </w:rPr>
              <w:t>in</w:t>
            </w:r>
            <w:r w:rsidRPr="008F36B9">
              <w:rPr>
                <w:i/>
                <w:spacing w:val="36"/>
                <w:sz w:val="22"/>
                <w:szCs w:val="22"/>
              </w:rPr>
              <w:t xml:space="preserve"> </w:t>
            </w:r>
            <w:r w:rsidRPr="008F36B9">
              <w:rPr>
                <w:i/>
                <w:sz w:val="22"/>
                <w:szCs w:val="22"/>
              </w:rPr>
              <w:t>vsi</w:t>
            </w:r>
            <w:r w:rsidRPr="008F36B9">
              <w:rPr>
                <w:i/>
                <w:spacing w:val="34"/>
                <w:sz w:val="22"/>
                <w:szCs w:val="22"/>
              </w:rPr>
              <w:t xml:space="preserve"> </w:t>
            </w:r>
            <w:r w:rsidRPr="008F36B9">
              <w:rPr>
                <w:i/>
                <w:sz w:val="22"/>
                <w:szCs w:val="22"/>
              </w:rPr>
              <w:t>v</w:t>
            </w:r>
            <w:r w:rsidRPr="008F36B9">
              <w:rPr>
                <w:i/>
                <w:spacing w:val="36"/>
                <w:sz w:val="22"/>
                <w:szCs w:val="22"/>
              </w:rPr>
              <w:t xml:space="preserve"> </w:t>
            </w:r>
            <w:r w:rsidRPr="008F36B9">
              <w:rPr>
                <w:i/>
                <w:sz w:val="22"/>
                <w:szCs w:val="22"/>
              </w:rPr>
              <w:t>ponudbi</w:t>
            </w:r>
            <w:r w:rsidRPr="008F36B9">
              <w:rPr>
                <w:i/>
                <w:spacing w:val="-58"/>
                <w:sz w:val="22"/>
                <w:szCs w:val="22"/>
              </w:rPr>
              <w:t xml:space="preserve"> </w:t>
            </w:r>
            <w:r w:rsidRPr="008F36B9">
              <w:rPr>
                <w:i/>
                <w:sz w:val="22"/>
                <w:szCs w:val="22"/>
              </w:rPr>
              <w:t>nominirani</w:t>
            </w:r>
            <w:r w:rsidRPr="008F36B9">
              <w:rPr>
                <w:i/>
                <w:spacing w:val="-2"/>
                <w:sz w:val="22"/>
                <w:szCs w:val="22"/>
              </w:rPr>
              <w:t xml:space="preserve"> </w:t>
            </w:r>
            <w:r w:rsidRPr="008F36B9">
              <w:rPr>
                <w:i/>
                <w:sz w:val="22"/>
                <w:szCs w:val="22"/>
              </w:rPr>
              <w:t>podizvajalci, ter</w:t>
            </w:r>
            <w:r w:rsidRPr="008F36B9">
              <w:rPr>
                <w:i/>
                <w:spacing w:val="-1"/>
                <w:sz w:val="22"/>
                <w:szCs w:val="22"/>
              </w:rPr>
              <w:t xml:space="preserve"> </w:t>
            </w:r>
            <w:r w:rsidRPr="008F36B9">
              <w:rPr>
                <w:i/>
                <w:sz w:val="22"/>
                <w:szCs w:val="22"/>
              </w:rPr>
              <w:t>drugi</w:t>
            </w:r>
            <w:r w:rsidRPr="008F36B9">
              <w:rPr>
                <w:i/>
                <w:spacing w:val="-1"/>
                <w:sz w:val="22"/>
                <w:szCs w:val="22"/>
              </w:rPr>
              <w:t xml:space="preserve"> </w:t>
            </w:r>
            <w:r w:rsidRPr="008F36B9">
              <w:rPr>
                <w:i/>
                <w:sz w:val="22"/>
                <w:szCs w:val="22"/>
              </w:rPr>
              <w:t>subjekti,</w:t>
            </w:r>
            <w:r w:rsidRPr="008F36B9">
              <w:rPr>
                <w:i/>
                <w:spacing w:val="-3"/>
                <w:sz w:val="22"/>
                <w:szCs w:val="22"/>
              </w:rPr>
              <w:t xml:space="preserve"> </w:t>
            </w:r>
            <w:r w:rsidRPr="008F36B9">
              <w:rPr>
                <w:i/>
                <w:sz w:val="22"/>
                <w:szCs w:val="22"/>
              </w:rPr>
              <w:t>katerih</w:t>
            </w:r>
            <w:r w:rsidRPr="008F36B9">
              <w:rPr>
                <w:i/>
                <w:spacing w:val="-4"/>
                <w:sz w:val="22"/>
                <w:szCs w:val="22"/>
              </w:rPr>
              <w:t xml:space="preserve"> </w:t>
            </w:r>
            <w:r w:rsidRPr="008F36B9">
              <w:rPr>
                <w:i/>
                <w:sz w:val="22"/>
                <w:szCs w:val="22"/>
              </w:rPr>
              <w:t>zmogljivosti</w:t>
            </w:r>
            <w:r w:rsidRPr="008F36B9">
              <w:rPr>
                <w:i/>
                <w:spacing w:val="-1"/>
                <w:sz w:val="22"/>
                <w:szCs w:val="22"/>
              </w:rPr>
              <w:t xml:space="preserve"> </w:t>
            </w:r>
            <w:r w:rsidRPr="008F36B9">
              <w:rPr>
                <w:i/>
                <w:sz w:val="22"/>
                <w:szCs w:val="22"/>
              </w:rPr>
              <w:t>uporabi</w:t>
            </w:r>
            <w:r w:rsidRPr="008F36B9">
              <w:rPr>
                <w:i/>
                <w:spacing w:val="-3"/>
                <w:sz w:val="22"/>
                <w:szCs w:val="22"/>
              </w:rPr>
              <w:t xml:space="preserve"> </w:t>
            </w:r>
            <w:r w:rsidRPr="008F36B9">
              <w:rPr>
                <w:i/>
                <w:sz w:val="22"/>
                <w:szCs w:val="22"/>
              </w:rPr>
              <w:t>gospodarski</w:t>
            </w:r>
            <w:r w:rsidRPr="008F36B9">
              <w:rPr>
                <w:i/>
                <w:spacing w:val="-2"/>
                <w:sz w:val="22"/>
                <w:szCs w:val="22"/>
              </w:rPr>
              <w:t xml:space="preserve"> </w:t>
            </w:r>
            <w:r w:rsidRPr="008F36B9">
              <w:rPr>
                <w:i/>
                <w:sz w:val="22"/>
                <w:szCs w:val="22"/>
              </w:rPr>
              <w:t>subjekt.</w:t>
            </w:r>
          </w:p>
          <w:p w:rsidR="007D290E" w:rsidRPr="008F36B9" w:rsidRDefault="007D290E" w:rsidP="007D290E">
            <w:pPr>
              <w:pStyle w:val="TableParagraph"/>
              <w:spacing w:before="2"/>
              <w:rPr>
                <w:b/>
                <w:sz w:val="22"/>
                <w:szCs w:val="22"/>
              </w:rPr>
            </w:pPr>
          </w:p>
        </w:tc>
      </w:tr>
      <w:tr w:rsidR="007D290E" w:rsidRPr="00482772" w:rsidTr="007D290E">
        <w:tc>
          <w:tcPr>
            <w:tcW w:w="9639" w:type="dxa"/>
            <w:gridSpan w:val="3"/>
            <w:shd w:val="clear" w:color="auto" w:fill="ED7D31"/>
          </w:tcPr>
          <w:p w:rsidR="007D290E" w:rsidRPr="00482772" w:rsidRDefault="007D290E" w:rsidP="007D290E">
            <w:pPr>
              <w:spacing w:line="264" w:lineRule="auto"/>
              <w:rPr>
                <w:b/>
                <w:bCs/>
                <w:color w:val="000000"/>
                <w:lang w:eastAsia="en-US"/>
              </w:rPr>
            </w:pPr>
            <w:r w:rsidRPr="00482772">
              <w:rPr>
                <w:b/>
                <w:bCs/>
                <w:color w:val="000000"/>
                <w:lang w:eastAsia="en-US"/>
              </w:rPr>
              <w:t xml:space="preserve">4.2 Pogoji za sodelovanje </w:t>
            </w:r>
          </w:p>
        </w:tc>
      </w:tr>
      <w:tr w:rsidR="007D290E" w:rsidRPr="00482772" w:rsidTr="007D290E">
        <w:tc>
          <w:tcPr>
            <w:tcW w:w="4820" w:type="dxa"/>
          </w:tcPr>
          <w:p w:rsidR="007D290E" w:rsidRPr="00482772" w:rsidRDefault="007D290E" w:rsidP="007D290E">
            <w:pPr>
              <w:spacing w:line="264" w:lineRule="auto"/>
              <w:jc w:val="both"/>
              <w:rPr>
                <w:b/>
                <w:bCs/>
                <w:color w:val="000000"/>
                <w:lang w:eastAsia="en-US"/>
              </w:rPr>
            </w:pPr>
            <w:r w:rsidRPr="00482772">
              <w:rPr>
                <w:b/>
                <w:bCs/>
                <w:color w:val="000000"/>
                <w:lang w:eastAsia="en-US"/>
              </w:rPr>
              <w:t>1. Ustreznost za opravljanje poklicne dejavnosti</w:t>
            </w:r>
          </w:p>
          <w:p w:rsidR="007D290E" w:rsidRPr="00482772" w:rsidRDefault="007D290E" w:rsidP="007D290E">
            <w:pPr>
              <w:spacing w:line="264" w:lineRule="auto"/>
              <w:jc w:val="both"/>
              <w:rPr>
                <w:color w:val="000000"/>
                <w:lang w:eastAsia="en-US"/>
              </w:rPr>
            </w:pPr>
            <w:r w:rsidRPr="00482772">
              <w:rPr>
                <w:color w:val="000000"/>
                <w:lang w:eastAsia="en-US"/>
              </w:rPr>
              <w:t xml:space="preserve">Gospodarski subjekt mora biti vpisan v poslovni register, ki se vodi v državi članici, v kateri ima gospodarski subjekt sedež in je registriran za opravljanje dejavnosti, ki je predmet tega javnega naročila. </w:t>
            </w:r>
          </w:p>
          <w:p w:rsidR="007D290E" w:rsidRPr="00482772" w:rsidRDefault="007D290E" w:rsidP="007D290E">
            <w:pPr>
              <w:spacing w:line="264" w:lineRule="auto"/>
              <w:rPr>
                <w:b/>
                <w:color w:val="000000"/>
                <w:lang w:eastAsia="en-US"/>
              </w:rPr>
            </w:pPr>
          </w:p>
        </w:tc>
        <w:tc>
          <w:tcPr>
            <w:tcW w:w="4819" w:type="dxa"/>
            <w:gridSpan w:val="2"/>
          </w:tcPr>
          <w:p w:rsidR="007D290E" w:rsidRPr="00863FEF" w:rsidRDefault="007D290E" w:rsidP="007D290E">
            <w:pPr>
              <w:pStyle w:val="TableParagraph"/>
              <w:spacing w:before="2"/>
              <w:rPr>
                <w:b/>
                <w:sz w:val="22"/>
                <w:szCs w:val="22"/>
              </w:rPr>
            </w:pPr>
            <w:r w:rsidRPr="00863FEF">
              <w:rPr>
                <w:b/>
                <w:sz w:val="22"/>
                <w:szCs w:val="22"/>
              </w:rPr>
              <w:lastRenderedPageBreak/>
              <w:t>Dokazilo:</w:t>
            </w:r>
          </w:p>
          <w:p w:rsidR="007D290E" w:rsidRPr="00863FEF" w:rsidRDefault="007D290E" w:rsidP="007D290E">
            <w:pPr>
              <w:pStyle w:val="TableParagraph"/>
              <w:numPr>
                <w:ilvl w:val="0"/>
                <w:numId w:val="19"/>
              </w:numPr>
              <w:tabs>
                <w:tab w:val="left" w:pos="467"/>
                <w:tab w:val="left" w:pos="468"/>
              </w:tabs>
              <w:adjustRightInd/>
              <w:spacing w:before="11"/>
              <w:ind w:hanging="361"/>
              <w:jc w:val="left"/>
              <w:rPr>
                <w:sz w:val="22"/>
                <w:szCs w:val="22"/>
              </w:rPr>
            </w:pPr>
            <w:r w:rsidRPr="00863FEF">
              <w:rPr>
                <w:sz w:val="22"/>
                <w:szCs w:val="22"/>
              </w:rPr>
              <w:t>Izpolnjen</w:t>
            </w:r>
            <w:r w:rsidRPr="00863FEF">
              <w:rPr>
                <w:spacing w:val="-2"/>
                <w:sz w:val="22"/>
                <w:szCs w:val="22"/>
              </w:rPr>
              <w:t xml:space="preserve"> </w:t>
            </w:r>
            <w:r w:rsidRPr="00863FEF">
              <w:rPr>
                <w:sz w:val="22"/>
                <w:szCs w:val="22"/>
              </w:rPr>
              <w:t>obrazec</w:t>
            </w:r>
            <w:r w:rsidRPr="00863FEF">
              <w:rPr>
                <w:spacing w:val="-2"/>
                <w:sz w:val="22"/>
                <w:szCs w:val="22"/>
              </w:rPr>
              <w:t xml:space="preserve"> </w:t>
            </w:r>
            <w:r w:rsidRPr="00863FEF">
              <w:rPr>
                <w:sz w:val="22"/>
                <w:szCs w:val="22"/>
              </w:rPr>
              <w:t>ESPD</w:t>
            </w:r>
          </w:p>
          <w:p w:rsidR="007D290E" w:rsidRPr="00482772" w:rsidRDefault="007D290E" w:rsidP="007D290E">
            <w:pPr>
              <w:spacing w:line="264" w:lineRule="auto"/>
              <w:jc w:val="both"/>
              <w:rPr>
                <w:lang w:eastAsia="en-US"/>
              </w:rPr>
            </w:pPr>
          </w:p>
          <w:p w:rsidR="007D290E" w:rsidRPr="00482772" w:rsidRDefault="007D290E" w:rsidP="007D290E">
            <w:pPr>
              <w:spacing w:line="264" w:lineRule="auto"/>
              <w:jc w:val="both"/>
              <w:rPr>
                <w:i/>
                <w:iCs/>
                <w:lang w:eastAsia="en-US"/>
              </w:rPr>
            </w:pPr>
            <w:r w:rsidRPr="00482772">
              <w:rPr>
                <w:i/>
                <w:iCs/>
                <w:lang w:eastAsia="en-US"/>
              </w:rPr>
              <w:t>Opomba:</w:t>
            </w:r>
          </w:p>
          <w:p w:rsidR="007D290E" w:rsidRPr="00482772" w:rsidRDefault="007D290E" w:rsidP="007D290E">
            <w:pPr>
              <w:spacing w:line="264" w:lineRule="auto"/>
              <w:jc w:val="both"/>
              <w:rPr>
                <w:color w:val="000000"/>
                <w:lang w:eastAsia="en-US"/>
              </w:rPr>
            </w:pPr>
            <w:r w:rsidRPr="00482772">
              <w:rPr>
                <w:i/>
                <w:iCs/>
                <w:lang w:eastAsia="en-US"/>
              </w:rPr>
              <w:t>Naročnik si pridržuje pravico, da navedbo preveri ter zahteva potrdila, izjave in druga</w:t>
            </w:r>
            <w:r w:rsidRPr="00482772">
              <w:rPr>
                <w:lang w:eastAsia="en-US"/>
              </w:rPr>
              <w:t xml:space="preserve"> </w:t>
            </w:r>
            <w:r w:rsidRPr="00482772">
              <w:rPr>
                <w:i/>
                <w:iCs/>
                <w:lang w:eastAsia="en-US"/>
              </w:rPr>
              <w:t xml:space="preserve">dokazila, kot jih določa 77. člen ZJN-3 iz katerih </w:t>
            </w:r>
            <w:r w:rsidRPr="00482772">
              <w:rPr>
                <w:i/>
                <w:iCs/>
                <w:lang w:eastAsia="en-US"/>
              </w:rPr>
              <w:lastRenderedPageBreak/>
              <w:t>je razvidno izpolnjevanje tega pogoja.</w:t>
            </w:r>
          </w:p>
        </w:tc>
      </w:tr>
      <w:tr w:rsidR="007D290E" w:rsidRPr="00482772" w:rsidTr="007D290E">
        <w:tc>
          <w:tcPr>
            <w:tcW w:w="9639" w:type="dxa"/>
            <w:gridSpan w:val="3"/>
            <w:shd w:val="clear" w:color="auto" w:fill="92D050"/>
          </w:tcPr>
          <w:p w:rsidR="007D290E" w:rsidRPr="00482772" w:rsidRDefault="007D290E" w:rsidP="007D290E">
            <w:pPr>
              <w:spacing w:line="264" w:lineRule="auto"/>
              <w:rPr>
                <w:i/>
                <w:lang w:eastAsia="en-US"/>
              </w:rPr>
            </w:pPr>
            <w:r w:rsidRPr="00482772">
              <w:rPr>
                <w:i/>
                <w:lang w:eastAsia="en-US"/>
              </w:rPr>
              <w:lastRenderedPageBreak/>
              <w:t>V primeru, da gospodarski subjekt nastopa v skupni ponudbi, s podizvajalci ali se sklicuje na druge subjekte, katerih zmogljivosti uporabi glede izpolnjevanja pogojev (v skladu z 81. členom ZJN-3), morajo biti registrirani za dela, ki jih prevzemajo v ponudbi.</w:t>
            </w:r>
          </w:p>
        </w:tc>
      </w:tr>
      <w:tr w:rsidR="007D290E" w:rsidRPr="00482772" w:rsidTr="007D290E">
        <w:tc>
          <w:tcPr>
            <w:tcW w:w="9639" w:type="dxa"/>
            <w:gridSpan w:val="3"/>
            <w:shd w:val="clear" w:color="auto" w:fill="ED7D31"/>
          </w:tcPr>
          <w:p w:rsidR="007D290E" w:rsidRPr="00482772" w:rsidRDefault="007D290E" w:rsidP="007D290E">
            <w:pPr>
              <w:spacing w:line="264" w:lineRule="auto"/>
              <w:rPr>
                <w:lang w:eastAsia="en-US"/>
              </w:rPr>
            </w:pPr>
            <w:r w:rsidRPr="00482772">
              <w:rPr>
                <w:b/>
                <w:bCs/>
                <w:color w:val="000000"/>
                <w:lang w:eastAsia="en-US"/>
              </w:rPr>
              <w:t>4.3 Ekonomski in finančni položaj</w:t>
            </w:r>
          </w:p>
        </w:tc>
      </w:tr>
      <w:tr w:rsidR="007D290E" w:rsidRPr="00482772" w:rsidTr="007D290E">
        <w:tc>
          <w:tcPr>
            <w:tcW w:w="4820" w:type="dxa"/>
          </w:tcPr>
          <w:p w:rsidR="007D290E" w:rsidRPr="00482772" w:rsidRDefault="007D290E" w:rsidP="007D290E">
            <w:pPr>
              <w:pStyle w:val="Odstavekseznama"/>
              <w:widowControl/>
              <w:numPr>
                <w:ilvl w:val="0"/>
                <w:numId w:val="7"/>
              </w:numPr>
              <w:autoSpaceDE/>
              <w:autoSpaceDN/>
              <w:adjustRightInd/>
              <w:spacing w:line="264" w:lineRule="auto"/>
              <w:contextualSpacing/>
              <w:jc w:val="both"/>
              <w:rPr>
                <w:color w:val="000000"/>
                <w:sz w:val="22"/>
                <w:szCs w:val="22"/>
                <w:lang w:eastAsia="en-US"/>
              </w:rPr>
            </w:pPr>
            <w:r w:rsidRPr="00482772">
              <w:rPr>
                <w:color w:val="000000"/>
                <w:sz w:val="22"/>
                <w:szCs w:val="22"/>
                <w:lang w:eastAsia="en-US"/>
              </w:rPr>
              <w:t>Ponudnik na dan oddaje ponudbe nima blokiranega nobenega transakcijskega računa, v zadnjih 180 dneh pred rokom za oddajo ponudb pa ni imel nobenega transakcijskega računa blokiranega več kot 20 zaporednih dni.</w:t>
            </w:r>
          </w:p>
        </w:tc>
        <w:tc>
          <w:tcPr>
            <w:tcW w:w="4819" w:type="dxa"/>
            <w:gridSpan w:val="2"/>
          </w:tcPr>
          <w:p w:rsidR="007D290E" w:rsidRPr="00056BD6" w:rsidRDefault="007D290E" w:rsidP="007D290E">
            <w:pPr>
              <w:pStyle w:val="TableParagraph"/>
              <w:rPr>
                <w:b/>
                <w:sz w:val="22"/>
                <w:szCs w:val="22"/>
              </w:rPr>
            </w:pPr>
            <w:r w:rsidRPr="00056BD6">
              <w:rPr>
                <w:b/>
                <w:sz w:val="22"/>
                <w:szCs w:val="22"/>
              </w:rPr>
              <w:t>Dokazilo:</w:t>
            </w:r>
          </w:p>
          <w:p w:rsidR="007D290E" w:rsidRPr="00056BD6" w:rsidRDefault="007D290E" w:rsidP="007D290E">
            <w:pPr>
              <w:pStyle w:val="TableParagraph"/>
              <w:numPr>
                <w:ilvl w:val="0"/>
                <w:numId w:val="20"/>
              </w:numPr>
              <w:tabs>
                <w:tab w:val="left" w:pos="468"/>
                <w:tab w:val="left" w:pos="469"/>
              </w:tabs>
              <w:adjustRightInd/>
              <w:spacing w:before="11"/>
              <w:ind w:hanging="362"/>
              <w:jc w:val="left"/>
              <w:rPr>
                <w:sz w:val="22"/>
                <w:szCs w:val="22"/>
              </w:rPr>
            </w:pPr>
            <w:r w:rsidRPr="00056BD6">
              <w:rPr>
                <w:sz w:val="22"/>
                <w:szCs w:val="22"/>
              </w:rPr>
              <w:t>Izpolnjen</w:t>
            </w:r>
            <w:r w:rsidRPr="00056BD6">
              <w:rPr>
                <w:spacing w:val="-2"/>
                <w:sz w:val="22"/>
                <w:szCs w:val="22"/>
              </w:rPr>
              <w:t xml:space="preserve"> </w:t>
            </w:r>
            <w:r w:rsidRPr="00056BD6">
              <w:rPr>
                <w:sz w:val="22"/>
                <w:szCs w:val="22"/>
              </w:rPr>
              <w:t>obrazec</w:t>
            </w:r>
            <w:r w:rsidRPr="00056BD6">
              <w:rPr>
                <w:spacing w:val="-2"/>
                <w:sz w:val="22"/>
                <w:szCs w:val="22"/>
              </w:rPr>
              <w:t xml:space="preserve"> </w:t>
            </w:r>
            <w:r w:rsidRPr="00056BD6">
              <w:rPr>
                <w:sz w:val="22"/>
                <w:szCs w:val="22"/>
              </w:rPr>
              <w:t>ESPD</w:t>
            </w:r>
          </w:p>
          <w:p w:rsidR="007D290E" w:rsidRPr="00056BD6" w:rsidRDefault="007D290E" w:rsidP="007D290E">
            <w:pPr>
              <w:pStyle w:val="TableParagraph"/>
              <w:ind w:left="0"/>
              <w:rPr>
                <w:sz w:val="22"/>
                <w:szCs w:val="22"/>
              </w:rPr>
            </w:pPr>
          </w:p>
          <w:p w:rsidR="007D290E" w:rsidRPr="00056BD6" w:rsidRDefault="007D290E" w:rsidP="007D290E">
            <w:pPr>
              <w:spacing w:line="264" w:lineRule="auto"/>
              <w:jc w:val="both"/>
              <w:rPr>
                <w:i/>
              </w:rPr>
            </w:pPr>
            <w:r w:rsidRPr="00056BD6">
              <w:rPr>
                <w:i/>
              </w:rPr>
              <w:t>Naročnik</w:t>
            </w:r>
            <w:r w:rsidRPr="00056BD6">
              <w:rPr>
                <w:i/>
                <w:spacing w:val="48"/>
              </w:rPr>
              <w:t xml:space="preserve"> </w:t>
            </w:r>
            <w:r w:rsidRPr="00056BD6">
              <w:rPr>
                <w:i/>
              </w:rPr>
              <w:t>bo</w:t>
            </w:r>
            <w:r w:rsidRPr="00056BD6">
              <w:rPr>
                <w:i/>
                <w:spacing w:val="45"/>
              </w:rPr>
              <w:t xml:space="preserve"> </w:t>
            </w:r>
            <w:r w:rsidRPr="00056BD6">
              <w:rPr>
                <w:i/>
              </w:rPr>
              <w:t>izpolnjevanje</w:t>
            </w:r>
            <w:r w:rsidRPr="00056BD6">
              <w:rPr>
                <w:i/>
                <w:spacing w:val="48"/>
              </w:rPr>
              <w:t xml:space="preserve"> </w:t>
            </w:r>
            <w:r w:rsidRPr="00056BD6">
              <w:rPr>
                <w:i/>
              </w:rPr>
              <w:t>pogoja</w:t>
            </w:r>
            <w:r w:rsidRPr="00056BD6">
              <w:rPr>
                <w:i/>
                <w:spacing w:val="48"/>
              </w:rPr>
              <w:t xml:space="preserve"> </w:t>
            </w:r>
            <w:r w:rsidRPr="00056BD6">
              <w:rPr>
                <w:i/>
              </w:rPr>
              <w:t>preveril</w:t>
            </w:r>
            <w:r w:rsidRPr="00056BD6">
              <w:rPr>
                <w:i/>
                <w:spacing w:val="47"/>
              </w:rPr>
              <w:t xml:space="preserve"> </w:t>
            </w:r>
            <w:r w:rsidRPr="00056BD6">
              <w:rPr>
                <w:i/>
              </w:rPr>
              <w:t>v</w:t>
            </w:r>
            <w:r w:rsidRPr="00056BD6">
              <w:rPr>
                <w:i/>
                <w:spacing w:val="-59"/>
              </w:rPr>
              <w:t xml:space="preserve"> </w:t>
            </w:r>
            <w:r w:rsidRPr="00056BD6">
              <w:rPr>
                <w:i/>
              </w:rPr>
              <w:t>uradni</w:t>
            </w:r>
            <w:r w:rsidRPr="00056BD6">
              <w:rPr>
                <w:i/>
                <w:spacing w:val="-11"/>
              </w:rPr>
              <w:t xml:space="preserve"> </w:t>
            </w:r>
            <w:r w:rsidRPr="00056BD6">
              <w:rPr>
                <w:i/>
              </w:rPr>
              <w:t>evidenci.</w:t>
            </w:r>
            <w:r w:rsidRPr="00056BD6">
              <w:rPr>
                <w:i/>
                <w:spacing w:val="-8"/>
              </w:rPr>
              <w:t xml:space="preserve"> </w:t>
            </w:r>
            <w:r w:rsidRPr="00056BD6">
              <w:rPr>
                <w:i/>
              </w:rPr>
              <w:t>V</w:t>
            </w:r>
            <w:r w:rsidRPr="00056BD6">
              <w:rPr>
                <w:i/>
                <w:spacing w:val="-12"/>
              </w:rPr>
              <w:t xml:space="preserve"> </w:t>
            </w:r>
            <w:r w:rsidRPr="00056BD6">
              <w:rPr>
                <w:i/>
              </w:rPr>
              <w:t>kolikor</w:t>
            </w:r>
            <w:r w:rsidRPr="00056BD6">
              <w:rPr>
                <w:i/>
                <w:spacing w:val="-11"/>
              </w:rPr>
              <w:t xml:space="preserve"> </w:t>
            </w:r>
            <w:r w:rsidRPr="00056BD6">
              <w:rPr>
                <w:i/>
              </w:rPr>
              <w:t>takšna</w:t>
            </w:r>
            <w:r w:rsidRPr="00056BD6">
              <w:rPr>
                <w:i/>
                <w:spacing w:val="-12"/>
              </w:rPr>
              <w:t xml:space="preserve"> </w:t>
            </w:r>
            <w:r w:rsidRPr="00056BD6">
              <w:rPr>
                <w:i/>
              </w:rPr>
              <w:t>preveritev</w:t>
            </w:r>
            <w:r w:rsidRPr="00056BD6">
              <w:rPr>
                <w:i/>
                <w:spacing w:val="-11"/>
              </w:rPr>
              <w:t xml:space="preserve"> </w:t>
            </w:r>
            <w:r w:rsidRPr="00056BD6">
              <w:rPr>
                <w:i/>
              </w:rPr>
              <w:t>ne</w:t>
            </w:r>
            <w:r w:rsidRPr="00056BD6">
              <w:rPr>
                <w:i/>
                <w:spacing w:val="-10"/>
              </w:rPr>
              <w:t xml:space="preserve"> </w:t>
            </w:r>
            <w:r w:rsidRPr="00056BD6">
              <w:rPr>
                <w:i/>
              </w:rPr>
              <w:t>bo  mogoča, bo naročnik od ponudnika zahteval</w:t>
            </w:r>
          </w:p>
          <w:p w:rsidR="007D290E" w:rsidRPr="00056BD6" w:rsidRDefault="007D290E" w:rsidP="007D290E">
            <w:pPr>
              <w:spacing w:line="264" w:lineRule="auto"/>
              <w:jc w:val="both"/>
              <w:rPr>
                <w:i/>
              </w:rPr>
            </w:pPr>
            <w:r w:rsidRPr="00056BD6">
              <w:rPr>
                <w:i/>
              </w:rPr>
              <w:t>predložitev potrdila bank, ki vodijo transakcijske</w:t>
            </w:r>
          </w:p>
          <w:p w:rsidR="007D290E" w:rsidRPr="00056BD6" w:rsidRDefault="007D290E" w:rsidP="007D290E">
            <w:pPr>
              <w:spacing w:line="264" w:lineRule="auto"/>
              <w:jc w:val="both"/>
              <w:rPr>
                <w:lang w:eastAsia="en-US"/>
              </w:rPr>
            </w:pPr>
            <w:r w:rsidRPr="00056BD6">
              <w:rPr>
                <w:i/>
              </w:rPr>
              <w:t>račune,</w:t>
            </w:r>
            <w:r w:rsidRPr="00056BD6">
              <w:rPr>
                <w:i/>
              </w:rPr>
              <w:tab/>
              <w:t>da</w:t>
            </w:r>
            <w:r w:rsidRPr="00056BD6">
              <w:rPr>
                <w:i/>
              </w:rPr>
              <w:tab/>
              <w:t>niso</w:t>
            </w:r>
            <w:r w:rsidRPr="00056BD6">
              <w:rPr>
                <w:i/>
              </w:rPr>
              <w:tab/>
              <w:t>imeli</w:t>
            </w:r>
            <w:r w:rsidRPr="00056BD6">
              <w:rPr>
                <w:i/>
              </w:rPr>
              <w:tab/>
              <w:t>blokiranih poslovnih računov.</w:t>
            </w:r>
          </w:p>
        </w:tc>
      </w:tr>
      <w:tr w:rsidR="007D290E" w:rsidRPr="00482772" w:rsidTr="007D290E">
        <w:tc>
          <w:tcPr>
            <w:tcW w:w="4820" w:type="dxa"/>
          </w:tcPr>
          <w:p w:rsidR="007D290E" w:rsidRPr="00482772" w:rsidRDefault="007D290E" w:rsidP="007D290E">
            <w:pPr>
              <w:widowControl/>
              <w:numPr>
                <w:ilvl w:val="0"/>
                <w:numId w:val="7"/>
              </w:numPr>
              <w:autoSpaceDE/>
              <w:autoSpaceDN/>
              <w:adjustRightInd/>
              <w:spacing w:line="264" w:lineRule="auto"/>
              <w:jc w:val="both"/>
              <w:rPr>
                <w:bCs/>
                <w:color w:val="000000"/>
                <w:lang w:eastAsia="en-US"/>
              </w:rPr>
            </w:pPr>
            <w:r w:rsidRPr="00482772">
              <w:rPr>
                <w:bCs/>
                <w:color w:val="000000"/>
                <w:lang w:eastAsia="en-US"/>
              </w:rPr>
              <w:t>Ponudnik mora nuditi najmanj trideset (30) dnevni plačilni rok, ki prične teči z dnem prejema pravilno izstavljene fakture.</w:t>
            </w:r>
          </w:p>
        </w:tc>
        <w:tc>
          <w:tcPr>
            <w:tcW w:w="4819" w:type="dxa"/>
            <w:gridSpan w:val="2"/>
          </w:tcPr>
          <w:p w:rsidR="007D290E" w:rsidRPr="00056BD6" w:rsidRDefault="007D290E" w:rsidP="007D290E">
            <w:pPr>
              <w:pStyle w:val="TableParagraph"/>
              <w:spacing w:before="2"/>
              <w:rPr>
                <w:b/>
                <w:sz w:val="22"/>
                <w:szCs w:val="22"/>
              </w:rPr>
            </w:pPr>
            <w:r w:rsidRPr="00056BD6">
              <w:rPr>
                <w:b/>
                <w:sz w:val="22"/>
                <w:szCs w:val="22"/>
              </w:rPr>
              <w:t>Dokazilo:</w:t>
            </w:r>
          </w:p>
          <w:p w:rsidR="007D290E" w:rsidRPr="009E52D0" w:rsidRDefault="007D290E" w:rsidP="007D290E">
            <w:pPr>
              <w:pStyle w:val="Odstavekseznama"/>
              <w:widowControl/>
              <w:numPr>
                <w:ilvl w:val="0"/>
                <w:numId w:val="21"/>
              </w:numPr>
              <w:autoSpaceDE/>
              <w:autoSpaceDN/>
              <w:adjustRightInd/>
              <w:spacing w:line="264" w:lineRule="auto"/>
              <w:jc w:val="both"/>
              <w:rPr>
                <w:sz w:val="22"/>
                <w:szCs w:val="22"/>
                <w:lang w:eastAsia="en-US"/>
              </w:rPr>
            </w:pPr>
            <w:r w:rsidRPr="009E52D0">
              <w:rPr>
                <w:sz w:val="22"/>
                <w:szCs w:val="22"/>
              </w:rPr>
              <w:t>Izpolnjen</w:t>
            </w:r>
            <w:r w:rsidRPr="009E52D0">
              <w:rPr>
                <w:spacing w:val="-2"/>
                <w:sz w:val="22"/>
                <w:szCs w:val="22"/>
              </w:rPr>
              <w:t xml:space="preserve"> </w:t>
            </w:r>
            <w:r w:rsidRPr="009E52D0">
              <w:rPr>
                <w:sz w:val="22"/>
                <w:szCs w:val="22"/>
              </w:rPr>
              <w:t>obrazec</w:t>
            </w:r>
            <w:r w:rsidRPr="009E52D0">
              <w:rPr>
                <w:spacing w:val="-2"/>
                <w:sz w:val="22"/>
                <w:szCs w:val="22"/>
              </w:rPr>
              <w:t xml:space="preserve"> </w:t>
            </w:r>
            <w:r w:rsidRPr="009E52D0">
              <w:rPr>
                <w:sz w:val="22"/>
                <w:szCs w:val="22"/>
              </w:rPr>
              <w:t>ESPD</w:t>
            </w:r>
          </w:p>
        </w:tc>
      </w:tr>
      <w:tr w:rsidR="007D290E" w:rsidRPr="00482772" w:rsidTr="007D290E">
        <w:tc>
          <w:tcPr>
            <w:tcW w:w="9639" w:type="dxa"/>
            <w:gridSpan w:val="3"/>
            <w:shd w:val="clear" w:color="auto" w:fill="92D050"/>
          </w:tcPr>
          <w:p w:rsidR="007D290E" w:rsidRPr="00482772" w:rsidRDefault="007D290E" w:rsidP="007D290E">
            <w:pPr>
              <w:spacing w:line="264" w:lineRule="auto"/>
              <w:jc w:val="both"/>
              <w:rPr>
                <w:i/>
                <w:iCs/>
                <w:color w:val="000000"/>
                <w:lang w:eastAsia="en-US"/>
              </w:rPr>
            </w:pPr>
            <w:r w:rsidRPr="00482772">
              <w:rPr>
                <w:i/>
                <w:iCs/>
                <w:color w:val="000000"/>
                <w:lang w:eastAsia="en-US"/>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r>
      <w:tr w:rsidR="007D290E" w:rsidRPr="00482772" w:rsidTr="007D290E">
        <w:tc>
          <w:tcPr>
            <w:tcW w:w="9639" w:type="dxa"/>
            <w:gridSpan w:val="3"/>
            <w:shd w:val="clear" w:color="auto" w:fill="ED7D31"/>
          </w:tcPr>
          <w:p w:rsidR="007D290E" w:rsidRPr="000230B1" w:rsidRDefault="007D290E" w:rsidP="007D290E">
            <w:pPr>
              <w:pStyle w:val="Odstavekseznama"/>
              <w:numPr>
                <w:ilvl w:val="1"/>
                <w:numId w:val="9"/>
              </w:numPr>
              <w:spacing w:line="264" w:lineRule="auto"/>
              <w:rPr>
                <w:b/>
                <w:color w:val="000000"/>
                <w:sz w:val="22"/>
                <w:szCs w:val="22"/>
                <w:lang w:eastAsia="en-US"/>
              </w:rPr>
            </w:pPr>
            <w:r w:rsidRPr="000230B1">
              <w:rPr>
                <w:b/>
                <w:bCs/>
                <w:color w:val="000000"/>
                <w:sz w:val="22"/>
                <w:szCs w:val="22"/>
                <w:lang w:eastAsia="en-US"/>
              </w:rPr>
              <w:t xml:space="preserve">Usposobljenost ponudnika ter ustreznost ponujene opreme: </w:t>
            </w:r>
          </w:p>
        </w:tc>
      </w:tr>
    </w:tbl>
    <w:p w:rsidR="007D290E" w:rsidRPr="00482772" w:rsidRDefault="007D290E" w:rsidP="007D290E">
      <w:pPr>
        <w:pStyle w:val="Telobesedila"/>
        <w:kinsoku w:val="0"/>
        <w:overflowPunct w:val="0"/>
        <w:spacing w:line="264" w:lineRule="auto"/>
      </w:pPr>
    </w:p>
    <w:p w:rsidR="007D290E" w:rsidRPr="00482772" w:rsidRDefault="007D290E" w:rsidP="007D290E">
      <w:pPr>
        <w:jc w:val="both"/>
      </w:pPr>
      <w:bookmarkStart w:id="39" w:name="_Hlk83891439"/>
    </w:p>
    <w:p w:rsidR="007D290E" w:rsidRDefault="007D290E" w:rsidP="007D290E">
      <w:pPr>
        <w:pStyle w:val="Naslov1"/>
        <w:numPr>
          <w:ilvl w:val="0"/>
          <w:numId w:val="13"/>
        </w:numPr>
        <w:tabs>
          <w:tab w:val="left" w:pos="835"/>
        </w:tabs>
        <w:adjustRightInd/>
        <w:spacing w:before="94"/>
      </w:pPr>
      <w:bookmarkStart w:id="40" w:name="6._OBRAZEC_»ESPD«_ZA_VSE_GOSPODARSKE_SUB"/>
      <w:bookmarkEnd w:id="39"/>
      <w:bookmarkEnd w:id="40"/>
      <w:r>
        <w:t>TEHNIČNE ZAHTEVE</w:t>
      </w:r>
    </w:p>
    <w:p w:rsidR="005078B4" w:rsidRPr="00F353B7" w:rsidRDefault="005078B4" w:rsidP="005078B4"/>
    <w:p w:rsidR="005078B4" w:rsidRPr="00F353B7" w:rsidRDefault="00F353B7" w:rsidP="005078B4">
      <w:r w:rsidRPr="00F353B7">
        <w:t>Ponudniki priložijo k ponudbi dokumentacijo iz katere izhaja da izpolnjujejo sledeče zahteve:</w:t>
      </w:r>
    </w:p>
    <w:p w:rsidR="00F353B7" w:rsidRPr="00115DB7" w:rsidRDefault="00F353B7" w:rsidP="00F353B7">
      <w:pPr>
        <w:pStyle w:val="Odstavekseznama"/>
        <w:numPr>
          <w:ilvl w:val="0"/>
          <w:numId w:val="33"/>
        </w:numPr>
        <w:rPr>
          <w:sz w:val="22"/>
          <w:szCs w:val="22"/>
        </w:rPr>
      </w:pPr>
      <w:r>
        <w:rPr>
          <w:sz w:val="22"/>
          <w:szCs w:val="22"/>
        </w:rPr>
        <w:t>V</w:t>
      </w:r>
      <w:r w:rsidRPr="00F353B7">
        <w:rPr>
          <w:sz w:val="22"/>
          <w:szCs w:val="22"/>
        </w:rPr>
        <w:t xml:space="preserve">si izdelki so izdelani v skladu z veljavnimi evropskimi standardi, ki se nanašajo na otroška </w:t>
      </w:r>
      <w:r w:rsidRPr="00115DB7">
        <w:rPr>
          <w:sz w:val="22"/>
          <w:szCs w:val="22"/>
        </w:rPr>
        <w:t xml:space="preserve">igrišča (EN1176). </w:t>
      </w:r>
    </w:p>
    <w:p w:rsidR="00F353B7" w:rsidRPr="00271563" w:rsidRDefault="00F353B7" w:rsidP="00F353B7">
      <w:pPr>
        <w:pStyle w:val="Odstavekseznama"/>
        <w:numPr>
          <w:ilvl w:val="0"/>
          <w:numId w:val="33"/>
        </w:numPr>
        <w:rPr>
          <w:strike/>
          <w:color w:val="FF0000"/>
          <w:sz w:val="22"/>
          <w:szCs w:val="22"/>
        </w:rPr>
      </w:pPr>
      <w:r w:rsidRPr="00271563">
        <w:rPr>
          <w:strike/>
          <w:color w:val="FF0000"/>
          <w:sz w:val="22"/>
          <w:szCs w:val="22"/>
        </w:rPr>
        <w:t>Možno upoštevanje standarda SIST EN 1090 v razredu minimalno EXC 2, SIST EN 16630-2015, SIST EN 913, če to zahteva tip opreme. Certifikat se priloži za vsako igralo (izdelek) posebej.</w:t>
      </w:r>
    </w:p>
    <w:p w:rsidR="00271563" w:rsidRPr="00271563" w:rsidRDefault="00271563" w:rsidP="00271563">
      <w:pPr>
        <w:rPr>
          <w:strike/>
          <w:color w:val="FF0000"/>
        </w:rPr>
      </w:pPr>
    </w:p>
    <w:p w:rsidR="00271563" w:rsidRDefault="00271563" w:rsidP="00271563">
      <w:r>
        <w:t xml:space="preserve">Možno upoštevanje standarda SIST EN 1090 v razredu minimalno EXC 2, </w:t>
      </w:r>
      <w:r w:rsidRPr="002B2637">
        <w:rPr>
          <w:strike/>
          <w:color w:val="FF0000"/>
        </w:rPr>
        <w:t>SIST EN 16630-2015</w:t>
      </w:r>
      <w:r>
        <w:t xml:space="preserve">, SIST EN 913, </w:t>
      </w:r>
      <w:r w:rsidRPr="00CF0AE7">
        <w:rPr>
          <w:strike/>
          <w:color w:val="FF0000"/>
        </w:rPr>
        <w:t>če to zahteva tip opreme</w:t>
      </w:r>
      <w:r>
        <w:t>. Certifikat se priloži za vsako igralo (izdelek) posebej.</w:t>
      </w:r>
    </w:p>
    <w:p w:rsidR="00271563" w:rsidRDefault="00271563" w:rsidP="00271563"/>
    <w:p w:rsidR="00271563" w:rsidRDefault="00271563" w:rsidP="00271563"/>
    <w:p w:rsidR="00271563" w:rsidRPr="00271563" w:rsidRDefault="00271563" w:rsidP="00271563"/>
    <w:p w:rsidR="00F353B7" w:rsidRPr="00271563" w:rsidRDefault="00F353B7" w:rsidP="00F353B7">
      <w:pPr>
        <w:pStyle w:val="Odstavekseznama"/>
        <w:numPr>
          <w:ilvl w:val="0"/>
          <w:numId w:val="33"/>
        </w:numPr>
        <w:rPr>
          <w:strike/>
          <w:color w:val="FF0000"/>
          <w:sz w:val="22"/>
          <w:szCs w:val="22"/>
        </w:rPr>
      </w:pPr>
      <w:r w:rsidRPr="00271563">
        <w:rPr>
          <w:strike/>
          <w:color w:val="FF0000"/>
          <w:sz w:val="22"/>
          <w:szCs w:val="22"/>
        </w:rPr>
        <w:t>Skladnost s standardom (EN1176) se dokazuje s certifikatom, izdanim s strani akreditirane organizacije pred pričetkom montaže. Certifikat j</w:t>
      </w:r>
      <w:r w:rsidR="005A4548" w:rsidRPr="00271563">
        <w:rPr>
          <w:strike/>
          <w:color w:val="FF0000"/>
          <w:sz w:val="22"/>
          <w:szCs w:val="22"/>
        </w:rPr>
        <w:t xml:space="preserve">e priloga ponudbe, kot tudi </w:t>
      </w:r>
      <w:r w:rsidR="00F538F0" w:rsidRPr="00271563">
        <w:rPr>
          <w:strike/>
          <w:color w:val="FF0000"/>
          <w:sz w:val="22"/>
          <w:szCs w:val="22"/>
        </w:rPr>
        <w:t xml:space="preserve">priloga </w:t>
      </w:r>
      <w:r w:rsidRPr="00271563">
        <w:rPr>
          <w:strike/>
          <w:color w:val="FF0000"/>
          <w:sz w:val="22"/>
          <w:szCs w:val="22"/>
        </w:rPr>
        <w:t xml:space="preserve">popisom vseh delov igral in igral v celoti.  </w:t>
      </w:r>
    </w:p>
    <w:p w:rsidR="00271563" w:rsidRDefault="00271563" w:rsidP="00271563"/>
    <w:p w:rsidR="00271563" w:rsidRPr="0054325F" w:rsidRDefault="00271563" w:rsidP="00271563">
      <w:r>
        <w:t>Skladnost s standardom (EN1176) se dokazuje s certifikatom, izdanim s strani akreditirane organizacije pred pričetkom montaže.</w:t>
      </w:r>
      <w:r>
        <w:t xml:space="preserve"> </w:t>
      </w:r>
      <w:r w:rsidRPr="00432D76">
        <w:rPr>
          <w:color w:val="FF0000"/>
        </w:rPr>
        <w:t>Naročnik bo upošteval tudi verodostojne certifikate d</w:t>
      </w:r>
      <w:r>
        <w:rPr>
          <w:color w:val="FF0000"/>
        </w:rPr>
        <w:t>rugih usposobljenih institucij.</w:t>
      </w:r>
      <w:r w:rsidRPr="00432D76">
        <w:rPr>
          <w:color w:val="FF0000"/>
        </w:rPr>
        <w:t xml:space="preserve"> </w:t>
      </w:r>
      <w:r w:rsidRPr="0054325F">
        <w:t xml:space="preserve">Certifikat je priloga ponudbe, kot tudi priloga popisom vseh delov igral in igral v celoti.  </w:t>
      </w:r>
    </w:p>
    <w:p w:rsidR="00271563" w:rsidRDefault="00271563" w:rsidP="00271563"/>
    <w:p w:rsidR="00271563" w:rsidRPr="00271563" w:rsidRDefault="00271563" w:rsidP="00271563"/>
    <w:p w:rsidR="00F45CBA" w:rsidRPr="00271563" w:rsidRDefault="00F353B7" w:rsidP="005A4548">
      <w:pPr>
        <w:pStyle w:val="Odstavekseznama"/>
        <w:numPr>
          <w:ilvl w:val="0"/>
          <w:numId w:val="33"/>
        </w:numPr>
        <w:rPr>
          <w:strike/>
          <w:color w:val="FF0000"/>
          <w:sz w:val="22"/>
          <w:szCs w:val="22"/>
        </w:rPr>
      </w:pPr>
      <w:r w:rsidRPr="00115DB7">
        <w:rPr>
          <w:sz w:val="22"/>
          <w:szCs w:val="22"/>
        </w:rPr>
        <w:t>Predana mora bit vsa tehnična in testna dokumentac</w:t>
      </w:r>
      <w:r w:rsidR="005A4548" w:rsidRPr="00115DB7">
        <w:rPr>
          <w:sz w:val="22"/>
          <w:szCs w:val="22"/>
        </w:rPr>
        <w:t xml:space="preserve">ija za uporabo in vzdrževanje </w:t>
      </w:r>
      <w:r w:rsidR="005A4548" w:rsidRPr="00271563">
        <w:rPr>
          <w:strike/>
          <w:color w:val="FF0000"/>
          <w:sz w:val="22"/>
          <w:szCs w:val="22"/>
        </w:rPr>
        <w:t>(</w:t>
      </w:r>
      <w:r w:rsidRPr="00271563">
        <w:rPr>
          <w:strike/>
          <w:color w:val="FF0000"/>
          <w:sz w:val="22"/>
          <w:szCs w:val="22"/>
        </w:rPr>
        <w:t>v slovenskem jeziku</w:t>
      </w:r>
      <w:r w:rsidR="005A4548" w:rsidRPr="00271563">
        <w:rPr>
          <w:strike/>
          <w:color w:val="FF0000"/>
          <w:sz w:val="22"/>
          <w:szCs w:val="22"/>
        </w:rPr>
        <w:t>)</w:t>
      </w:r>
      <w:r w:rsidRPr="00271563">
        <w:rPr>
          <w:strike/>
          <w:color w:val="FF0000"/>
          <w:sz w:val="22"/>
          <w:szCs w:val="22"/>
        </w:rPr>
        <w:t xml:space="preserve">. </w:t>
      </w:r>
    </w:p>
    <w:p w:rsidR="00271563" w:rsidRDefault="00271563" w:rsidP="00271563">
      <w:bookmarkStart w:id="41" w:name="_GoBack"/>
      <w:bookmarkEnd w:id="41"/>
    </w:p>
    <w:p w:rsidR="00271563" w:rsidRPr="00271563" w:rsidRDefault="00271563" w:rsidP="00271563"/>
    <w:p w:rsidR="00F353B7" w:rsidRPr="00115DB7" w:rsidRDefault="00F353B7" w:rsidP="00F353B7">
      <w:pPr>
        <w:pStyle w:val="Odstavekseznama"/>
        <w:numPr>
          <w:ilvl w:val="0"/>
          <w:numId w:val="33"/>
        </w:numPr>
        <w:rPr>
          <w:sz w:val="22"/>
          <w:szCs w:val="22"/>
        </w:rPr>
      </w:pPr>
      <w:r w:rsidRPr="00115DB7">
        <w:rPr>
          <w:sz w:val="22"/>
          <w:szCs w:val="22"/>
        </w:rPr>
        <w:t>Dobavljeno blago mora izpolnjevati obveze iz standarda</w:t>
      </w:r>
      <w:r w:rsidR="00271563">
        <w:rPr>
          <w:sz w:val="22"/>
          <w:szCs w:val="22"/>
        </w:rPr>
        <w:t xml:space="preserve"> </w:t>
      </w:r>
      <w:r w:rsidR="00271563" w:rsidRPr="00271563">
        <w:rPr>
          <w:color w:val="FF0000"/>
          <w:sz w:val="22"/>
          <w:szCs w:val="22"/>
        </w:rPr>
        <w:t>SIST EN</w:t>
      </w:r>
      <w:r w:rsidR="00F45CBA" w:rsidRPr="00271563">
        <w:rPr>
          <w:color w:val="FF0000"/>
          <w:sz w:val="22"/>
          <w:szCs w:val="22"/>
        </w:rPr>
        <w:t xml:space="preserve"> </w:t>
      </w:r>
      <w:r w:rsidR="00F45CBA" w:rsidRPr="00115DB7">
        <w:rPr>
          <w:sz w:val="22"/>
          <w:szCs w:val="22"/>
        </w:rPr>
        <w:t xml:space="preserve">1176, </w:t>
      </w:r>
      <w:r w:rsidRPr="00115DB7">
        <w:rPr>
          <w:sz w:val="22"/>
          <w:szCs w:val="22"/>
        </w:rPr>
        <w:t xml:space="preserve"> 1177 </w:t>
      </w:r>
      <w:r w:rsidRPr="00271563">
        <w:rPr>
          <w:strike/>
          <w:color w:val="FF0000"/>
          <w:sz w:val="22"/>
          <w:szCs w:val="22"/>
        </w:rPr>
        <w:t>16630</w:t>
      </w:r>
      <w:r w:rsidRPr="00271563">
        <w:rPr>
          <w:color w:val="FF0000"/>
          <w:sz w:val="22"/>
          <w:szCs w:val="22"/>
        </w:rPr>
        <w:t xml:space="preserve"> </w:t>
      </w:r>
      <w:r w:rsidRPr="00271563">
        <w:rPr>
          <w:strike/>
          <w:color w:val="FF0000"/>
          <w:sz w:val="22"/>
          <w:szCs w:val="22"/>
        </w:rPr>
        <w:t>ter</w:t>
      </w:r>
      <w:r w:rsidRPr="00271563">
        <w:rPr>
          <w:color w:val="FF0000"/>
          <w:sz w:val="22"/>
          <w:szCs w:val="22"/>
        </w:rPr>
        <w:t xml:space="preserve"> </w:t>
      </w:r>
      <w:r w:rsidR="00271563">
        <w:rPr>
          <w:color w:val="FF0000"/>
          <w:sz w:val="22"/>
          <w:szCs w:val="22"/>
        </w:rPr>
        <w:t xml:space="preserve">, </w:t>
      </w:r>
      <w:r w:rsidRPr="00115DB7">
        <w:rPr>
          <w:sz w:val="22"/>
          <w:szCs w:val="22"/>
        </w:rPr>
        <w:t>dobra tehnična praksa.</w:t>
      </w:r>
    </w:p>
    <w:p w:rsidR="00F353B7" w:rsidRDefault="00F353B7" w:rsidP="00F353B7"/>
    <w:p w:rsidR="00271563" w:rsidRDefault="00271563" w:rsidP="00271563"/>
    <w:p w:rsidR="00F353B7" w:rsidRPr="00F353B7" w:rsidRDefault="00F353B7" w:rsidP="00F353B7"/>
    <w:p w:rsidR="007D290E" w:rsidRDefault="007D290E" w:rsidP="007D290E">
      <w:pPr>
        <w:pStyle w:val="Naslov1"/>
        <w:numPr>
          <w:ilvl w:val="0"/>
          <w:numId w:val="13"/>
        </w:numPr>
        <w:tabs>
          <w:tab w:val="left" w:pos="835"/>
        </w:tabs>
        <w:adjustRightInd/>
        <w:spacing w:before="94"/>
      </w:pPr>
      <w:r>
        <w:t>OBRAZEC</w:t>
      </w:r>
      <w:r>
        <w:rPr>
          <w:spacing w:val="-4"/>
        </w:rPr>
        <w:t xml:space="preserve"> </w:t>
      </w:r>
      <w:r>
        <w:t>»ESPD«</w:t>
      </w:r>
      <w:r>
        <w:rPr>
          <w:spacing w:val="-3"/>
        </w:rPr>
        <w:t xml:space="preserve"> </w:t>
      </w:r>
      <w:r>
        <w:t>ZA</w:t>
      </w:r>
      <w:r>
        <w:rPr>
          <w:spacing w:val="-8"/>
        </w:rPr>
        <w:t xml:space="preserve"> </w:t>
      </w:r>
      <w:r>
        <w:t>VSE</w:t>
      </w:r>
      <w:r>
        <w:rPr>
          <w:spacing w:val="-4"/>
        </w:rPr>
        <w:t xml:space="preserve"> </w:t>
      </w:r>
      <w:r>
        <w:t>GOSPODARSKE</w:t>
      </w:r>
      <w:r>
        <w:rPr>
          <w:spacing w:val="-3"/>
        </w:rPr>
        <w:t xml:space="preserve"> </w:t>
      </w:r>
      <w:r>
        <w:t>SUBJEKTE</w:t>
      </w:r>
    </w:p>
    <w:p w:rsidR="007D290E" w:rsidRDefault="007D290E" w:rsidP="007D290E">
      <w:pPr>
        <w:pStyle w:val="Telobesedila"/>
        <w:spacing w:before="5"/>
        <w:rPr>
          <w:b/>
          <w:sz w:val="27"/>
        </w:rPr>
      </w:pPr>
    </w:p>
    <w:p w:rsidR="007D290E" w:rsidRDefault="007D290E" w:rsidP="007D290E">
      <w:pPr>
        <w:pStyle w:val="Telobesedila"/>
        <w:spacing w:line="288" w:lineRule="auto"/>
        <w:ind w:right="143"/>
        <w:jc w:val="both"/>
      </w:pPr>
      <w:r>
        <w:t>Obrazec</w:t>
      </w:r>
      <w:r>
        <w:rPr>
          <w:spacing w:val="-6"/>
        </w:rPr>
        <w:t xml:space="preserve"> </w:t>
      </w:r>
      <w:r>
        <w:t>ESPD</w:t>
      </w:r>
      <w:r>
        <w:rPr>
          <w:spacing w:val="-5"/>
        </w:rPr>
        <w:t xml:space="preserve"> </w:t>
      </w:r>
      <w:r>
        <w:t>predstavlja</w:t>
      </w:r>
      <w:r>
        <w:rPr>
          <w:spacing w:val="-5"/>
        </w:rPr>
        <w:t xml:space="preserve"> </w:t>
      </w:r>
      <w:r>
        <w:t>uradno</w:t>
      </w:r>
      <w:r>
        <w:rPr>
          <w:spacing w:val="-7"/>
        </w:rPr>
        <w:t xml:space="preserve"> </w:t>
      </w:r>
      <w:r>
        <w:t>izjavo</w:t>
      </w:r>
      <w:r>
        <w:rPr>
          <w:spacing w:val="-6"/>
        </w:rPr>
        <w:t xml:space="preserve"> </w:t>
      </w:r>
      <w:r>
        <w:t>gospodarskega</w:t>
      </w:r>
      <w:r>
        <w:rPr>
          <w:spacing w:val="-5"/>
        </w:rPr>
        <w:t xml:space="preserve"> </w:t>
      </w:r>
      <w:r>
        <w:t>subjekta,</w:t>
      </w:r>
      <w:r>
        <w:rPr>
          <w:spacing w:val="-5"/>
        </w:rPr>
        <w:t xml:space="preserve"> </w:t>
      </w:r>
      <w:r>
        <w:t>da</w:t>
      </w:r>
      <w:r>
        <w:rPr>
          <w:spacing w:val="-6"/>
        </w:rPr>
        <w:t xml:space="preserve"> </w:t>
      </w:r>
      <w:r>
        <w:t>zanj</w:t>
      </w:r>
      <w:r>
        <w:rPr>
          <w:spacing w:val="-7"/>
        </w:rPr>
        <w:t xml:space="preserve"> </w:t>
      </w:r>
      <w:r>
        <w:t>ne</w:t>
      </w:r>
      <w:r>
        <w:rPr>
          <w:spacing w:val="-4"/>
        </w:rPr>
        <w:t xml:space="preserve"> </w:t>
      </w:r>
      <w:r>
        <w:t>obstajajo</w:t>
      </w:r>
      <w:r>
        <w:rPr>
          <w:spacing w:val="-5"/>
        </w:rPr>
        <w:t xml:space="preserve"> </w:t>
      </w:r>
      <w:r>
        <w:t>razlogi</w:t>
      </w:r>
      <w:r>
        <w:rPr>
          <w:spacing w:val="-58"/>
        </w:rPr>
        <w:t xml:space="preserve"> </w:t>
      </w:r>
      <w:r>
        <w:t>za</w:t>
      </w:r>
      <w:r>
        <w:rPr>
          <w:spacing w:val="2"/>
        </w:rPr>
        <w:t xml:space="preserve"> </w:t>
      </w:r>
      <w:r>
        <w:t>izključitev</w:t>
      </w:r>
      <w:r>
        <w:rPr>
          <w:spacing w:val="1"/>
        </w:rPr>
        <w:t xml:space="preserve"> </w:t>
      </w:r>
      <w:r>
        <w:t>in</w:t>
      </w:r>
      <w:r>
        <w:rPr>
          <w:spacing w:val="1"/>
        </w:rPr>
        <w:t xml:space="preserve"> </w:t>
      </w:r>
      <w:r>
        <w:t>da</w:t>
      </w:r>
      <w:r>
        <w:rPr>
          <w:spacing w:val="1"/>
        </w:rPr>
        <w:t xml:space="preserve"> </w:t>
      </w:r>
      <w:r>
        <w:t>izpolnjuje</w:t>
      </w:r>
      <w:r>
        <w:rPr>
          <w:spacing w:val="1"/>
        </w:rPr>
        <w:t xml:space="preserve"> </w:t>
      </w:r>
      <w:r>
        <w:t>pogoje za</w:t>
      </w:r>
      <w:r>
        <w:rPr>
          <w:spacing w:val="3"/>
        </w:rPr>
        <w:t xml:space="preserve"> </w:t>
      </w:r>
      <w:r>
        <w:t>sodelovanje,</w:t>
      </w:r>
      <w:r>
        <w:rPr>
          <w:spacing w:val="2"/>
        </w:rPr>
        <w:t xml:space="preserve"> </w:t>
      </w:r>
      <w:r>
        <w:t>hkrati</w:t>
      </w:r>
      <w:r>
        <w:rPr>
          <w:spacing w:val="1"/>
        </w:rPr>
        <w:t xml:space="preserve"> </w:t>
      </w:r>
      <w:r>
        <w:t>pa</w:t>
      </w:r>
      <w:r>
        <w:rPr>
          <w:spacing w:val="1"/>
        </w:rPr>
        <w:t xml:space="preserve"> </w:t>
      </w:r>
      <w:r>
        <w:t>zagotavlja</w:t>
      </w:r>
      <w:r>
        <w:rPr>
          <w:spacing w:val="2"/>
        </w:rPr>
        <w:t xml:space="preserve"> </w:t>
      </w:r>
      <w:r>
        <w:t>ustrezne</w:t>
      </w:r>
      <w:r>
        <w:rPr>
          <w:spacing w:val="3"/>
        </w:rPr>
        <w:t xml:space="preserve"> </w:t>
      </w:r>
      <w:r>
        <w:t>informacije,</w:t>
      </w:r>
      <w:r>
        <w:rPr>
          <w:spacing w:val="-58"/>
        </w:rPr>
        <w:t xml:space="preserve"> </w:t>
      </w:r>
      <w:r>
        <w:t>ki jih zahteva naročnik. Obrazec ESPD vključuje tudi uradno izjavo o tem, da bo gospodarski</w:t>
      </w:r>
      <w:r>
        <w:rPr>
          <w:spacing w:val="1"/>
        </w:rPr>
        <w:t xml:space="preserve"> </w:t>
      </w:r>
      <w:r>
        <w:t>subjekt</w:t>
      </w:r>
      <w:r>
        <w:rPr>
          <w:spacing w:val="44"/>
        </w:rPr>
        <w:t xml:space="preserve"> </w:t>
      </w:r>
      <w:r>
        <w:t>na</w:t>
      </w:r>
      <w:r>
        <w:rPr>
          <w:spacing w:val="42"/>
        </w:rPr>
        <w:t xml:space="preserve"> </w:t>
      </w:r>
      <w:r>
        <w:t>zahtevo</w:t>
      </w:r>
      <w:r>
        <w:rPr>
          <w:spacing w:val="43"/>
        </w:rPr>
        <w:t xml:space="preserve"> </w:t>
      </w:r>
      <w:r>
        <w:t>in</w:t>
      </w:r>
      <w:r>
        <w:rPr>
          <w:spacing w:val="43"/>
        </w:rPr>
        <w:t xml:space="preserve"> </w:t>
      </w:r>
      <w:r>
        <w:t>brez</w:t>
      </w:r>
      <w:r>
        <w:rPr>
          <w:spacing w:val="41"/>
        </w:rPr>
        <w:t xml:space="preserve"> </w:t>
      </w:r>
      <w:r>
        <w:t>odlašanja</w:t>
      </w:r>
      <w:r>
        <w:rPr>
          <w:spacing w:val="43"/>
        </w:rPr>
        <w:t xml:space="preserve"> </w:t>
      </w:r>
      <w:r>
        <w:t>sposoben</w:t>
      </w:r>
      <w:r>
        <w:rPr>
          <w:spacing w:val="40"/>
        </w:rPr>
        <w:t xml:space="preserve"> </w:t>
      </w:r>
      <w:r>
        <w:t>predložiti</w:t>
      </w:r>
      <w:r>
        <w:rPr>
          <w:spacing w:val="42"/>
        </w:rPr>
        <w:t xml:space="preserve"> </w:t>
      </w:r>
      <w:r>
        <w:t>dokazila,</w:t>
      </w:r>
      <w:r>
        <w:rPr>
          <w:spacing w:val="44"/>
        </w:rPr>
        <w:t xml:space="preserve"> </w:t>
      </w:r>
      <w:r>
        <w:t>ki</w:t>
      </w:r>
      <w:r>
        <w:rPr>
          <w:spacing w:val="39"/>
        </w:rPr>
        <w:t xml:space="preserve"> </w:t>
      </w:r>
      <w:r>
        <w:t>dokazujejo</w:t>
      </w:r>
      <w:r>
        <w:rPr>
          <w:spacing w:val="44"/>
        </w:rPr>
        <w:t xml:space="preserve"> </w:t>
      </w:r>
      <w:r>
        <w:t>neobstoj</w:t>
      </w:r>
      <w:r>
        <w:rPr>
          <w:spacing w:val="-59"/>
        </w:rPr>
        <w:t xml:space="preserve"> </w:t>
      </w:r>
      <w:r>
        <w:t>razlogov</w:t>
      </w:r>
      <w:r>
        <w:rPr>
          <w:spacing w:val="-3"/>
        </w:rPr>
        <w:t xml:space="preserve"> </w:t>
      </w:r>
      <w:r>
        <w:t>za</w:t>
      </w:r>
      <w:r>
        <w:rPr>
          <w:spacing w:val="-1"/>
        </w:rPr>
        <w:t xml:space="preserve"> </w:t>
      </w:r>
      <w:r>
        <w:t>izključitev</w:t>
      </w:r>
      <w:r>
        <w:rPr>
          <w:spacing w:val="-3"/>
        </w:rPr>
        <w:t xml:space="preserve"> </w:t>
      </w:r>
      <w:r>
        <w:t>oziroma</w:t>
      </w:r>
      <w:r>
        <w:rPr>
          <w:spacing w:val="1"/>
        </w:rPr>
        <w:t xml:space="preserve"> </w:t>
      </w:r>
      <w:r>
        <w:t>izpolnjevanje</w:t>
      </w:r>
      <w:r>
        <w:rPr>
          <w:spacing w:val="-1"/>
        </w:rPr>
        <w:t xml:space="preserve"> </w:t>
      </w:r>
      <w:r>
        <w:t>pogojev</w:t>
      </w:r>
      <w:r>
        <w:rPr>
          <w:spacing w:val="-3"/>
        </w:rPr>
        <w:t xml:space="preserve"> </w:t>
      </w:r>
      <w:r>
        <w:t>za sodelovanje.</w:t>
      </w:r>
    </w:p>
    <w:p w:rsidR="007D290E" w:rsidRDefault="007D290E" w:rsidP="007D290E">
      <w:pPr>
        <w:pStyle w:val="Telobesedila"/>
        <w:spacing w:before="5"/>
        <w:jc w:val="both"/>
        <w:rPr>
          <w:sz w:val="16"/>
        </w:rPr>
      </w:pPr>
    </w:p>
    <w:p w:rsidR="007D290E" w:rsidRDefault="007D290E" w:rsidP="007D290E">
      <w:pPr>
        <w:pStyle w:val="Telobesedila"/>
        <w:spacing w:before="94" w:line="288" w:lineRule="auto"/>
        <w:jc w:val="both"/>
      </w:pPr>
      <w:r>
        <w:t>Navedbe v ESPD in/ali dokazila, ki ji predloži gospodarski subjekt, morajo biti veljavni.</w:t>
      </w:r>
      <w:r>
        <w:rPr>
          <w:spacing w:val="1"/>
        </w:rPr>
        <w:t xml:space="preserve"> </w:t>
      </w:r>
      <w:r>
        <w:t>Gospodarski subjekt</w:t>
      </w:r>
      <w:r>
        <w:rPr>
          <w:spacing w:val="3"/>
        </w:rPr>
        <w:t xml:space="preserve"> </w:t>
      </w:r>
      <w:r>
        <w:t>naročnikov</w:t>
      </w:r>
      <w:r>
        <w:rPr>
          <w:spacing w:val="-1"/>
        </w:rPr>
        <w:t xml:space="preserve"> </w:t>
      </w:r>
      <w:r>
        <w:t>obrazec</w:t>
      </w:r>
      <w:r>
        <w:rPr>
          <w:spacing w:val="2"/>
        </w:rPr>
        <w:t xml:space="preserve"> </w:t>
      </w:r>
      <w:r>
        <w:t>ESPD</w:t>
      </w:r>
      <w:r>
        <w:rPr>
          <w:spacing w:val="1"/>
        </w:rPr>
        <w:t xml:space="preserve"> </w:t>
      </w:r>
      <w:r>
        <w:t>(datoteka</w:t>
      </w:r>
      <w:r>
        <w:rPr>
          <w:spacing w:val="-1"/>
        </w:rPr>
        <w:t xml:space="preserve"> </w:t>
      </w:r>
      <w:r>
        <w:t>XML)</w:t>
      </w:r>
      <w:r>
        <w:rPr>
          <w:spacing w:val="3"/>
        </w:rPr>
        <w:t xml:space="preserve"> </w:t>
      </w:r>
      <w:r>
        <w:t>uvozi</w:t>
      </w:r>
      <w:r>
        <w:rPr>
          <w:spacing w:val="1"/>
        </w:rPr>
        <w:t xml:space="preserve"> </w:t>
      </w:r>
      <w:r>
        <w:t>na</w:t>
      </w:r>
      <w:r>
        <w:rPr>
          <w:spacing w:val="3"/>
        </w:rPr>
        <w:t xml:space="preserve"> </w:t>
      </w:r>
      <w:r>
        <w:t>spletni</w:t>
      </w:r>
      <w:r>
        <w:rPr>
          <w:spacing w:val="2"/>
        </w:rPr>
        <w:t xml:space="preserve"> </w:t>
      </w:r>
      <w:r>
        <w:t>strani</w:t>
      </w:r>
      <w:r>
        <w:rPr>
          <w:spacing w:val="1"/>
        </w:rPr>
        <w:t xml:space="preserve"> </w:t>
      </w:r>
      <w:r>
        <w:t>Portala</w:t>
      </w:r>
      <w:r>
        <w:rPr>
          <w:spacing w:val="-58"/>
        </w:rPr>
        <w:t xml:space="preserve"> </w:t>
      </w:r>
      <w:r>
        <w:rPr>
          <w:spacing w:val="-1"/>
        </w:rPr>
        <w:t>javnih</w:t>
      </w:r>
      <w:r>
        <w:rPr>
          <w:spacing w:val="-14"/>
        </w:rPr>
        <w:t xml:space="preserve"> </w:t>
      </w:r>
      <w:r>
        <w:rPr>
          <w:spacing w:val="-1"/>
        </w:rPr>
        <w:t>naročil/ESPD:</w:t>
      </w:r>
      <w:r>
        <w:rPr>
          <w:spacing w:val="-10"/>
        </w:rPr>
        <w:t xml:space="preserve"> </w:t>
      </w:r>
      <w:hyperlink r:id="rId14">
        <w:r>
          <w:rPr>
            <w:rFonts w:ascii="Tahoma" w:hAnsi="Tahoma"/>
            <w:color w:val="0462C1"/>
            <w:spacing w:val="-1"/>
            <w:u w:val="single" w:color="0462C1"/>
          </w:rPr>
          <w:t>http://www.enarocanje.si/_ESPD/</w:t>
        </w:r>
        <w:r>
          <w:rPr>
            <w:rFonts w:ascii="Tahoma" w:hAnsi="Tahoma"/>
            <w:color w:val="0462C1"/>
            <w:spacing w:val="-20"/>
          </w:rPr>
          <w:t xml:space="preserve"> </w:t>
        </w:r>
      </w:hyperlink>
      <w:r>
        <w:t>in</w:t>
      </w:r>
      <w:r>
        <w:rPr>
          <w:spacing w:val="-13"/>
        </w:rPr>
        <w:t xml:space="preserve"> </w:t>
      </w:r>
      <w:r>
        <w:t>v</w:t>
      </w:r>
      <w:r>
        <w:rPr>
          <w:spacing w:val="-15"/>
        </w:rPr>
        <w:t xml:space="preserve"> </w:t>
      </w:r>
      <w:r>
        <w:t>njega</w:t>
      </w:r>
      <w:r>
        <w:rPr>
          <w:spacing w:val="-14"/>
        </w:rPr>
        <w:t xml:space="preserve"> </w:t>
      </w:r>
      <w:r>
        <w:t>neposredno</w:t>
      </w:r>
      <w:r>
        <w:rPr>
          <w:spacing w:val="-13"/>
        </w:rPr>
        <w:t xml:space="preserve"> </w:t>
      </w:r>
      <w:r>
        <w:t>vnese</w:t>
      </w:r>
      <w:r>
        <w:rPr>
          <w:spacing w:val="-13"/>
        </w:rPr>
        <w:t xml:space="preserve"> </w:t>
      </w:r>
      <w:r>
        <w:t>zahtevane</w:t>
      </w:r>
      <w:r>
        <w:rPr>
          <w:spacing w:val="-58"/>
        </w:rPr>
        <w:t xml:space="preserve"> </w:t>
      </w:r>
      <w:r>
        <w:t>podatke.</w:t>
      </w:r>
    </w:p>
    <w:p w:rsidR="007D290E" w:rsidRDefault="007D290E" w:rsidP="007D290E">
      <w:pPr>
        <w:pStyle w:val="Telobesedila"/>
        <w:spacing w:before="4"/>
        <w:jc w:val="both"/>
        <w:rPr>
          <w:sz w:val="26"/>
        </w:rPr>
      </w:pPr>
    </w:p>
    <w:p w:rsidR="007D290E" w:rsidRDefault="007D290E" w:rsidP="007D290E">
      <w:pPr>
        <w:spacing w:line="288" w:lineRule="auto"/>
        <w:ind w:right="142"/>
        <w:jc w:val="both"/>
        <w:rPr>
          <w:b/>
        </w:rPr>
      </w:pPr>
      <w:r>
        <w:rPr>
          <w:b/>
          <w:u w:val="single"/>
        </w:rPr>
        <w:t>Izpolnjen in podpisan ESPD mora biti v ponudbi priložen za vse gospodarske subjekte,</w:t>
      </w:r>
      <w:r>
        <w:rPr>
          <w:b/>
          <w:spacing w:val="1"/>
        </w:rPr>
        <w:t xml:space="preserve"> </w:t>
      </w:r>
      <w:r>
        <w:rPr>
          <w:b/>
          <w:u w:val="single"/>
        </w:rPr>
        <w:t>ki v kakršni koli vlogi sodelujejo v ponudbi (ponudnik, sodelujoči ponudnik v primeru</w:t>
      </w:r>
      <w:r>
        <w:rPr>
          <w:b/>
          <w:spacing w:val="1"/>
        </w:rPr>
        <w:t xml:space="preserve"> </w:t>
      </w:r>
      <w:r>
        <w:rPr>
          <w:b/>
          <w:u w:val="single"/>
        </w:rPr>
        <w:t>skupne ponudbe, gospodarski subjekti, na katerih kapacitete se sklicuje ponudnik in</w:t>
      </w:r>
      <w:r>
        <w:rPr>
          <w:b/>
          <w:spacing w:val="1"/>
        </w:rPr>
        <w:t xml:space="preserve"> </w:t>
      </w:r>
      <w:r>
        <w:rPr>
          <w:b/>
          <w:u w:val="single"/>
        </w:rPr>
        <w:t>podizvajalci).</w:t>
      </w:r>
    </w:p>
    <w:p w:rsidR="007D290E" w:rsidRDefault="007D290E" w:rsidP="007D290E">
      <w:pPr>
        <w:pStyle w:val="Telobesedila"/>
        <w:spacing w:before="2"/>
        <w:jc w:val="both"/>
        <w:rPr>
          <w:b/>
          <w:sz w:val="18"/>
        </w:rPr>
      </w:pPr>
    </w:p>
    <w:p w:rsidR="007D290E" w:rsidRDefault="007D290E" w:rsidP="007D290E">
      <w:pPr>
        <w:pStyle w:val="Telobesedila"/>
        <w:spacing w:before="94" w:line="288" w:lineRule="auto"/>
        <w:ind w:right="140"/>
        <w:jc w:val="both"/>
      </w:pPr>
      <w:r>
        <w:t>Dokument, dodan v razdelek ESPD (v .xml obliki) se ob oddaji ponudbe tudi elektronsko</w:t>
      </w:r>
      <w:r>
        <w:rPr>
          <w:spacing w:val="1"/>
        </w:rPr>
        <w:t xml:space="preserve"> </w:t>
      </w:r>
      <w:r>
        <w:t>podpiše.</w:t>
      </w:r>
      <w:r>
        <w:rPr>
          <w:spacing w:val="-3"/>
        </w:rPr>
        <w:t xml:space="preserve"> </w:t>
      </w:r>
      <w:r>
        <w:t>Ponudniku</w:t>
      </w:r>
      <w:r>
        <w:rPr>
          <w:spacing w:val="-7"/>
        </w:rPr>
        <w:t xml:space="preserve"> </w:t>
      </w:r>
      <w:r>
        <w:t>(samostojnemu</w:t>
      </w:r>
      <w:r>
        <w:rPr>
          <w:spacing w:val="-4"/>
        </w:rPr>
        <w:t xml:space="preserve"> </w:t>
      </w:r>
      <w:r>
        <w:t>ponudniku</w:t>
      </w:r>
      <w:r>
        <w:rPr>
          <w:spacing w:val="-4"/>
        </w:rPr>
        <w:t xml:space="preserve"> </w:t>
      </w:r>
      <w:r>
        <w:t>oziroma</w:t>
      </w:r>
      <w:r>
        <w:rPr>
          <w:spacing w:val="-4"/>
        </w:rPr>
        <w:t xml:space="preserve"> </w:t>
      </w:r>
      <w:r>
        <w:t>vodilnemu</w:t>
      </w:r>
      <w:r>
        <w:rPr>
          <w:spacing w:val="-4"/>
        </w:rPr>
        <w:t xml:space="preserve"> </w:t>
      </w:r>
      <w:r>
        <w:t>partnerju</w:t>
      </w:r>
      <w:r>
        <w:rPr>
          <w:spacing w:val="-4"/>
        </w:rPr>
        <w:t xml:space="preserve"> </w:t>
      </w:r>
      <w:r>
        <w:t>v</w:t>
      </w:r>
      <w:r>
        <w:rPr>
          <w:spacing w:val="-6"/>
        </w:rPr>
        <w:t xml:space="preserve"> </w:t>
      </w:r>
      <w:r>
        <w:t>skupni</w:t>
      </w:r>
      <w:r>
        <w:rPr>
          <w:spacing w:val="-5"/>
        </w:rPr>
        <w:t xml:space="preserve"> </w:t>
      </w:r>
      <w:r>
        <w:t>ponudbi)</w:t>
      </w:r>
      <w:r>
        <w:rPr>
          <w:spacing w:val="-59"/>
        </w:rPr>
        <w:t xml:space="preserve"> </w:t>
      </w:r>
      <w:r>
        <w:t>torej obrazca ESPD ni potrebno predhodno podpisati oziroma elektronsko podpisati v aplikaciji</w:t>
      </w:r>
      <w:r>
        <w:rPr>
          <w:spacing w:val="-59"/>
        </w:rPr>
        <w:t xml:space="preserve">  </w:t>
      </w:r>
      <w:r>
        <w:t>za</w:t>
      </w:r>
      <w:r>
        <w:rPr>
          <w:spacing w:val="1"/>
        </w:rPr>
        <w:t xml:space="preserve"> </w:t>
      </w:r>
      <w:r>
        <w:t>ESPD</w:t>
      </w:r>
      <w:r>
        <w:rPr>
          <w:spacing w:val="1"/>
        </w:rPr>
        <w:t xml:space="preserve"> </w:t>
      </w:r>
      <w:r>
        <w:t>na</w:t>
      </w:r>
      <w:r>
        <w:rPr>
          <w:spacing w:val="1"/>
        </w:rPr>
        <w:t xml:space="preserve"> </w:t>
      </w:r>
      <w:r>
        <w:t>portalu javnih</w:t>
      </w:r>
      <w:r>
        <w:rPr>
          <w:spacing w:val="1"/>
        </w:rPr>
        <w:t xml:space="preserve"> </w:t>
      </w:r>
      <w:r>
        <w:t>naročil.</w:t>
      </w:r>
      <w:r>
        <w:rPr>
          <w:spacing w:val="1"/>
        </w:rPr>
        <w:t xml:space="preserve"> </w:t>
      </w:r>
      <w:r>
        <w:t>ESPD-ji</w:t>
      </w:r>
      <w:r>
        <w:rPr>
          <w:spacing w:val="1"/>
        </w:rPr>
        <w:t xml:space="preserve"> </w:t>
      </w:r>
      <w:r>
        <w:t>ostalih</w:t>
      </w:r>
      <w:r>
        <w:rPr>
          <w:spacing w:val="1"/>
        </w:rPr>
        <w:t xml:space="preserve"> </w:t>
      </w:r>
      <w:r>
        <w:t>partnerjev v skupni</w:t>
      </w:r>
      <w:r>
        <w:rPr>
          <w:spacing w:val="1"/>
        </w:rPr>
        <w:t xml:space="preserve"> </w:t>
      </w:r>
      <w:r>
        <w:t>ponudbi</w:t>
      </w:r>
      <w:r>
        <w:rPr>
          <w:spacing w:val="1"/>
        </w:rPr>
        <w:t xml:space="preserve"> </w:t>
      </w:r>
      <w:r>
        <w:t>oziroma</w:t>
      </w:r>
      <w:r>
        <w:rPr>
          <w:spacing w:val="1"/>
        </w:rPr>
        <w:t xml:space="preserve"> </w:t>
      </w:r>
      <w:r>
        <w:t>podizvajalcev in/ali drugih subjektov, na katere se ponudnik sklicuje pa se ob oddaji ponudbe</w:t>
      </w:r>
      <w:r>
        <w:rPr>
          <w:spacing w:val="1"/>
        </w:rPr>
        <w:t xml:space="preserve"> </w:t>
      </w:r>
      <w:r>
        <w:t>elektronsko ne podpišejo. Slednje pomeni, da morajo partnerji v skupni ponudbi in podizvajalci</w:t>
      </w:r>
      <w:r>
        <w:rPr>
          <w:spacing w:val="-59"/>
        </w:rPr>
        <w:t xml:space="preserve">               </w:t>
      </w:r>
      <w:r>
        <w:t>ESPD</w:t>
      </w:r>
      <w:r>
        <w:rPr>
          <w:spacing w:val="-1"/>
        </w:rPr>
        <w:t xml:space="preserve"> </w:t>
      </w:r>
      <w:r>
        <w:t>obrazec predložiti</w:t>
      </w:r>
      <w:r>
        <w:rPr>
          <w:spacing w:val="-1"/>
        </w:rPr>
        <w:t xml:space="preserve"> </w:t>
      </w:r>
      <w:r>
        <w:t>podpisan,</w:t>
      </w:r>
      <w:r>
        <w:rPr>
          <w:spacing w:val="2"/>
        </w:rPr>
        <w:t xml:space="preserve"> </w:t>
      </w:r>
      <w:r>
        <w:t>žigosan in</w:t>
      </w:r>
      <w:r>
        <w:rPr>
          <w:spacing w:val="-3"/>
        </w:rPr>
        <w:t xml:space="preserve"> </w:t>
      </w:r>
      <w:r>
        <w:t>skeniran.</w:t>
      </w:r>
    </w:p>
    <w:p w:rsidR="007D290E" w:rsidRDefault="007D290E"/>
    <w:sectPr w:rsidR="007D290E" w:rsidSect="007D290E">
      <w:pgSz w:w="11910" w:h="16850"/>
      <w:pgMar w:top="1418" w:right="1134" w:bottom="1418" w:left="1134" w:header="0" w:footer="686"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7FD3" w:rsidRDefault="00D17FD3">
      <w:r>
        <w:separator/>
      </w:r>
    </w:p>
  </w:endnote>
  <w:endnote w:type="continuationSeparator" w:id="0">
    <w:p w:rsidR="00D17FD3" w:rsidRDefault="00D17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0" w:usb1="08070000" w:usb2="00000010" w:usb3="00000000" w:csb0="00020000" w:csb1="00000000"/>
  </w:font>
  <w:font w:name="ArialMT">
    <w:altName w:val="Arial"/>
    <w:panose1 w:val="00000000000000000000"/>
    <w:charset w:val="EE"/>
    <w:family w:val="auto"/>
    <w:notTrueType/>
    <w:pitch w:val="default"/>
    <w:sig w:usb0="00000005" w:usb1="00000000" w:usb2="00000000" w:usb3="00000000" w:csb0="00000002" w:csb1="00000000"/>
  </w:font>
  <w:font w:name="Arial-ItalicMT">
    <w:altName w:val="Arial"/>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90E" w:rsidRDefault="007D290E">
    <w:pPr>
      <w:pStyle w:val="Noga"/>
      <w:jc w:val="right"/>
    </w:pPr>
  </w:p>
  <w:p w:rsidR="007D290E" w:rsidRDefault="007D290E" w:rsidP="007D290E">
    <w:pPr>
      <w:pStyle w:val="Noga"/>
      <w:pBdr>
        <w:top w:val="single" w:sz="4" w:space="1" w:color="auto"/>
      </w:pBdr>
      <w:jc w:val="right"/>
    </w:pPr>
    <w:r>
      <w:t xml:space="preserve">Stran </w:t>
    </w:r>
    <w:r>
      <w:fldChar w:fldCharType="begin"/>
    </w:r>
    <w:r>
      <w:instrText>PAGE   \* MERGEFORMAT</w:instrText>
    </w:r>
    <w:r>
      <w:fldChar w:fldCharType="separate"/>
    </w:r>
    <w:r w:rsidR="00271563">
      <w:rPr>
        <w:noProof/>
      </w:rPr>
      <w:t>15</w:t>
    </w:r>
    <w:r>
      <w:fldChar w:fldCharType="end"/>
    </w:r>
  </w:p>
  <w:p w:rsidR="007D290E" w:rsidRPr="00115017" w:rsidRDefault="007D290E" w:rsidP="007D290E">
    <w:pPr>
      <w:pStyle w:val="Naslov"/>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7FD3" w:rsidRDefault="00D17FD3">
      <w:r>
        <w:separator/>
      </w:r>
    </w:p>
  </w:footnote>
  <w:footnote w:type="continuationSeparator" w:id="0">
    <w:p w:rsidR="00D17FD3" w:rsidRDefault="00D17F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3"/>
    <w:multiLevelType w:val="multilevel"/>
    <w:tmpl w:val="00000886"/>
    <w:lvl w:ilvl="0">
      <w:start w:val="1"/>
      <w:numFmt w:val="decimal"/>
      <w:lvlText w:val="%1"/>
      <w:lvlJc w:val="left"/>
      <w:pPr>
        <w:ind w:left="546" w:hanging="432"/>
      </w:pPr>
      <w:rPr>
        <w:rFonts w:ascii="Arial" w:hAnsi="Arial" w:cs="Arial"/>
        <w:b/>
        <w:bCs/>
        <w:w w:val="100"/>
        <w:sz w:val="22"/>
        <w:szCs w:val="22"/>
      </w:rPr>
    </w:lvl>
    <w:lvl w:ilvl="1">
      <w:start w:val="1"/>
      <w:numFmt w:val="decimal"/>
      <w:lvlText w:val="%1.%2"/>
      <w:lvlJc w:val="left"/>
      <w:pPr>
        <w:ind w:left="717" w:hanging="576"/>
      </w:pPr>
      <w:rPr>
        <w:rFonts w:ascii="Arial" w:hAnsi="Arial" w:cs="Arial"/>
        <w:b/>
        <w:bCs/>
        <w:spacing w:val="-1"/>
        <w:w w:val="100"/>
        <w:sz w:val="22"/>
        <w:szCs w:val="22"/>
      </w:rPr>
    </w:lvl>
    <w:lvl w:ilvl="2">
      <w:numFmt w:val="bullet"/>
      <w:lvlText w:val="•"/>
      <w:lvlJc w:val="left"/>
      <w:pPr>
        <w:ind w:left="1791" w:hanging="576"/>
      </w:pPr>
    </w:lvl>
    <w:lvl w:ilvl="3">
      <w:numFmt w:val="bullet"/>
      <w:lvlText w:val="•"/>
      <w:lvlJc w:val="left"/>
      <w:pPr>
        <w:ind w:left="2743" w:hanging="576"/>
      </w:pPr>
    </w:lvl>
    <w:lvl w:ilvl="4">
      <w:numFmt w:val="bullet"/>
      <w:lvlText w:val="•"/>
      <w:lvlJc w:val="left"/>
      <w:pPr>
        <w:ind w:left="3695" w:hanging="576"/>
      </w:pPr>
    </w:lvl>
    <w:lvl w:ilvl="5">
      <w:numFmt w:val="bullet"/>
      <w:lvlText w:val="•"/>
      <w:lvlJc w:val="left"/>
      <w:pPr>
        <w:ind w:left="4647" w:hanging="576"/>
      </w:pPr>
    </w:lvl>
    <w:lvl w:ilvl="6">
      <w:numFmt w:val="bullet"/>
      <w:lvlText w:val="•"/>
      <w:lvlJc w:val="left"/>
      <w:pPr>
        <w:ind w:left="5599" w:hanging="576"/>
      </w:pPr>
    </w:lvl>
    <w:lvl w:ilvl="7">
      <w:numFmt w:val="bullet"/>
      <w:lvlText w:val="•"/>
      <w:lvlJc w:val="left"/>
      <w:pPr>
        <w:ind w:left="6550" w:hanging="576"/>
      </w:pPr>
    </w:lvl>
    <w:lvl w:ilvl="8">
      <w:numFmt w:val="bullet"/>
      <w:lvlText w:val="•"/>
      <w:lvlJc w:val="left"/>
      <w:pPr>
        <w:ind w:left="7502" w:hanging="576"/>
      </w:pPr>
    </w:lvl>
  </w:abstractNum>
  <w:abstractNum w:abstractNumId="1" w15:restartNumberingAfterBreak="0">
    <w:nsid w:val="00000404"/>
    <w:multiLevelType w:val="multilevel"/>
    <w:tmpl w:val="00000887"/>
    <w:lvl w:ilvl="0">
      <w:start w:val="1"/>
      <w:numFmt w:val="decimal"/>
      <w:lvlText w:val="%1"/>
      <w:lvlJc w:val="left"/>
      <w:pPr>
        <w:ind w:left="834" w:hanging="720"/>
      </w:pPr>
      <w:rPr>
        <w:rFonts w:cs="Times New Roman"/>
      </w:rPr>
    </w:lvl>
    <w:lvl w:ilvl="1">
      <w:start w:val="5"/>
      <w:numFmt w:val="decimal"/>
      <w:lvlText w:val="%1.%2"/>
      <w:lvlJc w:val="left"/>
      <w:pPr>
        <w:ind w:left="834" w:hanging="720"/>
      </w:pPr>
      <w:rPr>
        <w:rFonts w:cs="Times New Roman"/>
      </w:rPr>
    </w:lvl>
    <w:lvl w:ilvl="2">
      <w:start w:val="1"/>
      <w:numFmt w:val="decimal"/>
      <w:lvlText w:val="%1.%2.%3"/>
      <w:lvlJc w:val="left"/>
      <w:pPr>
        <w:ind w:left="1570" w:hanging="720"/>
      </w:pPr>
      <w:rPr>
        <w:rFonts w:ascii="Arial" w:hAnsi="Arial" w:cs="Arial"/>
        <w:b/>
        <w:bCs/>
        <w:spacing w:val="-1"/>
        <w:w w:val="100"/>
        <w:sz w:val="22"/>
        <w:szCs w:val="22"/>
      </w:rPr>
    </w:lvl>
    <w:lvl w:ilvl="3">
      <w:start w:val="1"/>
      <w:numFmt w:val="decimal"/>
      <w:lvlText w:val="%1.%2.%3.%4."/>
      <w:lvlJc w:val="left"/>
      <w:pPr>
        <w:ind w:left="2072" w:hanging="1080"/>
      </w:pPr>
      <w:rPr>
        <w:rFonts w:ascii="Arial" w:hAnsi="Arial" w:cs="Arial"/>
        <w:b/>
        <w:bCs/>
        <w:spacing w:val="-3"/>
        <w:w w:val="100"/>
        <w:sz w:val="22"/>
        <w:szCs w:val="22"/>
      </w:rPr>
    </w:lvl>
    <w:lvl w:ilvl="4">
      <w:numFmt w:val="bullet"/>
      <w:lvlText w:val="•"/>
      <w:lvlJc w:val="left"/>
      <w:pPr>
        <w:ind w:left="3935" w:hanging="1080"/>
      </w:pPr>
    </w:lvl>
    <w:lvl w:ilvl="5">
      <w:numFmt w:val="bullet"/>
      <w:lvlText w:val="•"/>
      <w:lvlJc w:val="left"/>
      <w:pPr>
        <w:ind w:left="4847" w:hanging="1080"/>
      </w:pPr>
    </w:lvl>
    <w:lvl w:ilvl="6">
      <w:numFmt w:val="bullet"/>
      <w:lvlText w:val="•"/>
      <w:lvlJc w:val="left"/>
      <w:pPr>
        <w:ind w:left="5759" w:hanging="1080"/>
      </w:pPr>
    </w:lvl>
    <w:lvl w:ilvl="7">
      <w:numFmt w:val="bullet"/>
      <w:lvlText w:val="•"/>
      <w:lvlJc w:val="left"/>
      <w:pPr>
        <w:ind w:left="6670" w:hanging="1080"/>
      </w:pPr>
    </w:lvl>
    <w:lvl w:ilvl="8">
      <w:numFmt w:val="bullet"/>
      <w:lvlText w:val="•"/>
      <w:lvlJc w:val="left"/>
      <w:pPr>
        <w:ind w:left="7582" w:hanging="1080"/>
      </w:pPr>
    </w:lvl>
  </w:abstractNum>
  <w:abstractNum w:abstractNumId="2" w15:restartNumberingAfterBreak="0">
    <w:nsid w:val="00000405"/>
    <w:multiLevelType w:val="multilevel"/>
    <w:tmpl w:val="00000888"/>
    <w:lvl w:ilvl="0">
      <w:numFmt w:val="bullet"/>
      <w:lvlText w:val="-"/>
      <w:lvlJc w:val="left"/>
      <w:pPr>
        <w:ind w:left="474" w:hanging="360"/>
      </w:pPr>
      <w:rPr>
        <w:rFonts w:ascii="Arial" w:hAnsi="Arial"/>
        <w:b w:val="0"/>
        <w:w w:val="100"/>
        <w:sz w:val="22"/>
      </w:rPr>
    </w:lvl>
    <w:lvl w:ilvl="1">
      <w:numFmt w:val="bullet"/>
      <w:lvlText w:val="•"/>
      <w:lvlJc w:val="left"/>
      <w:pPr>
        <w:ind w:left="640" w:hanging="360"/>
      </w:pPr>
    </w:lvl>
    <w:lvl w:ilvl="2">
      <w:numFmt w:val="bullet"/>
      <w:lvlText w:val="•"/>
      <w:lvlJc w:val="left"/>
      <w:pPr>
        <w:ind w:left="1614" w:hanging="360"/>
      </w:pPr>
    </w:lvl>
    <w:lvl w:ilvl="3">
      <w:numFmt w:val="bullet"/>
      <w:lvlText w:val="•"/>
      <w:lvlJc w:val="left"/>
      <w:pPr>
        <w:ind w:left="2588" w:hanging="360"/>
      </w:pPr>
    </w:lvl>
    <w:lvl w:ilvl="4">
      <w:numFmt w:val="bullet"/>
      <w:lvlText w:val="•"/>
      <w:lvlJc w:val="left"/>
      <w:pPr>
        <w:ind w:left="3562" w:hanging="360"/>
      </w:pPr>
    </w:lvl>
    <w:lvl w:ilvl="5">
      <w:numFmt w:val="bullet"/>
      <w:lvlText w:val="•"/>
      <w:lvlJc w:val="left"/>
      <w:pPr>
        <w:ind w:left="4536" w:hanging="360"/>
      </w:pPr>
    </w:lvl>
    <w:lvl w:ilvl="6">
      <w:numFmt w:val="bullet"/>
      <w:lvlText w:val="•"/>
      <w:lvlJc w:val="left"/>
      <w:pPr>
        <w:ind w:left="5510" w:hanging="360"/>
      </w:pPr>
    </w:lvl>
    <w:lvl w:ilvl="7">
      <w:numFmt w:val="bullet"/>
      <w:lvlText w:val="•"/>
      <w:lvlJc w:val="left"/>
      <w:pPr>
        <w:ind w:left="6484" w:hanging="360"/>
      </w:pPr>
    </w:lvl>
    <w:lvl w:ilvl="8">
      <w:numFmt w:val="bullet"/>
      <w:lvlText w:val="•"/>
      <w:lvlJc w:val="left"/>
      <w:pPr>
        <w:ind w:left="7458" w:hanging="360"/>
      </w:pPr>
    </w:lvl>
  </w:abstractNum>
  <w:abstractNum w:abstractNumId="3" w15:restartNumberingAfterBreak="0">
    <w:nsid w:val="00000408"/>
    <w:multiLevelType w:val="multilevel"/>
    <w:tmpl w:val="0000088B"/>
    <w:lvl w:ilvl="0">
      <w:start w:val="2"/>
      <w:numFmt w:val="decimal"/>
      <w:lvlText w:val="%1."/>
      <w:lvlJc w:val="left"/>
      <w:pPr>
        <w:ind w:left="834" w:hanging="721"/>
      </w:pPr>
      <w:rPr>
        <w:rFonts w:ascii="Arial" w:hAnsi="Arial" w:cs="Arial"/>
        <w:b/>
        <w:bCs/>
        <w:spacing w:val="-1"/>
        <w:w w:val="100"/>
        <w:sz w:val="22"/>
        <w:szCs w:val="22"/>
      </w:rPr>
    </w:lvl>
    <w:lvl w:ilvl="1">
      <w:start w:val="1"/>
      <w:numFmt w:val="decimal"/>
      <w:lvlText w:val="%1.%2."/>
      <w:lvlJc w:val="left"/>
      <w:pPr>
        <w:ind w:left="835" w:hanging="721"/>
      </w:pPr>
      <w:rPr>
        <w:rFonts w:ascii="Arial" w:hAnsi="Arial" w:cs="Arial"/>
        <w:b/>
        <w:bCs/>
        <w:spacing w:val="-1"/>
        <w:w w:val="100"/>
        <w:sz w:val="22"/>
        <w:szCs w:val="22"/>
      </w:rPr>
    </w:lvl>
    <w:lvl w:ilvl="2">
      <w:numFmt w:val="bullet"/>
      <w:lvlText w:val="•"/>
      <w:lvlJc w:val="left"/>
      <w:pPr>
        <w:ind w:left="2553" w:hanging="721"/>
      </w:pPr>
    </w:lvl>
    <w:lvl w:ilvl="3">
      <w:numFmt w:val="bullet"/>
      <w:lvlText w:val="•"/>
      <w:lvlJc w:val="left"/>
      <w:pPr>
        <w:ind w:left="3409" w:hanging="721"/>
      </w:pPr>
    </w:lvl>
    <w:lvl w:ilvl="4">
      <w:numFmt w:val="bullet"/>
      <w:lvlText w:val="•"/>
      <w:lvlJc w:val="left"/>
      <w:pPr>
        <w:ind w:left="4266" w:hanging="721"/>
      </w:pPr>
    </w:lvl>
    <w:lvl w:ilvl="5">
      <w:numFmt w:val="bullet"/>
      <w:lvlText w:val="•"/>
      <w:lvlJc w:val="left"/>
      <w:pPr>
        <w:ind w:left="5123" w:hanging="721"/>
      </w:pPr>
    </w:lvl>
    <w:lvl w:ilvl="6">
      <w:numFmt w:val="bullet"/>
      <w:lvlText w:val="•"/>
      <w:lvlJc w:val="left"/>
      <w:pPr>
        <w:ind w:left="5979" w:hanging="721"/>
      </w:pPr>
    </w:lvl>
    <w:lvl w:ilvl="7">
      <w:numFmt w:val="bullet"/>
      <w:lvlText w:val="•"/>
      <w:lvlJc w:val="left"/>
      <w:pPr>
        <w:ind w:left="6836" w:hanging="721"/>
      </w:pPr>
    </w:lvl>
    <w:lvl w:ilvl="8">
      <w:numFmt w:val="bullet"/>
      <w:lvlText w:val="•"/>
      <w:lvlJc w:val="left"/>
      <w:pPr>
        <w:ind w:left="7693" w:hanging="721"/>
      </w:pPr>
    </w:lvl>
  </w:abstractNum>
  <w:abstractNum w:abstractNumId="4" w15:restartNumberingAfterBreak="0">
    <w:nsid w:val="00000409"/>
    <w:multiLevelType w:val="multilevel"/>
    <w:tmpl w:val="0000088C"/>
    <w:lvl w:ilvl="0">
      <w:numFmt w:val="bullet"/>
      <w:lvlText w:val="-"/>
      <w:lvlJc w:val="left"/>
      <w:pPr>
        <w:ind w:left="833" w:hanging="360"/>
      </w:pPr>
      <w:rPr>
        <w:rFonts w:ascii="Arial" w:hAnsi="Arial"/>
        <w:b w:val="0"/>
        <w:w w:val="100"/>
        <w:sz w:val="22"/>
      </w:rPr>
    </w:lvl>
    <w:lvl w:ilvl="1">
      <w:numFmt w:val="bullet"/>
      <w:lvlText w:val="•"/>
      <w:lvlJc w:val="left"/>
      <w:pPr>
        <w:ind w:left="1696" w:hanging="360"/>
      </w:pPr>
    </w:lvl>
    <w:lvl w:ilvl="2">
      <w:numFmt w:val="bullet"/>
      <w:lvlText w:val="•"/>
      <w:lvlJc w:val="left"/>
      <w:pPr>
        <w:ind w:left="2553" w:hanging="360"/>
      </w:pPr>
    </w:lvl>
    <w:lvl w:ilvl="3">
      <w:numFmt w:val="bullet"/>
      <w:lvlText w:val="•"/>
      <w:lvlJc w:val="left"/>
      <w:pPr>
        <w:ind w:left="3409" w:hanging="360"/>
      </w:pPr>
    </w:lvl>
    <w:lvl w:ilvl="4">
      <w:numFmt w:val="bullet"/>
      <w:lvlText w:val="•"/>
      <w:lvlJc w:val="left"/>
      <w:pPr>
        <w:ind w:left="4266" w:hanging="360"/>
      </w:pPr>
    </w:lvl>
    <w:lvl w:ilvl="5">
      <w:numFmt w:val="bullet"/>
      <w:lvlText w:val="•"/>
      <w:lvlJc w:val="left"/>
      <w:pPr>
        <w:ind w:left="5123" w:hanging="360"/>
      </w:pPr>
    </w:lvl>
    <w:lvl w:ilvl="6">
      <w:numFmt w:val="bullet"/>
      <w:lvlText w:val="•"/>
      <w:lvlJc w:val="left"/>
      <w:pPr>
        <w:ind w:left="5979" w:hanging="360"/>
      </w:pPr>
    </w:lvl>
    <w:lvl w:ilvl="7">
      <w:numFmt w:val="bullet"/>
      <w:lvlText w:val="•"/>
      <w:lvlJc w:val="left"/>
      <w:pPr>
        <w:ind w:left="6836" w:hanging="360"/>
      </w:pPr>
    </w:lvl>
    <w:lvl w:ilvl="8">
      <w:numFmt w:val="bullet"/>
      <w:lvlText w:val="•"/>
      <w:lvlJc w:val="left"/>
      <w:pPr>
        <w:ind w:left="7693" w:hanging="360"/>
      </w:pPr>
    </w:lvl>
  </w:abstractNum>
  <w:abstractNum w:abstractNumId="5" w15:restartNumberingAfterBreak="0">
    <w:nsid w:val="02203540"/>
    <w:multiLevelType w:val="hybridMultilevel"/>
    <w:tmpl w:val="20D6F82C"/>
    <w:lvl w:ilvl="0" w:tplc="EA2AEB9A">
      <w:start w:val="79"/>
      <w:numFmt w:val="bullet"/>
      <w:lvlText w:val="-"/>
      <w:lvlJc w:val="left"/>
      <w:pPr>
        <w:ind w:left="720" w:hanging="360"/>
      </w:pPr>
      <w:rPr>
        <w:rFonts w:ascii="Arial" w:eastAsia="Times New Roman" w:hAnsi="Arial" w:cs="Arial" w:hint="default"/>
        <w:color w:val="202124"/>
        <w:sz w:val="2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9C6804"/>
    <w:multiLevelType w:val="hybridMultilevel"/>
    <w:tmpl w:val="DB8C26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6EC29AA"/>
    <w:multiLevelType w:val="multilevel"/>
    <w:tmpl w:val="B32E92D4"/>
    <w:lvl w:ilvl="0">
      <w:start w:val="1"/>
      <w:numFmt w:val="decimal"/>
      <w:lvlText w:val="%1."/>
      <w:lvlJc w:val="left"/>
      <w:pPr>
        <w:ind w:left="360" w:hanging="360"/>
      </w:pPr>
      <w:rPr>
        <w:rFonts w:cs="Times New Roman"/>
      </w:rPr>
    </w:lvl>
    <w:lvl w:ilvl="1">
      <w:start w:val="4"/>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2160" w:hanging="216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8" w15:restartNumberingAfterBreak="0">
    <w:nsid w:val="072C4CF3"/>
    <w:multiLevelType w:val="hybridMultilevel"/>
    <w:tmpl w:val="8B2459DA"/>
    <w:lvl w:ilvl="0" w:tplc="E6D2955C">
      <w:start w:val="1"/>
      <w:numFmt w:val="lowerLetter"/>
      <w:lvlText w:val="%1."/>
      <w:lvlJc w:val="left"/>
      <w:pPr>
        <w:ind w:left="720" w:hanging="360"/>
      </w:pPr>
      <w:rPr>
        <w:rFonts w:ascii="Calibri" w:hAnsi="Calibri" w:cs="Calibri" w:hint="default"/>
        <w:b w:val="0"/>
        <w:i w:val="0"/>
        <w:strike w:val="0"/>
        <w:dstrike w:val="0"/>
        <w:color w:val="000000"/>
        <w:sz w:val="22"/>
        <w:szCs w:val="20"/>
        <w:u w:val="none" w:color="000000"/>
        <w:bdr w:val="none" w:sz="0" w:space="0" w:color="auto"/>
        <w:shd w:val="clear" w:color="auto" w:fill="auto"/>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80D0E8C"/>
    <w:multiLevelType w:val="hybridMultilevel"/>
    <w:tmpl w:val="919457EC"/>
    <w:lvl w:ilvl="0" w:tplc="66EAA592">
      <w:numFmt w:val="bullet"/>
      <w:lvlText w:val=""/>
      <w:lvlJc w:val="left"/>
      <w:pPr>
        <w:ind w:left="897" w:hanging="360"/>
      </w:pPr>
      <w:rPr>
        <w:rFonts w:ascii="Symbol" w:eastAsia="Symbol" w:hAnsi="Symbol" w:cs="Symbol" w:hint="default"/>
        <w:b w:val="0"/>
        <w:bCs w:val="0"/>
        <w:i w:val="0"/>
        <w:iCs w:val="0"/>
        <w:w w:val="100"/>
        <w:sz w:val="22"/>
        <w:szCs w:val="22"/>
        <w:lang w:val="sl-SI" w:eastAsia="en-US" w:bidi="ar-SA"/>
      </w:rPr>
    </w:lvl>
    <w:lvl w:ilvl="1" w:tplc="705A9230">
      <w:numFmt w:val="bullet"/>
      <w:lvlText w:val="•"/>
      <w:lvlJc w:val="left"/>
      <w:pPr>
        <w:ind w:left="1754" w:hanging="360"/>
      </w:pPr>
      <w:rPr>
        <w:rFonts w:hint="default"/>
        <w:lang w:val="sl-SI" w:eastAsia="en-US" w:bidi="ar-SA"/>
      </w:rPr>
    </w:lvl>
    <w:lvl w:ilvl="2" w:tplc="BDE2141C">
      <w:numFmt w:val="bullet"/>
      <w:lvlText w:val="•"/>
      <w:lvlJc w:val="left"/>
      <w:pPr>
        <w:ind w:left="2609" w:hanging="360"/>
      </w:pPr>
      <w:rPr>
        <w:rFonts w:hint="default"/>
        <w:lang w:val="sl-SI" w:eastAsia="en-US" w:bidi="ar-SA"/>
      </w:rPr>
    </w:lvl>
    <w:lvl w:ilvl="3" w:tplc="D136BBFA">
      <w:numFmt w:val="bullet"/>
      <w:lvlText w:val="•"/>
      <w:lvlJc w:val="left"/>
      <w:pPr>
        <w:ind w:left="3463" w:hanging="360"/>
      </w:pPr>
      <w:rPr>
        <w:rFonts w:hint="default"/>
        <w:lang w:val="sl-SI" w:eastAsia="en-US" w:bidi="ar-SA"/>
      </w:rPr>
    </w:lvl>
    <w:lvl w:ilvl="4" w:tplc="F7EA7B00">
      <w:numFmt w:val="bullet"/>
      <w:lvlText w:val="•"/>
      <w:lvlJc w:val="left"/>
      <w:pPr>
        <w:ind w:left="4318" w:hanging="360"/>
      </w:pPr>
      <w:rPr>
        <w:rFonts w:hint="default"/>
        <w:lang w:val="sl-SI" w:eastAsia="en-US" w:bidi="ar-SA"/>
      </w:rPr>
    </w:lvl>
    <w:lvl w:ilvl="5" w:tplc="35882EF6">
      <w:numFmt w:val="bullet"/>
      <w:lvlText w:val="•"/>
      <w:lvlJc w:val="left"/>
      <w:pPr>
        <w:ind w:left="5173" w:hanging="360"/>
      </w:pPr>
      <w:rPr>
        <w:rFonts w:hint="default"/>
        <w:lang w:val="sl-SI" w:eastAsia="en-US" w:bidi="ar-SA"/>
      </w:rPr>
    </w:lvl>
    <w:lvl w:ilvl="6" w:tplc="19BA7C9E">
      <w:numFmt w:val="bullet"/>
      <w:lvlText w:val="•"/>
      <w:lvlJc w:val="left"/>
      <w:pPr>
        <w:ind w:left="6027" w:hanging="360"/>
      </w:pPr>
      <w:rPr>
        <w:rFonts w:hint="default"/>
        <w:lang w:val="sl-SI" w:eastAsia="en-US" w:bidi="ar-SA"/>
      </w:rPr>
    </w:lvl>
    <w:lvl w:ilvl="7" w:tplc="3234796C">
      <w:numFmt w:val="bullet"/>
      <w:lvlText w:val="•"/>
      <w:lvlJc w:val="left"/>
      <w:pPr>
        <w:ind w:left="6882" w:hanging="360"/>
      </w:pPr>
      <w:rPr>
        <w:rFonts w:hint="default"/>
        <w:lang w:val="sl-SI" w:eastAsia="en-US" w:bidi="ar-SA"/>
      </w:rPr>
    </w:lvl>
    <w:lvl w:ilvl="8" w:tplc="BE185948">
      <w:numFmt w:val="bullet"/>
      <w:lvlText w:val="•"/>
      <w:lvlJc w:val="left"/>
      <w:pPr>
        <w:ind w:left="7737" w:hanging="360"/>
      </w:pPr>
      <w:rPr>
        <w:rFonts w:hint="default"/>
        <w:lang w:val="sl-SI" w:eastAsia="en-US" w:bidi="ar-SA"/>
      </w:rPr>
    </w:lvl>
  </w:abstractNum>
  <w:abstractNum w:abstractNumId="10" w15:restartNumberingAfterBreak="0">
    <w:nsid w:val="08C054EA"/>
    <w:multiLevelType w:val="multilevel"/>
    <w:tmpl w:val="CF56B006"/>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DB9289C"/>
    <w:multiLevelType w:val="hybridMultilevel"/>
    <w:tmpl w:val="C060B2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28726B"/>
    <w:multiLevelType w:val="hybridMultilevel"/>
    <w:tmpl w:val="1BA633F2"/>
    <w:lvl w:ilvl="0" w:tplc="54B663E2">
      <w:start w:val="1"/>
      <w:numFmt w:val="decimal"/>
      <w:lvlText w:val="%1."/>
      <w:lvlJc w:val="left"/>
      <w:pPr>
        <w:ind w:left="360" w:hanging="360"/>
      </w:pPr>
      <w:rPr>
        <w:rFonts w:ascii="Arial" w:eastAsia="Times New Roman" w:hAnsi="Arial" w:cs="Arial" w:hint="default"/>
        <w:b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501"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3" w15:restartNumberingAfterBreak="0">
    <w:nsid w:val="17141A03"/>
    <w:multiLevelType w:val="hybridMultilevel"/>
    <w:tmpl w:val="417EDCD4"/>
    <w:lvl w:ilvl="0" w:tplc="4D3C62A4">
      <w:numFmt w:val="bullet"/>
      <w:lvlText w:val=""/>
      <w:lvlJc w:val="left"/>
      <w:pPr>
        <w:ind w:left="467" w:hanging="360"/>
      </w:pPr>
      <w:rPr>
        <w:rFonts w:ascii="Symbol" w:eastAsia="Symbol" w:hAnsi="Symbol" w:cs="Symbol" w:hint="default"/>
        <w:b w:val="0"/>
        <w:bCs w:val="0"/>
        <w:i w:val="0"/>
        <w:iCs w:val="0"/>
        <w:w w:val="100"/>
        <w:sz w:val="22"/>
        <w:szCs w:val="22"/>
        <w:lang w:val="sl-SI" w:eastAsia="en-US" w:bidi="ar-SA"/>
      </w:rPr>
    </w:lvl>
    <w:lvl w:ilvl="1" w:tplc="BD62EC88">
      <w:numFmt w:val="bullet"/>
      <w:lvlText w:val="•"/>
      <w:lvlJc w:val="left"/>
      <w:pPr>
        <w:ind w:left="827" w:hanging="360"/>
      </w:pPr>
      <w:rPr>
        <w:rFonts w:hint="default"/>
        <w:lang w:val="sl-SI" w:eastAsia="en-US" w:bidi="ar-SA"/>
      </w:rPr>
    </w:lvl>
    <w:lvl w:ilvl="2" w:tplc="A022C962">
      <w:numFmt w:val="bullet"/>
      <w:lvlText w:val="•"/>
      <w:lvlJc w:val="left"/>
      <w:pPr>
        <w:ind w:left="1194" w:hanging="360"/>
      </w:pPr>
      <w:rPr>
        <w:rFonts w:hint="default"/>
        <w:lang w:val="sl-SI" w:eastAsia="en-US" w:bidi="ar-SA"/>
      </w:rPr>
    </w:lvl>
    <w:lvl w:ilvl="3" w:tplc="417472C0">
      <w:numFmt w:val="bullet"/>
      <w:lvlText w:val="•"/>
      <w:lvlJc w:val="left"/>
      <w:pPr>
        <w:ind w:left="1561" w:hanging="360"/>
      </w:pPr>
      <w:rPr>
        <w:rFonts w:hint="default"/>
        <w:lang w:val="sl-SI" w:eastAsia="en-US" w:bidi="ar-SA"/>
      </w:rPr>
    </w:lvl>
    <w:lvl w:ilvl="4" w:tplc="D16A604A">
      <w:numFmt w:val="bullet"/>
      <w:lvlText w:val="•"/>
      <w:lvlJc w:val="left"/>
      <w:pPr>
        <w:ind w:left="1928" w:hanging="360"/>
      </w:pPr>
      <w:rPr>
        <w:rFonts w:hint="default"/>
        <w:lang w:val="sl-SI" w:eastAsia="en-US" w:bidi="ar-SA"/>
      </w:rPr>
    </w:lvl>
    <w:lvl w:ilvl="5" w:tplc="4F141F78">
      <w:numFmt w:val="bullet"/>
      <w:lvlText w:val="•"/>
      <w:lvlJc w:val="left"/>
      <w:pPr>
        <w:ind w:left="2295" w:hanging="360"/>
      </w:pPr>
      <w:rPr>
        <w:rFonts w:hint="default"/>
        <w:lang w:val="sl-SI" w:eastAsia="en-US" w:bidi="ar-SA"/>
      </w:rPr>
    </w:lvl>
    <w:lvl w:ilvl="6" w:tplc="883CE6F2">
      <w:numFmt w:val="bullet"/>
      <w:lvlText w:val="•"/>
      <w:lvlJc w:val="left"/>
      <w:pPr>
        <w:ind w:left="2662" w:hanging="360"/>
      </w:pPr>
      <w:rPr>
        <w:rFonts w:hint="default"/>
        <w:lang w:val="sl-SI" w:eastAsia="en-US" w:bidi="ar-SA"/>
      </w:rPr>
    </w:lvl>
    <w:lvl w:ilvl="7" w:tplc="5B46021E">
      <w:numFmt w:val="bullet"/>
      <w:lvlText w:val="•"/>
      <w:lvlJc w:val="left"/>
      <w:pPr>
        <w:ind w:left="3029" w:hanging="360"/>
      </w:pPr>
      <w:rPr>
        <w:rFonts w:hint="default"/>
        <w:lang w:val="sl-SI" w:eastAsia="en-US" w:bidi="ar-SA"/>
      </w:rPr>
    </w:lvl>
    <w:lvl w:ilvl="8" w:tplc="B23295E8">
      <w:numFmt w:val="bullet"/>
      <w:lvlText w:val="•"/>
      <w:lvlJc w:val="left"/>
      <w:pPr>
        <w:ind w:left="3396" w:hanging="360"/>
      </w:pPr>
      <w:rPr>
        <w:rFonts w:hint="default"/>
        <w:lang w:val="sl-SI" w:eastAsia="en-US" w:bidi="ar-SA"/>
      </w:rPr>
    </w:lvl>
  </w:abstractNum>
  <w:abstractNum w:abstractNumId="14" w15:restartNumberingAfterBreak="0">
    <w:nsid w:val="1BE97510"/>
    <w:multiLevelType w:val="hybridMultilevel"/>
    <w:tmpl w:val="712888E4"/>
    <w:lvl w:ilvl="0" w:tplc="3B84CB8E">
      <w:numFmt w:val="bullet"/>
      <w:lvlText w:val=""/>
      <w:lvlJc w:val="left"/>
      <w:pPr>
        <w:ind w:left="468" w:hanging="361"/>
      </w:pPr>
      <w:rPr>
        <w:rFonts w:ascii="Symbol" w:eastAsia="Symbol" w:hAnsi="Symbol" w:cs="Symbol" w:hint="default"/>
        <w:b w:val="0"/>
        <w:bCs w:val="0"/>
        <w:i w:val="0"/>
        <w:iCs w:val="0"/>
        <w:w w:val="100"/>
        <w:sz w:val="22"/>
        <w:szCs w:val="22"/>
        <w:lang w:val="sl-SI" w:eastAsia="en-US" w:bidi="ar-SA"/>
      </w:rPr>
    </w:lvl>
    <w:lvl w:ilvl="1" w:tplc="84B22B6E">
      <w:numFmt w:val="bullet"/>
      <w:lvlText w:val="•"/>
      <w:lvlJc w:val="left"/>
      <w:pPr>
        <w:ind w:left="909" w:hanging="361"/>
      </w:pPr>
      <w:rPr>
        <w:rFonts w:hint="default"/>
        <w:lang w:val="sl-SI" w:eastAsia="en-US" w:bidi="ar-SA"/>
      </w:rPr>
    </w:lvl>
    <w:lvl w:ilvl="2" w:tplc="7DE63C7A">
      <w:numFmt w:val="bullet"/>
      <w:lvlText w:val="•"/>
      <w:lvlJc w:val="left"/>
      <w:pPr>
        <w:ind w:left="1358" w:hanging="361"/>
      </w:pPr>
      <w:rPr>
        <w:rFonts w:hint="default"/>
        <w:lang w:val="sl-SI" w:eastAsia="en-US" w:bidi="ar-SA"/>
      </w:rPr>
    </w:lvl>
    <w:lvl w:ilvl="3" w:tplc="691A70D2">
      <w:numFmt w:val="bullet"/>
      <w:lvlText w:val="•"/>
      <w:lvlJc w:val="left"/>
      <w:pPr>
        <w:ind w:left="1807" w:hanging="361"/>
      </w:pPr>
      <w:rPr>
        <w:rFonts w:hint="default"/>
        <w:lang w:val="sl-SI" w:eastAsia="en-US" w:bidi="ar-SA"/>
      </w:rPr>
    </w:lvl>
    <w:lvl w:ilvl="4" w:tplc="CB3085B0">
      <w:numFmt w:val="bullet"/>
      <w:lvlText w:val="•"/>
      <w:lvlJc w:val="left"/>
      <w:pPr>
        <w:ind w:left="2256" w:hanging="361"/>
      </w:pPr>
      <w:rPr>
        <w:rFonts w:hint="default"/>
        <w:lang w:val="sl-SI" w:eastAsia="en-US" w:bidi="ar-SA"/>
      </w:rPr>
    </w:lvl>
    <w:lvl w:ilvl="5" w:tplc="2B0E35FA">
      <w:numFmt w:val="bullet"/>
      <w:lvlText w:val="•"/>
      <w:lvlJc w:val="left"/>
      <w:pPr>
        <w:ind w:left="2706" w:hanging="361"/>
      </w:pPr>
      <w:rPr>
        <w:rFonts w:hint="default"/>
        <w:lang w:val="sl-SI" w:eastAsia="en-US" w:bidi="ar-SA"/>
      </w:rPr>
    </w:lvl>
    <w:lvl w:ilvl="6" w:tplc="2FB8FF5C">
      <w:numFmt w:val="bullet"/>
      <w:lvlText w:val="•"/>
      <w:lvlJc w:val="left"/>
      <w:pPr>
        <w:ind w:left="3155" w:hanging="361"/>
      </w:pPr>
      <w:rPr>
        <w:rFonts w:hint="default"/>
        <w:lang w:val="sl-SI" w:eastAsia="en-US" w:bidi="ar-SA"/>
      </w:rPr>
    </w:lvl>
    <w:lvl w:ilvl="7" w:tplc="1DEE7510">
      <w:numFmt w:val="bullet"/>
      <w:lvlText w:val="•"/>
      <w:lvlJc w:val="left"/>
      <w:pPr>
        <w:ind w:left="3604" w:hanging="361"/>
      </w:pPr>
      <w:rPr>
        <w:rFonts w:hint="default"/>
        <w:lang w:val="sl-SI" w:eastAsia="en-US" w:bidi="ar-SA"/>
      </w:rPr>
    </w:lvl>
    <w:lvl w:ilvl="8" w:tplc="88DABDDE">
      <w:numFmt w:val="bullet"/>
      <w:lvlText w:val="•"/>
      <w:lvlJc w:val="left"/>
      <w:pPr>
        <w:ind w:left="4053" w:hanging="361"/>
      </w:pPr>
      <w:rPr>
        <w:rFonts w:hint="default"/>
        <w:lang w:val="sl-SI" w:eastAsia="en-US" w:bidi="ar-SA"/>
      </w:rPr>
    </w:lvl>
  </w:abstractNum>
  <w:abstractNum w:abstractNumId="15" w15:restartNumberingAfterBreak="0">
    <w:nsid w:val="1CC035DA"/>
    <w:multiLevelType w:val="hybridMultilevel"/>
    <w:tmpl w:val="3E6655BC"/>
    <w:lvl w:ilvl="0" w:tplc="760C1A78">
      <w:start w:val="1"/>
      <w:numFmt w:val="bullet"/>
      <w:lvlText w:val="-"/>
      <w:lvlJc w:val="left"/>
      <w:pPr>
        <w:ind w:left="502" w:hanging="360"/>
      </w:pPr>
      <w:rPr>
        <w:rFonts w:ascii="Arial" w:hAnsi="Arial" w:hint="default"/>
        <w:color w:val="auto"/>
      </w:rPr>
    </w:lvl>
    <w:lvl w:ilvl="1" w:tplc="04240003" w:tentative="1">
      <w:start w:val="1"/>
      <w:numFmt w:val="bullet"/>
      <w:lvlText w:val="o"/>
      <w:lvlJc w:val="left"/>
      <w:pPr>
        <w:ind w:left="1866" w:hanging="360"/>
      </w:pPr>
      <w:rPr>
        <w:rFonts w:ascii="Courier New" w:hAnsi="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6" w15:restartNumberingAfterBreak="0">
    <w:nsid w:val="206B6511"/>
    <w:multiLevelType w:val="hybridMultilevel"/>
    <w:tmpl w:val="1C4E2E8C"/>
    <w:lvl w:ilvl="0" w:tplc="0C905730">
      <w:numFmt w:val="bullet"/>
      <w:lvlText w:val=""/>
      <w:lvlJc w:val="left"/>
      <w:pPr>
        <w:ind w:left="834" w:hanging="360"/>
      </w:pPr>
      <w:rPr>
        <w:rFonts w:ascii="Symbol" w:eastAsia="Symbol" w:hAnsi="Symbol" w:cs="Symbol" w:hint="default"/>
        <w:b w:val="0"/>
        <w:bCs w:val="0"/>
        <w:i w:val="0"/>
        <w:iCs w:val="0"/>
        <w:w w:val="100"/>
        <w:sz w:val="22"/>
        <w:szCs w:val="22"/>
        <w:lang w:val="sl-SI" w:eastAsia="en-US" w:bidi="ar-SA"/>
      </w:rPr>
    </w:lvl>
    <w:lvl w:ilvl="1" w:tplc="4984A002">
      <w:numFmt w:val="bullet"/>
      <w:lvlText w:val="•"/>
      <w:lvlJc w:val="left"/>
      <w:pPr>
        <w:ind w:left="1700" w:hanging="360"/>
      </w:pPr>
      <w:rPr>
        <w:rFonts w:hint="default"/>
        <w:lang w:val="sl-SI" w:eastAsia="en-US" w:bidi="ar-SA"/>
      </w:rPr>
    </w:lvl>
    <w:lvl w:ilvl="2" w:tplc="D62612D2">
      <w:numFmt w:val="bullet"/>
      <w:lvlText w:val="•"/>
      <w:lvlJc w:val="left"/>
      <w:pPr>
        <w:ind w:left="2561" w:hanging="360"/>
      </w:pPr>
      <w:rPr>
        <w:rFonts w:hint="default"/>
        <w:lang w:val="sl-SI" w:eastAsia="en-US" w:bidi="ar-SA"/>
      </w:rPr>
    </w:lvl>
    <w:lvl w:ilvl="3" w:tplc="499E8542">
      <w:numFmt w:val="bullet"/>
      <w:lvlText w:val="•"/>
      <w:lvlJc w:val="left"/>
      <w:pPr>
        <w:ind w:left="3421" w:hanging="360"/>
      </w:pPr>
      <w:rPr>
        <w:rFonts w:hint="default"/>
        <w:lang w:val="sl-SI" w:eastAsia="en-US" w:bidi="ar-SA"/>
      </w:rPr>
    </w:lvl>
    <w:lvl w:ilvl="4" w:tplc="AFD4DEDA">
      <w:numFmt w:val="bullet"/>
      <w:lvlText w:val="•"/>
      <w:lvlJc w:val="left"/>
      <w:pPr>
        <w:ind w:left="4282" w:hanging="360"/>
      </w:pPr>
      <w:rPr>
        <w:rFonts w:hint="default"/>
        <w:lang w:val="sl-SI" w:eastAsia="en-US" w:bidi="ar-SA"/>
      </w:rPr>
    </w:lvl>
    <w:lvl w:ilvl="5" w:tplc="FD44CE42">
      <w:numFmt w:val="bullet"/>
      <w:lvlText w:val="•"/>
      <w:lvlJc w:val="left"/>
      <w:pPr>
        <w:ind w:left="5143" w:hanging="360"/>
      </w:pPr>
      <w:rPr>
        <w:rFonts w:hint="default"/>
        <w:lang w:val="sl-SI" w:eastAsia="en-US" w:bidi="ar-SA"/>
      </w:rPr>
    </w:lvl>
    <w:lvl w:ilvl="6" w:tplc="625259CA">
      <w:numFmt w:val="bullet"/>
      <w:lvlText w:val="•"/>
      <w:lvlJc w:val="left"/>
      <w:pPr>
        <w:ind w:left="6003" w:hanging="360"/>
      </w:pPr>
      <w:rPr>
        <w:rFonts w:hint="default"/>
        <w:lang w:val="sl-SI" w:eastAsia="en-US" w:bidi="ar-SA"/>
      </w:rPr>
    </w:lvl>
    <w:lvl w:ilvl="7" w:tplc="2C3A0A2C">
      <w:numFmt w:val="bullet"/>
      <w:lvlText w:val="•"/>
      <w:lvlJc w:val="left"/>
      <w:pPr>
        <w:ind w:left="6864" w:hanging="360"/>
      </w:pPr>
      <w:rPr>
        <w:rFonts w:hint="default"/>
        <w:lang w:val="sl-SI" w:eastAsia="en-US" w:bidi="ar-SA"/>
      </w:rPr>
    </w:lvl>
    <w:lvl w:ilvl="8" w:tplc="8CA8AC90">
      <w:numFmt w:val="bullet"/>
      <w:lvlText w:val="•"/>
      <w:lvlJc w:val="left"/>
      <w:pPr>
        <w:ind w:left="7725" w:hanging="360"/>
      </w:pPr>
      <w:rPr>
        <w:rFonts w:hint="default"/>
        <w:lang w:val="sl-SI" w:eastAsia="en-US" w:bidi="ar-SA"/>
      </w:rPr>
    </w:lvl>
  </w:abstractNum>
  <w:abstractNum w:abstractNumId="17" w15:restartNumberingAfterBreak="0">
    <w:nsid w:val="24A3390B"/>
    <w:multiLevelType w:val="multilevel"/>
    <w:tmpl w:val="40DCB4DE"/>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28393B10"/>
    <w:multiLevelType w:val="hybridMultilevel"/>
    <w:tmpl w:val="1598C77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E376B0"/>
    <w:multiLevelType w:val="hybridMultilevel"/>
    <w:tmpl w:val="E410B75A"/>
    <w:lvl w:ilvl="0" w:tplc="04240001">
      <w:start w:val="1"/>
      <w:numFmt w:val="bullet"/>
      <w:lvlText w:val=""/>
      <w:lvlJc w:val="left"/>
      <w:pPr>
        <w:ind w:left="827" w:hanging="360"/>
      </w:pPr>
      <w:rPr>
        <w:rFonts w:ascii="Symbol" w:hAnsi="Symbol" w:hint="default"/>
      </w:rPr>
    </w:lvl>
    <w:lvl w:ilvl="1" w:tplc="04240003" w:tentative="1">
      <w:start w:val="1"/>
      <w:numFmt w:val="bullet"/>
      <w:lvlText w:val="o"/>
      <w:lvlJc w:val="left"/>
      <w:pPr>
        <w:ind w:left="1547" w:hanging="360"/>
      </w:pPr>
      <w:rPr>
        <w:rFonts w:ascii="Courier New" w:hAnsi="Courier New" w:cs="Courier New" w:hint="default"/>
      </w:rPr>
    </w:lvl>
    <w:lvl w:ilvl="2" w:tplc="04240005" w:tentative="1">
      <w:start w:val="1"/>
      <w:numFmt w:val="bullet"/>
      <w:lvlText w:val=""/>
      <w:lvlJc w:val="left"/>
      <w:pPr>
        <w:ind w:left="2267" w:hanging="360"/>
      </w:pPr>
      <w:rPr>
        <w:rFonts w:ascii="Wingdings" w:hAnsi="Wingdings" w:hint="default"/>
      </w:rPr>
    </w:lvl>
    <w:lvl w:ilvl="3" w:tplc="04240001" w:tentative="1">
      <w:start w:val="1"/>
      <w:numFmt w:val="bullet"/>
      <w:lvlText w:val=""/>
      <w:lvlJc w:val="left"/>
      <w:pPr>
        <w:ind w:left="2987" w:hanging="360"/>
      </w:pPr>
      <w:rPr>
        <w:rFonts w:ascii="Symbol" w:hAnsi="Symbol" w:hint="default"/>
      </w:rPr>
    </w:lvl>
    <w:lvl w:ilvl="4" w:tplc="04240003" w:tentative="1">
      <w:start w:val="1"/>
      <w:numFmt w:val="bullet"/>
      <w:lvlText w:val="o"/>
      <w:lvlJc w:val="left"/>
      <w:pPr>
        <w:ind w:left="3707" w:hanging="360"/>
      </w:pPr>
      <w:rPr>
        <w:rFonts w:ascii="Courier New" w:hAnsi="Courier New" w:cs="Courier New" w:hint="default"/>
      </w:rPr>
    </w:lvl>
    <w:lvl w:ilvl="5" w:tplc="04240005" w:tentative="1">
      <w:start w:val="1"/>
      <w:numFmt w:val="bullet"/>
      <w:lvlText w:val=""/>
      <w:lvlJc w:val="left"/>
      <w:pPr>
        <w:ind w:left="4427" w:hanging="360"/>
      </w:pPr>
      <w:rPr>
        <w:rFonts w:ascii="Wingdings" w:hAnsi="Wingdings" w:hint="default"/>
      </w:rPr>
    </w:lvl>
    <w:lvl w:ilvl="6" w:tplc="04240001" w:tentative="1">
      <w:start w:val="1"/>
      <w:numFmt w:val="bullet"/>
      <w:lvlText w:val=""/>
      <w:lvlJc w:val="left"/>
      <w:pPr>
        <w:ind w:left="5147" w:hanging="360"/>
      </w:pPr>
      <w:rPr>
        <w:rFonts w:ascii="Symbol" w:hAnsi="Symbol" w:hint="default"/>
      </w:rPr>
    </w:lvl>
    <w:lvl w:ilvl="7" w:tplc="04240003" w:tentative="1">
      <w:start w:val="1"/>
      <w:numFmt w:val="bullet"/>
      <w:lvlText w:val="o"/>
      <w:lvlJc w:val="left"/>
      <w:pPr>
        <w:ind w:left="5867" w:hanging="360"/>
      </w:pPr>
      <w:rPr>
        <w:rFonts w:ascii="Courier New" w:hAnsi="Courier New" w:cs="Courier New" w:hint="default"/>
      </w:rPr>
    </w:lvl>
    <w:lvl w:ilvl="8" w:tplc="04240005" w:tentative="1">
      <w:start w:val="1"/>
      <w:numFmt w:val="bullet"/>
      <w:lvlText w:val=""/>
      <w:lvlJc w:val="left"/>
      <w:pPr>
        <w:ind w:left="6587" w:hanging="360"/>
      </w:pPr>
      <w:rPr>
        <w:rFonts w:ascii="Wingdings" w:hAnsi="Wingdings" w:hint="default"/>
      </w:rPr>
    </w:lvl>
  </w:abstractNum>
  <w:abstractNum w:abstractNumId="20" w15:restartNumberingAfterBreak="0">
    <w:nsid w:val="43C236F9"/>
    <w:multiLevelType w:val="hybridMultilevel"/>
    <w:tmpl w:val="8048B238"/>
    <w:lvl w:ilvl="0" w:tplc="AB80E7AC">
      <w:numFmt w:val="bullet"/>
      <w:lvlText w:val=""/>
      <w:lvlJc w:val="left"/>
      <w:pPr>
        <w:ind w:left="467" w:hanging="360"/>
      </w:pPr>
      <w:rPr>
        <w:rFonts w:ascii="Symbol" w:eastAsia="Symbol" w:hAnsi="Symbol" w:cs="Symbol" w:hint="default"/>
        <w:b w:val="0"/>
        <w:bCs w:val="0"/>
        <w:i w:val="0"/>
        <w:iCs w:val="0"/>
        <w:w w:val="100"/>
        <w:sz w:val="22"/>
        <w:szCs w:val="22"/>
        <w:lang w:val="sl-SI" w:eastAsia="en-US" w:bidi="ar-SA"/>
      </w:rPr>
    </w:lvl>
    <w:lvl w:ilvl="1" w:tplc="3E76AED2">
      <w:numFmt w:val="bullet"/>
      <w:lvlText w:val="•"/>
      <w:lvlJc w:val="left"/>
      <w:pPr>
        <w:ind w:left="827" w:hanging="360"/>
      </w:pPr>
      <w:rPr>
        <w:rFonts w:hint="default"/>
        <w:lang w:val="sl-SI" w:eastAsia="en-US" w:bidi="ar-SA"/>
      </w:rPr>
    </w:lvl>
    <w:lvl w:ilvl="2" w:tplc="3C2A69AA">
      <w:numFmt w:val="bullet"/>
      <w:lvlText w:val="•"/>
      <w:lvlJc w:val="left"/>
      <w:pPr>
        <w:ind w:left="1194" w:hanging="360"/>
      </w:pPr>
      <w:rPr>
        <w:rFonts w:hint="default"/>
        <w:lang w:val="sl-SI" w:eastAsia="en-US" w:bidi="ar-SA"/>
      </w:rPr>
    </w:lvl>
    <w:lvl w:ilvl="3" w:tplc="24EE0A16">
      <w:numFmt w:val="bullet"/>
      <w:lvlText w:val="•"/>
      <w:lvlJc w:val="left"/>
      <w:pPr>
        <w:ind w:left="1561" w:hanging="360"/>
      </w:pPr>
      <w:rPr>
        <w:rFonts w:hint="default"/>
        <w:lang w:val="sl-SI" w:eastAsia="en-US" w:bidi="ar-SA"/>
      </w:rPr>
    </w:lvl>
    <w:lvl w:ilvl="4" w:tplc="5FC0B100">
      <w:numFmt w:val="bullet"/>
      <w:lvlText w:val="•"/>
      <w:lvlJc w:val="left"/>
      <w:pPr>
        <w:ind w:left="1928" w:hanging="360"/>
      </w:pPr>
      <w:rPr>
        <w:rFonts w:hint="default"/>
        <w:lang w:val="sl-SI" w:eastAsia="en-US" w:bidi="ar-SA"/>
      </w:rPr>
    </w:lvl>
    <w:lvl w:ilvl="5" w:tplc="C8DE7964">
      <w:numFmt w:val="bullet"/>
      <w:lvlText w:val="•"/>
      <w:lvlJc w:val="left"/>
      <w:pPr>
        <w:ind w:left="2295" w:hanging="360"/>
      </w:pPr>
      <w:rPr>
        <w:rFonts w:hint="default"/>
        <w:lang w:val="sl-SI" w:eastAsia="en-US" w:bidi="ar-SA"/>
      </w:rPr>
    </w:lvl>
    <w:lvl w:ilvl="6" w:tplc="92E0171C">
      <w:numFmt w:val="bullet"/>
      <w:lvlText w:val="•"/>
      <w:lvlJc w:val="left"/>
      <w:pPr>
        <w:ind w:left="2662" w:hanging="360"/>
      </w:pPr>
      <w:rPr>
        <w:rFonts w:hint="default"/>
        <w:lang w:val="sl-SI" w:eastAsia="en-US" w:bidi="ar-SA"/>
      </w:rPr>
    </w:lvl>
    <w:lvl w:ilvl="7" w:tplc="146CE22E">
      <w:numFmt w:val="bullet"/>
      <w:lvlText w:val="•"/>
      <w:lvlJc w:val="left"/>
      <w:pPr>
        <w:ind w:left="3029" w:hanging="360"/>
      </w:pPr>
      <w:rPr>
        <w:rFonts w:hint="default"/>
        <w:lang w:val="sl-SI" w:eastAsia="en-US" w:bidi="ar-SA"/>
      </w:rPr>
    </w:lvl>
    <w:lvl w:ilvl="8" w:tplc="BE9050B0">
      <w:numFmt w:val="bullet"/>
      <w:lvlText w:val="•"/>
      <w:lvlJc w:val="left"/>
      <w:pPr>
        <w:ind w:left="3396" w:hanging="360"/>
      </w:pPr>
      <w:rPr>
        <w:rFonts w:hint="default"/>
        <w:lang w:val="sl-SI" w:eastAsia="en-US" w:bidi="ar-SA"/>
      </w:rPr>
    </w:lvl>
  </w:abstractNum>
  <w:abstractNum w:abstractNumId="21" w15:restartNumberingAfterBreak="0">
    <w:nsid w:val="47F6712F"/>
    <w:multiLevelType w:val="hybridMultilevel"/>
    <w:tmpl w:val="EB12BA8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8B512E9"/>
    <w:multiLevelType w:val="multilevel"/>
    <w:tmpl w:val="A5D68C7C"/>
    <w:lvl w:ilvl="0">
      <w:start w:val="1"/>
      <w:numFmt w:val="decimal"/>
      <w:lvlText w:val="%1."/>
      <w:lvlJc w:val="left"/>
      <w:pPr>
        <w:ind w:left="360" w:hanging="360"/>
      </w:pPr>
      <w:rPr>
        <w:rFonts w:cs="Times New Roman" w:hint="default"/>
      </w:rPr>
    </w:lvl>
    <w:lvl w:ilvl="1">
      <w:start w:val="5"/>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2160" w:hanging="216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23" w15:restartNumberingAfterBreak="0">
    <w:nsid w:val="592C2D44"/>
    <w:multiLevelType w:val="hybridMultilevel"/>
    <w:tmpl w:val="8C3A0374"/>
    <w:lvl w:ilvl="0" w:tplc="EBFA7F8A">
      <w:numFmt w:val="bullet"/>
      <w:lvlText w:val=""/>
      <w:lvlJc w:val="left"/>
      <w:pPr>
        <w:ind w:left="107" w:hanging="360"/>
      </w:pPr>
      <w:rPr>
        <w:rFonts w:ascii="Symbol" w:eastAsia="Symbol" w:hAnsi="Symbol" w:cs="Symbol" w:hint="default"/>
        <w:b w:val="0"/>
        <w:bCs w:val="0"/>
        <w:i w:val="0"/>
        <w:iCs w:val="0"/>
        <w:w w:val="100"/>
        <w:sz w:val="22"/>
        <w:szCs w:val="22"/>
        <w:lang w:val="sl-SI" w:eastAsia="en-US" w:bidi="ar-SA"/>
      </w:rPr>
    </w:lvl>
    <w:lvl w:ilvl="1" w:tplc="2D8CA3BE">
      <w:numFmt w:val="bullet"/>
      <w:lvlText w:val="•"/>
      <w:lvlJc w:val="left"/>
      <w:pPr>
        <w:ind w:left="503" w:hanging="360"/>
      </w:pPr>
      <w:rPr>
        <w:rFonts w:hint="default"/>
        <w:lang w:val="sl-SI" w:eastAsia="en-US" w:bidi="ar-SA"/>
      </w:rPr>
    </w:lvl>
    <w:lvl w:ilvl="2" w:tplc="59569D42">
      <w:numFmt w:val="bullet"/>
      <w:lvlText w:val="•"/>
      <w:lvlJc w:val="left"/>
      <w:pPr>
        <w:ind w:left="906" w:hanging="360"/>
      </w:pPr>
      <w:rPr>
        <w:rFonts w:hint="default"/>
        <w:lang w:val="sl-SI" w:eastAsia="en-US" w:bidi="ar-SA"/>
      </w:rPr>
    </w:lvl>
    <w:lvl w:ilvl="3" w:tplc="60CCE18E">
      <w:numFmt w:val="bullet"/>
      <w:lvlText w:val="•"/>
      <w:lvlJc w:val="left"/>
      <w:pPr>
        <w:ind w:left="1309" w:hanging="360"/>
      </w:pPr>
      <w:rPr>
        <w:rFonts w:hint="default"/>
        <w:lang w:val="sl-SI" w:eastAsia="en-US" w:bidi="ar-SA"/>
      </w:rPr>
    </w:lvl>
    <w:lvl w:ilvl="4" w:tplc="97806D32">
      <w:numFmt w:val="bullet"/>
      <w:lvlText w:val="•"/>
      <w:lvlJc w:val="left"/>
      <w:pPr>
        <w:ind w:left="1712" w:hanging="360"/>
      </w:pPr>
      <w:rPr>
        <w:rFonts w:hint="default"/>
        <w:lang w:val="sl-SI" w:eastAsia="en-US" w:bidi="ar-SA"/>
      </w:rPr>
    </w:lvl>
    <w:lvl w:ilvl="5" w:tplc="87CE6400">
      <w:numFmt w:val="bullet"/>
      <w:lvlText w:val="•"/>
      <w:lvlJc w:val="left"/>
      <w:pPr>
        <w:ind w:left="2115" w:hanging="360"/>
      </w:pPr>
      <w:rPr>
        <w:rFonts w:hint="default"/>
        <w:lang w:val="sl-SI" w:eastAsia="en-US" w:bidi="ar-SA"/>
      </w:rPr>
    </w:lvl>
    <w:lvl w:ilvl="6" w:tplc="EFA66C60">
      <w:numFmt w:val="bullet"/>
      <w:lvlText w:val="•"/>
      <w:lvlJc w:val="left"/>
      <w:pPr>
        <w:ind w:left="2518" w:hanging="360"/>
      </w:pPr>
      <w:rPr>
        <w:rFonts w:hint="default"/>
        <w:lang w:val="sl-SI" w:eastAsia="en-US" w:bidi="ar-SA"/>
      </w:rPr>
    </w:lvl>
    <w:lvl w:ilvl="7" w:tplc="25E0486A">
      <w:numFmt w:val="bullet"/>
      <w:lvlText w:val="•"/>
      <w:lvlJc w:val="left"/>
      <w:pPr>
        <w:ind w:left="2921" w:hanging="360"/>
      </w:pPr>
      <w:rPr>
        <w:rFonts w:hint="default"/>
        <w:lang w:val="sl-SI" w:eastAsia="en-US" w:bidi="ar-SA"/>
      </w:rPr>
    </w:lvl>
    <w:lvl w:ilvl="8" w:tplc="92E8460E">
      <w:numFmt w:val="bullet"/>
      <w:lvlText w:val="•"/>
      <w:lvlJc w:val="left"/>
      <w:pPr>
        <w:ind w:left="3324" w:hanging="360"/>
      </w:pPr>
      <w:rPr>
        <w:rFonts w:hint="default"/>
        <w:lang w:val="sl-SI" w:eastAsia="en-US" w:bidi="ar-SA"/>
      </w:rPr>
    </w:lvl>
  </w:abstractNum>
  <w:abstractNum w:abstractNumId="24" w15:restartNumberingAfterBreak="0">
    <w:nsid w:val="59943ABC"/>
    <w:multiLevelType w:val="multilevel"/>
    <w:tmpl w:val="F84E520A"/>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946" w:hanging="720"/>
      </w:pPr>
      <w:rPr>
        <w:rFonts w:hint="default"/>
      </w:rPr>
    </w:lvl>
    <w:lvl w:ilvl="3">
      <w:start w:val="1"/>
      <w:numFmt w:val="decimal"/>
      <w:lvlText w:val="%1.%2.%3.%4"/>
      <w:lvlJc w:val="left"/>
      <w:pPr>
        <w:ind w:left="1059" w:hanging="720"/>
      </w:pPr>
      <w:rPr>
        <w:rFonts w:hint="default"/>
      </w:rPr>
    </w:lvl>
    <w:lvl w:ilvl="4">
      <w:start w:val="1"/>
      <w:numFmt w:val="decimal"/>
      <w:lvlText w:val="%1.%2.%3.%4.%5"/>
      <w:lvlJc w:val="left"/>
      <w:pPr>
        <w:ind w:left="1532" w:hanging="1080"/>
      </w:pPr>
      <w:rPr>
        <w:rFonts w:hint="default"/>
      </w:rPr>
    </w:lvl>
    <w:lvl w:ilvl="5">
      <w:start w:val="1"/>
      <w:numFmt w:val="decimal"/>
      <w:lvlText w:val="%1.%2.%3.%4.%5.%6"/>
      <w:lvlJc w:val="left"/>
      <w:pPr>
        <w:ind w:left="1645" w:hanging="1080"/>
      </w:pPr>
      <w:rPr>
        <w:rFonts w:hint="default"/>
      </w:rPr>
    </w:lvl>
    <w:lvl w:ilvl="6">
      <w:start w:val="1"/>
      <w:numFmt w:val="decimal"/>
      <w:lvlText w:val="%1.%2.%3.%4.%5.%6.%7"/>
      <w:lvlJc w:val="left"/>
      <w:pPr>
        <w:ind w:left="2118" w:hanging="1440"/>
      </w:pPr>
      <w:rPr>
        <w:rFonts w:hint="default"/>
      </w:rPr>
    </w:lvl>
    <w:lvl w:ilvl="7">
      <w:start w:val="1"/>
      <w:numFmt w:val="decimal"/>
      <w:lvlText w:val="%1.%2.%3.%4.%5.%6.%7.%8"/>
      <w:lvlJc w:val="left"/>
      <w:pPr>
        <w:ind w:left="2231" w:hanging="1440"/>
      </w:pPr>
      <w:rPr>
        <w:rFonts w:hint="default"/>
      </w:rPr>
    </w:lvl>
    <w:lvl w:ilvl="8">
      <w:start w:val="1"/>
      <w:numFmt w:val="decimal"/>
      <w:lvlText w:val="%1.%2.%3.%4.%5.%6.%7.%8.%9"/>
      <w:lvlJc w:val="left"/>
      <w:pPr>
        <w:ind w:left="2704" w:hanging="1800"/>
      </w:pPr>
      <w:rPr>
        <w:rFonts w:hint="default"/>
      </w:rPr>
    </w:lvl>
  </w:abstractNum>
  <w:abstractNum w:abstractNumId="25" w15:restartNumberingAfterBreak="0">
    <w:nsid w:val="5E4133A5"/>
    <w:multiLevelType w:val="hybridMultilevel"/>
    <w:tmpl w:val="00C4C9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79F19D8"/>
    <w:multiLevelType w:val="hybridMultilevel"/>
    <w:tmpl w:val="9E06D63E"/>
    <w:lvl w:ilvl="0" w:tplc="5418A07E">
      <w:start w:val="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4C44DDF"/>
    <w:multiLevelType w:val="multilevel"/>
    <w:tmpl w:val="62106E12"/>
    <w:lvl w:ilvl="0">
      <w:start w:val="5"/>
      <w:numFmt w:val="decimal"/>
      <w:lvlText w:val="%1."/>
      <w:lvlJc w:val="left"/>
      <w:pPr>
        <w:ind w:left="360" w:hanging="36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579754D"/>
    <w:multiLevelType w:val="multilevel"/>
    <w:tmpl w:val="A7DC2C30"/>
    <w:lvl w:ilvl="0">
      <w:start w:val="1"/>
      <w:numFmt w:val="decimal"/>
      <w:lvlText w:val="%1"/>
      <w:lvlJc w:val="left"/>
      <w:pPr>
        <w:ind w:left="660" w:hanging="660"/>
      </w:pPr>
      <w:rPr>
        <w:rFonts w:hint="default"/>
      </w:rPr>
    </w:lvl>
    <w:lvl w:ilvl="1">
      <w:start w:val="5"/>
      <w:numFmt w:val="decimal"/>
      <w:lvlText w:val="%1.%2"/>
      <w:lvlJc w:val="left"/>
      <w:pPr>
        <w:ind w:left="1227" w:hanging="6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662" w:hanging="144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2096" w:hanging="1800"/>
      </w:pPr>
      <w:rPr>
        <w:rFonts w:hint="default"/>
      </w:rPr>
    </w:lvl>
  </w:abstractNum>
  <w:abstractNum w:abstractNumId="31" w15:restartNumberingAfterBreak="0">
    <w:nsid w:val="7C355905"/>
    <w:multiLevelType w:val="hybridMultilevel"/>
    <w:tmpl w:val="977ACFEC"/>
    <w:lvl w:ilvl="0" w:tplc="BBBA7A84">
      <w:start w:val="1"/>
      <w:numFmt w:val="bullet"/>
      <w:lvlText w:val="-"/>
      <w:lvlJc w:val="left"/>
      <w:pPr>
        <w:tabs>
          <w:tab w:val="num" w:pos="720"/>
        </w:tabs>
        <w:ind w:left="720" w:hanging="360"/>
      </w:pPr>
      <w:rPr>
        <w:rFonts w:ascii="Times New Roman" w:eastAsia="Times New Roman" w:hAnsi="Times New Roman" w:hint="default"/>
        <w:sz w:val="24"/>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8F5C6B"/>
    <w:multiLevelType w:val="hybridMultilevel"/>
    <w:tmpl w:val="B12EC708"/>
    <w:lvl w:ilvl="0" w:tplc="DBEEFDDE">
      <w:start w:val="23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22"/>
  </w:num>
  <w:num w:numId="8">
    <w:abstractNumId w:val="15"/>
  </w:num>
  <w:num w:numId="9">
    <w:abstractNumId w:val="10"/>
  </w:num>
  <w:num w:numId="10">
    <w:abstractNumId w:val="8"/>
  </w:num>
  <w:num w:numId="11">
    <w:abstractNumId w:val="31"/>
  </w:num>
  <w:num w:numId="12">
    <w:abstractNumId w:val="25"/>
  </w:num>
  <w:num w:numId="13">
    <w:abstractNumId w:val="29"/>
  </w:num>
  <w:num w:numId="14">
    <w:abstractNumId w:val="32"/>
  </w:num>
  <w:num w:numId="15">
    <w:abstractNumId w:val="18"/>
  </w:num>
  <w:num w:numId="16">
    <w:abstractNumId w:val="16"/>
  </w:num>
  <w:num w:numId="17">
    <w:abstractNumId w:val="23"/>
  </w:num>
  <w:num w:numId="18">
    <w:abstractNumId w:val="13"/>
  </w:num>
  <w:num w:numId="19">
    <w:abstractNumId w:val="20"/>
  </w:num>
  <w:num w:numId="20">
    <w:abstractNumId w:val="14"/>
  </w:num>
  <w:num w:numId="21">
    <w:abstractNumId w:val="19"/>
  </w:num>
  <w:num w:numId="22">
    <w:abstractNumId w:val="26"/>
  </w:num>
  <w:num w:numId="23">
    <w:abstractNumId w:val="27"/>
  </w:num>
  <w:num w:numId="24">
    <w:abstractNumId w:val="30"/>
  </w:num>
  <w:num w:numId="25">
    <w:abstractNumId w:val="24"/>
  </w:num>
  <w:num w:numId="26">
    <w:abstractNumId w:val="6"/>
  </w:num>
  <w:num w:numId="27">
    <w:abstractNumId w:val="21"/>
  </w:num>
  <w:num w:numId="28">
    <w:abstractNumId w:val="28"/>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5"/>
  </w:num>
  <w:num w:numId="32">
    <w:abstractNumId w:val="17"/>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90E"/>
    <w:rsid w:val="000D601C"/>
    <w:rsid w:val="00115DB7"/>
    <w:rsid w:val="00167FA5"/>
    <w:rsid w:val="00197FB3"/>
    <w:rsid w:val="001F4F26"/>
    <w:rsid w:val="00271563"/>
    <w:rsid w:val="0036685C"/>
    <w:rsid w:val="00383303"/>
    <w:rsid w:val="00426BF2"/>
    <w:rsid w:val="00430CEB"/>
    <w:rsid w:val="005078B4"/>
    <w:rsid w:val="0053308C"/>
    <w:rsid w:val="005A4548"/>
    <w:rsid w:val="006B0A38"/>
    <w:rsid w:val="007D290E"/>
    <w:rsid w:val="0081502E"/>
    <w:rsid w:val="008F0E21"/>
    <w:rsid w:val="00A001E5"/>
    <w:rsid w:val="00BD3E08"/>
    <w:rsid w:val="00C05FE3"/>
    <w:rsid w:val="00C639A2"/>
    <w:rsid w:val="00D17FD3"/>
    <w:rsid w:val="00F063B4"/>
    <w:rsid w:val="00F353B7"/>
    <w:rsid w:val="00F45CBA"/>
    <w:rsid w:val="00F538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FCEE25-A8D8-4EE4-8C35-2E1A6462E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7D290E"/>
    <w:pPr>
      <w:widowControl w:val="0"/>
      <w:autoSpaceDE w:val="0"/>
      <w:autoSpaceDN w:val="0"/>
      <w:adjustRightInd w:val="0"/>
      <w:spacing w:after="0" w:line="240" w:lineRule="auto"/>
    </w:pPr>
    <w:rPr>
      <w:rFonts w:ascii="Arial" w:eastAsia="Times New Roman" w:hAnsi="Arial" w:cs="Arial"/>
      <w:lang w:eastAsia="sl-SI"/>
    </w:rPr>
  </w:style>
  <w:style w:type="paragraph" w:styleId="Naslov1">
    <w:name w:val="heading 1"/>
    <w:basedOn w:val="Navaden"/>
    <w:next w:val="Navaden"/>
    <w:link w:val="Naslov1Znak"/>
    <w:uiPriority w:val="1"/>
    <w:qFormat/>
    <w:rsid w:val="007D290E"/>
    <w:pPr>
      <w:ind w:left="834" w:hanging="721"/>
      <w:outlineLvl w:val="0"/>
    </w:pPr>
    <w:rPr>
      <w:b/>
      <w:bCs/>
    </w:rPr>
  </w:style>
  <w:style w:type="paragraph" w:styleId="Naslov2">
    <w:name w:val="heading 2"/>
    <w:basedOn w:val="Navaden"/>
    <w:next w:val="Navaden"/>
    <w:link w:val="Naslov2Znak"/>
    <w:uiPriority w:val="9"/>
    <w:semiHidden/>
    <w:unhideWhenUsed/>
    <w:qFormat/>
    <w:rsid w:val="007D290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7D290E"/>
    <w:rPr>
      <w:rFonts w:ascii="Arial" w:eastAsia="Times New Roman" w:hAnsi="Arial" w:cs="Arial"/>
      <w:b/>
      <w:bCs/>
      <w:lang w:eastAsia="sl-SI"/>
    </w:rPr>
  </w:style>
  <w:style w:type="character" w:customStyle="1" w:styleId="Naslov2Znak">
    <w:name w:val="Naslov 2 Znak"/>
    <w:basedOn w:val="Privzetapisavaodstavka"/>
    <w:link w:val="Naslov2"/>
    <w:uiPriority w:val="9"/>
    <w:semiHidden/>
    <w:rsid w:val="007D290E"/>
    <w:rPr>
      <w:rFonts w:asciiTheme="majorHAnsi" w:eastAsiaTheme="majorEastAsia" w:hAnsiTheme="majorHAnsi" w:cstheme="majorBidi"/>
      <w:color w:val="2F5496" w:themeColor="accent1" w:themeShade="BF"/>
      <w:sz w:val="26"/>
      <w:szCs w:val="26"/>
      <w:lang w:eastAsia="sl-SI"/>
    </w:rPr>
  </w:style>
  <w:style w:type="paragraph" w:styleId="Telobesedila">
    <w:name w:val="Body Text"/>
    <w:basedOn w:val="Navaden"/>
    <w:link w:val="TelobesedilaZnak"/>
    <w:uiPriority w:val="1"/>
    <w:qFormat/>
    <w:rsid w:val="007D290E"/>
  </w:style>
  <w:style w:type="character" w:customStyle="1" w:styleId="TelobesedilaZnak">
    <w:name w:val="Telo besedila Znak"/>
    <w:basedOn w:val="Privzetapisavaodstavka"/>
    <w:link w:val="Telobesedila"/>
    <w:uiPriority w:val="1"/>
    <w:rsid w:val="007D290E"/>
    <w:rPr>
      <w:rFonts w:ascii="Arial" w:eastAsia="Times New Roman" w:hAnsi="Arial" w:cs="Arial"/>
      <w:lang w:eastAsia="sl-SI"/>
    </w:rPr>
  </w:style>
  <w:style w:type="paragraph" w:styleId="Naslov">
    <w:name w:val="Title"/>
    <w:basedOn w:val="Navaden"/>
    <w:next w:val="Navaden"/>
    <w:link w:val="NaslovZnak"/>
    <w:uiPriority w:val="1"/>
    <w:qFormat/>
    <w:rsid w:val="007D290E"/>
    <w:pPr>
      <w:spacing w:before="187"/>
      <w:ind w:left="337" w:right="333"/>
      <w:jc w:val="center"/>
    </w:pPr>
    <w:rPr>
      <w:b/>
      <w:bCs/>
      <w:sz w:val="32"/>
      <w:szCs w:val="32"/>
    </w:rPr>
  </w:style>
  <w:style w:type="character" w:customStyle="1" w:styleId="NaslovZnak">
    <w:name w:val="Naslov Znak"/>
    <w:basedOn w:val="Privzetapisavaodstavka"/>
    <w:link w:val="Naslov"/>
    <w:uiPriority w:val="1"/>
    <w:rsid w:val="007D290E"/>
    <w:rPr>
      <w:rFonts w:ascii="Arial" w:eastAsia="Times New Roman" w:hAnsi="Arial" w:cs="Arial"/>
      <w:b/>
      <w:bCs/>
      <w:sz w:val="32"/>
      <w:szCs w:val="32"/>
      <w:lang w:eastAsia="sl-SI"/>
    </w:rPr>
  </w:style>
  <w:style w:type="paragraph" w:styleId="Odstavekseznama">
    <w:name w:val="List Paragraph"/>
    <w:aliases w:val="za tekst,Odstavek seznama_IP,Seznam_IP_1,List Paragraph,Liste 1,List Paragraph1,FooterText,numbered,Paragraphe de liste1,Bulletr List Paragraph,列出段落,列出段落1,lp1,lp11,Use Case List Paragraph,Num Bullet 1,List Paragraph11,List Paragraph2,b1"/>
    <w:basedOn w:val="Navaden"/>
    <w:link w:val="OdstavekseznamaZnak"/>
    <w:uiPriority w:val="34"/>
    <w:qFormat/>
    <w:rsid w:val="007D290E"/>
    <w:pPr>
      <w:ind w:left="834" w:hanging="721"/>
    </w:pPr>
    <w:rPr>
      <w:sz w:val="24"/>
      <w:szCs w:val="24"/>
    </w:rPr>
  </w:style>
  <w:style w:type="character" w:customStyle="1" w:styleId="OdstavekseznamaZnak">
    <w:name w:val="Odstavek seznama Znak"/>
    <w:aliases w:val="za tekst Znak,Odstavek seznama_IP Znak,Seznam_IP_1 Znak,List Paragraph Znak,Liste 1 Znak,List Paragraph1 Znak,FooterText Znak,numbered Znak,Paragraphe de liste1 Znak,Bulletr List Paragraph Znak,列出段落 Znak,列出段落1 Znak,lp1 Znak,lp11 Znak"/>
    <w:link w:val="Odstavekseznama"/>
    <w:uiPriority w:val="34"/>
    <w:qFormat/>
    <w:locked/>
    <w:rsid w:val="007D290E"/>
    <w:rPr>
      <w:rFonts w:ascii="Arial" w:eastAsia="Times New Roman" w:hAnsi="Arial" w:cs="Arial"/>
      <w:sz w:val="24"/>
      <w:szCs w:val="24"/>
      <w:lang w:eastAsia="sl-SI"/>
    </w:rPr>
  </w:style>
  <w:style w:type="paragraph" w:customStyle="1" w:styleId="TableParagraph">
    <w:name w:val="Table Paragraph"/>
    <w:basedOn w:val="Navaden"/>
    <w:uiPriority w:val="1"/>
    <w:qFormat/>
    <w:rsid w:val="007D290E"/>
    <w:pPr>
      <w:ind w:left="107"/>
      <w:jc w:val="both"/>
    </w:pPr>
    <w:rPr>
      <w:sz w:val="24"/>
      <w:szCs w:val="24"/>
    </w:rPr>
  </w:style>
  <w:style w:type="table" w:styleId="Tabelamrea">
    <w:name w:val="Table Grid"/>
    <w:basedOn w:val="Navadnatabela"/>
    <w:uiPriority w:val="39"/>
    <w:rsid w:val="007D290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7D290E"/>
    <w:rPr>
      <w:rFonts w:cs="Times New Roman"/>
      <w:color w:val="0563C1"/>
      <w:u w:val="single"/>
    </w:rPr>
  </w:style>
  <w:style w:type="paragraph" w:styleId="Glava">
    <w:name w:val="header"/>
    <w:basedOn w:val="Navaden"/>
    <w:link w:val="GlavaZnak"/>
    <w:uiPriority w:val="99"/>
    <w:unhideWhenUsed/>
    <w:rsid w:val="007D290E"/>
    <w:pPr>
      <w:tabs>
        <w:tab w:val="center" w:pos="4536"/>
        <w:tab w:val="right" w:pos="9072"/>
      </w:tabs>
    </w:pPr>
  </w:style>
  <w:style w:type="character" w:customStyle="1" w:styleId="GlavaZnak">
    <w:name w:val="Glava Znak"/>
    <w:basedOn w:val="Privzetapisavaodstavka"/>
    <w:link w:val="Glava"/>
    <w:uiPriority w:val="99"/>
    <w:rsid w:val="007D290E"/>
    <w:rPr>
      <w:rFonts w:ascii="Arial" w:eastAsia="Times New Roman" w:hAnsi="Arial" w:cs="Arial"/>
      <w:lang w:eastAsia="sl-SI"/>
    </w:rPr>
  </w:style>
  <w:style w:type="paragraph" w:styleId="Noga">
    <w:name w:val="footer"/>
    <w:basedOn w:val="Navaden"/>
    <w:link w:val="NogaZnak"/>
    <w:uiPriority w:val="99"/>
    <w:unhideWhenUsed/>
    <w:rsid w:val="007D290E"/>
    <w:pPr>
      <w:tabs>
        <w:tab w:val="center" w:pos="4536"/>
        <w:tab w:val="right" w:pos="9072"/>
      </w:tabs>
    </w:pPr>
  </w:style>
  <w:style w:type="character" w:customStyle="1" w:styleId="NogaZnak">
    <w:name w:val="Noga Znak"/>
    <w:basedOn w:val="Privzetapisavaodstavka"/>
    <w:link w:val="Noga"/>
    <w:uiPriority w:val="99"/>
    <w:rsid w:val="007D290E"/>
    <w:rPr>
      <w:rFonts w:ascii="Arial" w:eastAsia="Times New Roman" w:hAnsi="Arial" w:cs="Arial"/>
      <w:lang w:eastAsia="sl-SI"/>
    </w:rPr>
  </w:style>
  <w:style w:type="paragraph" w:customStyle="1" w:styleId="normalnsinglespace">
    <w:name w:val="normal_n_singlespace"/>
    <w:basedOn w:val="Navaden"/>
    <w:rsid w:val="007D290E"/>
    <w:pPr>
      <w:widowControl/>
      <w:autoSpaceDE/>
      <w:autoSpaceDN/>
      <w:adjustRightInd/>
      <w:jc w:val="both"/>
    </w:pPr>
    <w:rPr>
      <w:rFonts w:ascii="Verdana" w:hAnsi="Verdana" w:cs="Times New Roman"/>
      <w:szCs w:val="24"/>
      <w:lang w:eastAsia="en-US"/>
    </w:rPr>
  </w:style>
  <w:style w:type="character" w:customStyle="1" w:styleId="BesedilooblakaZnak">
    <w:name w:val="Besedilo oblačka Znak"/>
    <w:basedOn w:val="Privzetapisavaodstavka"/>
    <w:link w:val="Besedilooblaka"/>
    <w:uiPriority w:val="99"/>
    <w:semiHidden/>
    <w:rsid w:val="007D290E"/>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7D290E"/>
    <w:rPr>
      <w:rFonts w:ascii="Segoe UI" w:hAnsi="Segoe UI" w:cs="Segoe UI"/>
      <w:sz w:val="18"/>
      <w:szCs w:val="18"/>
    </w:rPr>
  </w:style>
  <w:style w:type="character" w:customStyle="1" w:styleId="BesedilooblakaZnak1">
    <w:name w:val="Besedilo oblačka Znak1"/>
    <w:basedOn w:val="Privzetapisavaodstavka"/>
    <w:uiPriority w:val="99"/>
    <w:semiHidden/>
    <w:rsid w:val="007D290E"/>
    <w:rPr>
      <w:rFonts w:ascii="Segoe UI" w:eastAsia="Times New Roman" w:hAnsi="Segoe UI" w:cs="Segoe UI"/>
      <w:sz w:val="18"/>
      <w:szCs w:val="18"/>
      <w:lang w:eastAsia="sl-SI"/>
    </w:rPr>
  </w:style>
  <w:style w:type="character" w:customStyle="1" w:styleId="PripombabesediloZnak">
    <w:name w:val="Pripomba – besedilo Znak"/>
    <w:basedOn w:val="Privzetapisavaodstavka"/>
    <w:link w:val="Pripombabesedilo"/>
    <w:uiPriority w:val="99"/>
    <w:semiHidden/>
    <w:rsid w:val="007D290E"/>
    <w:rPr>
      <w:rFonts w:ascii="Arial" w:eastAsia="Times New Roman" w:hAnsi="Arial" w:cs="Arial"/>
      <w:sz w:val="20"/>
      <w:szCs w:val="20"/>
      <w:lang w:eastAsia="sl-SI"/>
    </w:rPr>
  </w:style>
  <w:style w:type="paragraph" w:styleId="Pripombabesedilo">
    <w:name w:val="annotation text"/>
    <w:basedOn w:val="Navaden"/>
    <w:link w:val="PripombabesediloZnak"/>
    <w:uiPriority w:val="99"/>
    <w:semiHidden/>
    <w:unhideWhenUsed/>
    <w:rsid w:val="007D290E"/>
    <w:rPr>
      <w:sz w:val="20"/>
      <w:szCs w:val="20"/>
    </w:rPr>
  </w:style>
  <w:style w:type="character" w:customStyle="1" w:styleId="PripombabesediloZnak1">
    <w:name w:val="Pripomba – besedilo Znak1"/>
    <w:basedOn w:val="Privzetapisavaodstavka"/>
    <w:uiPriority w:val="99"/>
    <w:semiHidden/>
    <w:rsid w:val="007D290E"/>
    <w:rPr>
      <w:rFonts w:ascii="Arial" w:eastAsia="Times New Roman" w:hAnsi="Arial" w:cs="Arial"/>
      <w:sz w:val="20"/>
      <w:szCs w:val="20"/>
      <w:lang w:eastAsia="sl-SI"/>
    </w:rPr>
  </w:style>
  <w:style w:type="character" w:customStyle="1" w:styleId="ZadevapripombeZnak">
    <w:name w:val="Zadeva pripombe Znak"/>
    <w:basedOn w:val="PripombabesediloZnak"/>
    <w:link w:val="Zadevapripombe"/>
    <w:uiPriority w:val="99"/>
    <w:semiHidden/>
    <w:rsid w:val="007D290E"/>
    <w:rPr>
      <w:rFonts w:ascii="Arial" w:eastAsia="Times New Roman" w:hAnsi="Arial" w:cs="Arial"/>
      <w:b/>
      <w:bCs/>
      <w:sz w:val="20"/>
      <w:szCs w:val="20"/>
      <w:lang w:eastAsia="sl-SI"/>
    </w:rPr>
  </w:style>
  <w:style w:type="paragraph" w:styleId="Zadevapripombe">
    <w:name w:val="annotation subject"/>
    <w:basedOn w:val="Pripombabesedilo"/>
    <w:next w:val="Pripombabesedilo"/>
    <w:link w:val="ZadevapripombeZnak"/>
    <w:uiPriority w:val="99"/>
    <w:semiHidden/>
    <w:unhideWhenUsed/>
    <w:rsid w:val="007D290E"/>
    <w:rPr>
      <w:b/>
      <w:bCs/>
    </w:rPr>
  </w:style>
  <w:style w:type="character" w:customStyle="1" w:styleId="ZadevapripombeZnak1">
    <w:name w:val="Zadeva pripombe Znak1"/>
    <w:basedOn w:val="PripombabesediloZnak1"/>
    <w:uiPriority w:val="99"/>
    <w:semiHidden/>
    <w:rsid w:val="007D290E"/>
    <w:rPr>
      <w:rFonts w:ascii="Arial" w:eastAsia="Times New Roman" w:hAnsi="Arial" w:cs="Arial"/>
      <w:b/>
      <w:bCs/>
      <w:sz w:val="20"/>
      <w:szCs w:val="20"/>
      <w:lang w:eastAsia="sl-SI"/>
    </w:rPr>
  </w:style>
  <w:style w:type="paragraph" w:styleId="Sprotnaopomba-besedilo">
    <w:name w:val="footnote text"/>
    <w:basedOn w:val="Navaden"/>
    <w:link w:val="Sprotnaopomba-besediloZnak"/>
    <w:uiPriority w:val="99"/>
    <w:rsid w:val="007D290E"/>
    <w:pPr>
      <w:widowControl/>
      <w:autoSpaceDE/>
      <w:autoSpaceDN/>
      <w:adjustRightInd/>
      <w:spacing w:line="288" w:lineRule="auto"/>
      <w:jc w:val="both"/>
    </w:pPr>
    <w:rPr>
      <w:rFonts w:ascii="Tahoma" w:hAnsi="Tahoma" w:cs="Times New Roman"/>
      <w:sz w:val="20"/>
      <w:szCs w:val="20"/>
    </w:rPr>
  </w:style>
  <w:style w:type="character" w:customStyle="1" w:styleId="Sprotnaopomba-besediloZnak">
    <w:name w:val="Sprotna opomba - besedilo Znak"/>
    <w:basedOn w:val="Privzetapisavaodstavka"/>
    <w:link w:val="Sprotnaopomba-besedilo"/>
    <w:uiPriority w:val="99"/>
    <w:rsid w:val="007D290E"/>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7D290E"/>
    <w:rPr>
      <w:vertAlign w:val="superscript"/>
    </w:rPr>
  </w:style>
  <w:style w:type="paragraph" w:customStyle="1" w:styleId="BULLETSTEXT10pt">
    <w:name w:val="BULLETS_TEXT_10pt"/>
    <w:basedOn w:val="Odstavekseznama"/>
    <w:qFormat/>
    <w:rsid w:val="007D290E"/>
    <w:pPr>
      <w:widowControl/>
      <w:numPr>
        <w:numId w:val="22"/>
      </w:numPr>
      <w:tabs>
        <w:tab w:val="num" w:pos="360"/>
      </w:tabs>
      <w:autoSpaceDE/>
      <w:autoSpaceDN/>
      <w:adjustRightInd/>
      <w:ind w:left="720" w:firstLine="0"/>
      <w:contextualSpacing/>
    </w:pPr>
    <w:rPr>
      <w:rFonts w:ascii="Trebuchet MS" w:eastAsia="MS ??" w:hAnsi="Trebuchet MS" w:cs="Times New Roman"/>
      <w:sz w:val="20"/>
    </w:rPr>
  </w:style>
  <w:style w:type="paragraph" w:customStyle="1" w:styleId="Para02">
    <w:name w:val="Para 02"/>
    <w:basedOn w:val="Navaden"/>
    <w:qFormat/>
    <w:rsid w:val="007D290E"/>
    <w:pPr>
      <w:widowControl/>
      <w:autoSpaceDE/>
      <w:autoSpaceDN/>
      <w:adjustRightInd/>
      <w:spacing w:line="288" w:lineRule="atLeast"/>
      <w:jc w:val="both"/>
    </w:pPr>
    <w:rPr>
      <w:rFonts w:ascii="Calibri" w:eastAsia="Calibri" w:hAnsi="Calibri" w:cs="Calibri"/>
      <w:i/>
      <w:iCs/>
      <w:color w:val="000000"/>
      <w:sz w:val="24"/>
      <w:szCs w:val="24"/>
    </w:rPr>
  </w:style>
  <w:style w:type="character" w:customStyle="1" w:styleId="Telobesedila2Znak">
    <w:name w:val="Telo besedila 2 Znak"/>
    <w:basedOn w:val="Privzetapisavaodstavka"/>
    <w:link w:val="Telobesedila2"/>
    <w:uiPriority w:val="99"/>
    <w:semiHidden/>
    <w:rsid w:val="007D290E"/>
    <w:rPr>
      <w:rFonts w:ascii="Arial" w:eastAsia="Times New Roman" w:hAnsi="Arial" w:cs="Arial"/>
      <w:lang w:eastAsia="sl-SI"/>
    </w:rPr>
  </w:style>
  <w:style w:type="paragraph" w:styleId="Telobesedila2">
    <w:name w:val="Body Text 2"/>
    <w:basedOn w:val="Navaden"/>
    <w:link w:val="Telobesedila2Znak"/>
    <w:uiPriority w:val="99"/>
    <w:semiHidden/>
    <w:unhideWhenUsed/>
    <w:rsid w:val="007D290E"/>
    <w:pPr>
      <w:spacing w:after="120" w:line="480" w:lineRule="auto"/>
    </w:pPr>
  </w:style>
  <w:style w:type="paragraph" w:customStyle="1" w:styleId="Default">
    <w:name w:val="Default"/>
    <w:link w:val="DefaultZnak"/>
    <w:rsid w:val="007D290E"/>
    <w:pPr>
      <w:autoSpaceDE w:val="0"/>
      <w:autoSpaceDN w:val="0"/>
      <w:adjustRightInd w:val="0"/>
      <w:spacing w:after="0" w:line="240" w:lineRule="auto"/>
    </w:pPr>
    <w:rPr>
      <w:rFonts w:ascii="Arial" w:hAnsi="Arial" w:cs="Arial"/>
      <w:color w:val="000000"/>
      <w:sz w:val="24"/>
      <w:szCs w:val="24"/>
    </w:rPr>
  </w:style>
  <w:style w:type="character" w:customStyle="1" w:styleId="DefaultZnak">
    <w:name w:val="Default Znak"/>
    <w:link w:val="Default"/>
    <w:locked/>
    <w:rsid w:val="007D290E"/>
    <w:rPr>
      <w:rFonts w:ascii="Arial" w:hAnsi="Arial" w:cs="Arial"/>
      <w:color w:val="000000"/>
      <w:sz w:val="24"/>
      <w:szCs w:val="24"/>
    </w:rPr>
  </w:style>
  <w:style w:type="character" w:customStyle="1" w:styleId="fontstyle01">
    <w:name w:val="fontstyle01"/>
    <w:basedOn w:val="Privzetapisavaodstavka"/>
    <w:rsid w:val="007D290E"/>
    <w:rPr>
      <w:rFonts w:ascii="ArialMT" w:hAnsi="ArialMT" w:hint="default"/>
      <w:b w:val="0"/>
      <w:bCs w:val="0"/>
      <w:i w:val="0"/>
      <w:iCs w:val="0"/>
      <w:color w:val="000000"/>
      <w:sz w:val="22"/>
      <w:szCs w:val="22"/>
    </w:rPr>
  </w:style>
  <w:style w:type="character" w:customStyle="1" w:styleId="fontstyle21">
    <w:name w:val="fontstyle21"/>
    <w:basedOn w:val="Privzetapisavaodstavka"/>
    <w:rsid w:val="007D290E"/>
    <w:rPr>
      <w:rFonts w:ascii="Arial-ItalicMT" w:hAnsi="Arial-ItalicMT" w:hint="default"/>
      <w:b w:val="0"/>
      <w:bCs w:val="0"/>
      <w:i/>
      <w:iCs/>
      <w:color w:val="000000"/>
      <w:sz w:val="22"/>
      <w:szCs w:val="22"/>
    </w:rPr>
  </w:style>
  <w:style w:type="character" w:customStyle="1" w:styleId="lrzxr">
    <w:name w:val="lrzxr"/>
    <w:basedOn w:val="Privzetapisavaodstavka"/>
    <w:rsid w:val="005330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mestna.obcina@maribor.si"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mestna.obcina@maribor.si"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5024</Words>
  <Characters>28643</Characters>
  <Application>Microsoft Office Word</Application>
  <DocSecurity>0</DocSecurity>
  <Lines>238</Lines>
  <Paragraphs>67</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33600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Mojca PETEK</cp:lastModifiedBy>
  <cp:revision>2</cp:revision>
  <cp:lastPrinted>2022-09-22T06:42:00Z</cp:lastPrinted>
  <dcterms:created xsi:type="dcterms:W3CDTF">2022-10-17T12:19:00Z</dcterms:created>
  <dcterms:modified xsi:type="dcterms:W3CDTF">2022-10-17T12:19:00Z</dcterms:modified>
</cp:coreProperties>
</file>